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56214" w:rsidRPr="00E66526" w:rsidRDefault="00D56214" w:rsidP="00500D79">
      <w:pPr>
        <w:pStyle w:val="Heading1"/>
        <w:pBdr>
          <w:top w:val="single" w:sz="4" w:space="23" w:color="auto"/>
          <w:left w:val="single" w:sz="4" w:space="4" w:color="auto"/>
          <w:bottom w:val="single" w:sz="4" w:space="1" w:color="auto"/>
          <w:right w:val="single" w:sz="4" w:space="4" w:color="auto"/>
        </w:pBdr>
        <w:jc w:val="center"/>
        <w:rPr>
          <w:rFonts w:ascii="Times New Roman" w:hAnsi="Times New Roman" w:cs="Times New Roman"/>
          <w:b w:val="0"/>
          <w:bCs w:val="0"/>
          <w:color w:val="000000"/>
          <w:sz w:val="24"/>
          <w:szCs w:val="24"/>
        </w:rPr>
      </w:pPr>
      <w:r w:rsidRPr="00E66526">
        <w:rPr>
          <w:rFonts w:ascii="Times New Roman" w:hAnsi="Times New Roman" w:cs="Times New Roman"/>
          <w:b w:val="0"/>
          <w:bCs w:val="0"/>
          <w:color w:val="000000"/>
          <w:sz w:val="24"/>
          <w:szCs w:val="24"/>
        </w:rPr>
        <w:t>МОУ «Красногорбатская основная общеобразовательная школа»</w:t>
      </w:r>
    </w:p>
    <w:p w:rsidR="00D56214" w:rsidRPr="00E66526" w:rsidRDefault="00D56214" w:rsidP="00500D79">
      <w:pPr>
        <w:pBdr>
          <w:top w:val="single" w:sz="4" w:space="23" w:color="auto"/>
          <w:left w:val="single" w:sz="4" w:space="4" w:color="auto"/>
          <w:bottom w:val="single" w:sz="4" w:space="1" w:color="auto"/>
          <w:right w:val="single" w:sz="4" w:space="4" w:color="auto"/>
        </w:pBdr>
        <w:jc w:val="center"/>
        <w:rPr>
          <w:rFonts w:ascii="Times New Roman" w:hAnsi="Times New Roman" w:cs="Times New Roman"/>
          <w:sz w:val="24"/>
          <w:szCs w:val="24"/>
        </w:rPr>
      </w:pPr>
      <w:r w:rsidRPr="00E66526">
        <w:rPr>
          <w:rFonts w:ascii="Times New Roman" w:hAnsi="Times New Roman" w:cs="Times New Roman"/>
          <w:sz w:val="24"/>
          <w:szCs w:val="24"/>
        </w:rPr>
        <w:t>Селивановского района Владимирской области</w:t>
      </w:r>
    </w:p>
    <w:p w:rsidR="00D56214" w:rsidRPr="00E66526" w:rsidRDefault="00D56214" w:rsidP="00500D79">
      <w:pPr>
        <w:pBdr>
          <w:top w:val="single" w:sz="4" w:space="23" w:color="auto"/>
          <w:left w:val="single" w:sz="4" w:space="4" w:color="auto"/>
          <w:bottom w:val="single" w:sz="4" w:space="1" w:color="auto"/>
          <w:right w:val="single" w:sz="4" w:space="4" w:color="auto"/>
        </w:pBdr>
        <w:jc w:val="center"/>
        <w:rPr>
          <w:rFonts w:ascii="Times New Roman" w:hAnsi="Times New Roman" w:cs="Times New Roman"/>
          <w:sz w:val="24"/>
          <w:szCs w:val="24"/>
        </w:rPr>
      </w:pPr>
    </w:p>
    <w:p w:rsidR="00D56214" w:rsidRPr="00E66526" w:rsidRDefault="00D56214" w:rsidP="00500D79">
      <w:pPr>
        <w:pStyle w:val="NormalWeb"/>
        <w:pBdr>
          <w:top w:val="single" w:sz="4" w:space="23" w:color="auto"/>
          <w:left w:val="single" w:sz="4" w:space="4" w:color="auto"/>
          <w:bottom w:val="single" w:sz="4" w:space="1" w:color="auto"/>
          <w:right w:val="single" w:sz="4" w:space="4" w:color="auto"/>
        </w:pBdr>
        <w:shd w:val="clear" w:color="auto" w:fill="FFFFFF"/>
        <w:spacing w:before="0" w:beforeAutospacing="0" w:after="0"/>
        <w:jc w:val="center"/>
      </w:pPr>
    </w:p>
    <w:p w:rsidR="00D56214" w:rsidRPr="00E66526" w:rsidRDefault="00D56214" w:rsidP="00500D79">
      <w:pPr>
        <w:pStyle w:val="NormalWeb"/>
        <w:pBdr>
          <w:top w:val="single" w:sz="4" w:space="23" w:color="auto"/>
          <w:left w:val="single" w:sz="4" w:space="4" w:color="auto"/>
          <w:bottom w:val="single" w:sz="4" w:space="1" w:color="auto"/>
          <w:right w:val="single" w:sz="4" w:space="4" w:color="auto"/>
        </w:pBdr>
        <w:shd w:val="clear" w:color="auto" w:fill="FFFFFF"/>
        <w:spacing w:before="0" w:beforeAutospacing="0" w:after="0"/>
        <w:jc w:val="center"/>
      </w:pPr>
    </w:p>
    <w:p w:rsidR="00D56214" w:rsidRPr="00E66526" w:rsidRDefault="00D56214" w:rsidP="00500D79">
      <w:pPr>
        <w:pStyle w:val="NormalWeb"/>
        <w:pBdr>
          <w:top w:val="single" w:sz="4" w:space="23" w:color="auto"/>
          <w:left w:val="single" w:sz="4" w:space="4" w:color="auto"/>
          <w:bottom w:val="single" w:sz="4" w:space="1" w:color="auto"/>
          <w:right w:val="single" w:sz="4" w:space="4" w:color="auto"/>
        </w:pBdr>
        <w:shd w:val="clear" w:color="auto" w:fill="FFFFFF"/>
        <w:spacing w:before="0" w:beforeAutospacing="0" w:after="0"/>
        <w:jc w:val="center"/>
      </w:pPr>
    </w:p>
    <w:p w:rsidR="00D56214" w:rsidRPr="00E66526" w:rsidRDefault="00D56214" w:rsidP="00500D79">
      <w:pPr>
        <w:pStyle w:val="NormalWeb"/>
        <w:pBdr>
          <w:top w:val="single" w:sz="4" w:space="23" w:color="auto"/>
          <w:left w:val="single" w:sz="4" w:space="4" w:color="auto"/>
          <w:bottom w:val="single" w:sz="4" w:space="1" w:color="auto"/>
          <w:right w:val="single" w:sz="4" w:space="4" w:color="auto"/>
        </w:pBdr>
        <w:shd w:val="clear" w:color="auto" w:fill="FFFFFF"/>
        <w:spacing w:before="0" w:beforeAutospacing="0" w:after="0"/>
        <w:jc w:val="center"/>
      </w:pPr>
    </w:p>
    <w:p w:rsidR="00D56214" w:rsidRPr="00E66526" w:rsidRDefault="00D56214" w:rsidP="00500D79">
      <w:pPr>
        <w:pStyle w:val="NormalWeb"/>
        <w:pBdr>
          <w:top w:val="single" w:sz="4" w:space="23" w:color="auto"/>
          <w:left w:val="single" w:sz="4" w:space="4" w:color="auto"/>
          <w:bottom w:val="single" w:sz="4" w:space="1" w:color="auto"/>
          <w:right w:val="single" w:sz="4" w:space="4" w:color="auto"/>
        </w:pBdr>
        <w:shd w:val="clear" w:color="auto" w:fill="FFFFFF"/>
        <w:spacing w:before="0" w:beforeAutospacing="0" w:after="0"/>
        <w:jc w:val="center"/>
      </w:pPr>
    </w:p>
    <w:p w:rsidR="00D56214" w:rsidRPr="00E66526" w:rsidRDefault="00D56214" w:rsidP="00500D79">
      <w:pPr>
        <w:pStyle w:val="NormalWeb"/>
        <w:pBdr>
          <w:top w:val="single" w:sz="4" w:space="23" w:color="auto"/>
          <w:left w:val="single" w:sz="4" w:space="4" w:color="auto"/>
          <w:bottom w:val="single" w:sz="4" w:space="1" w:color="auto"/>
          <w:right w:val="single" w:sz="4" w:space="4" w:color="auto"/>
        </w:pBdr>
        <w:shd w:val="clear" w:color="auto" w:fill="FFFFFF"/>
        <w:spacing w:before="0" w:beforeAutospacing="0" w:after="0"/>
        <w:jc w:val="center"/>
      </w:pPr>
    </w:p>
    <w:p w:rsidR="00D56214" w:rsidRPr="00E66526" w:rsidRDefault="00D56214" w:rsidP="00500D79">
      <w:pPr>
        <w:pStyle w:val="NormalWeb"/>
        <w:pBdr>
          <w:top w:val="single" w:sz="4" w:space="23" w:color="auto"/>
          <w:left w:val="single" w:sz="4" w:space="4" w:color="auto"/>
          <w:bottom w:val="single" w:sz="4" w:space="1" w:color="auto"/>
          <w:right w:val="single" w:sz="4" w:space="4" w:color="auto"/>
        </w:pBdr>
        <w:shd w:val="clear" w:color="auto" w:fill="FFFFFF"/>
        <w:spacing w:before="0" w:beforeAutospacing="0" w:after="0"/>
        <w:jc w:val="center"/>
      </w:pPr>
      <w:r w:rsidRPr="00E66526">
        <w:t>ОБОБЩЕНИЕ ПЕДАГОГИЧЕСКОГО ОПЫТА</w:t>
      </w:r>
    </w:p>
    <w:p w:rsidR="00D56214" w:rsidRPr="00E66526" w:rsidRDefault="00D56214" w:rsidP="00500D79">
      <w:pPr>
        <w:pBdr>
          <w:top w:val="single" w:sz="4" w:space="23" w:color="auto"/>
          <w:left w:val="single" w:sz="4" w:space="4" w:color="auto"/>
          <w:bottom w:val="single" w:sz="4" w:space="1" w:color="auto"/>
          <w:right w:val="single" w:sz="4" w:space="4" w:color="auto"/>
        </w:pBdr>
        <w:jc w:val="center"/>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rPr>
          <w:rFonts w:ascii="Times New Roman" w:hAnsi="Times New Roman" w:cs="Times New Roman"/>
          <w:sz w:val="24"/>
          <w:szCs w:val="24"/>
        </w:rPr>
      </w:pPr>
      <w:r w:rsidRPr="00E66526">
        <w:rPr>
          <w:rFonts w:ascii="Times New Roman" w:hAnsi="Times New Roman" w:cs="Times New Roman"/>
          <w:sz w:val="24"/>
          <w:szCs w:val="24"/>
        </w:rPr>
        <w:t xml:space="preserve">                                                         по теме:</w:t>
      </w:r>
    </w:p>
    <w:p w:rsidR="00D56214" w:rsidRDefault="00D56214" w:rsidP="005620B2">
      <w:pPr>
        <w:pBdr>
          <w:top w:val="single" w:sz="4" w:space="23" w:color="auto"/>
          <w:left w:val="single" w:sz="4" w:space="4" w:color="auto"/>
          <w:bottom w:val="single" w:sz="4" w:space="1" w:color="auto"/>
          <w:right w:val="single" w:sz="4" w:space="4" w:color="auto"/>
        </w:pBdr>
        <w:jc w:val="center"/>
        <w:rPr>
          <w:rFonts w:ascii="Times New Roman" w:hAnsi="Times New Roman" w:cs="Times New Roman"/>
          <w:b/>
          <w:bCs/>
          <w:sz w:val="24"/>
          <w:szCs w:val="24"/>
        </w:rPr>
      </w:pPr>
      <w:r w:rsidRPr="00E66526">
        <w:rPr>
          <w:rFonts w:ascii="Times New Roman" w:hAnsi="Times New Roman" w:cs="Times New Roman"/>
          <w:b/>
          <w:bCs/>
          <w:sz w:val="24"/>
          <w:szCs w:val="24"/>
        </w:rPr>
        <w:t xml:space="preserve">«Развитие у </w:t>
      </w:r>
      <w:r>
        <w:rPr>
          <w:rFonts w:ascii="Times New Roman" w:hAnsi="Times New Roman" w:cs="Times New Roman"/>
          <w:b/>
          <w:bCs/>
          <w:sz w:val="24"/>
          <w:szCs w:val="24"/>
        </w:rPr>
        <w:t>младших школьников</w:t>
      </w:r>
      <w:r w:rsidRPr="00E66526">
        <w:rPr>
          <w:rFonts w:ascii="Times New Roman" w:hAnsi="Times New Roman" w:cs="Times New Roman"/>
          <w:b/>
          <w:bCs/>
          <w:sz w:val="24"/>
          <w:szCs w:val="24"/>
        </w:rPr>
        <w:t xml:space="preserve"> </w:t>
      </w:r>
      <w:r>
        <w:rPr>
          <w:rFonts w:ascii="Times New Roman" w:hAnsi="Times New Roman" w:cs="Times New Roman"/>
          <w:b/>
          <w:bCs/>
          <w:sz w:val="24"/>
          <w:szCs w:val="24"/>
        </w:rPr>
        <w:t xml:space="preserve">логических </w:t>
      </w:r>
      <w:r w:rsidRPr="00E66526">
        <w:rPr>
          <w:rFonts w:ascii="Times New Roman" w:hAnsi="Times New Roman" w:cs="Times New Roman"/>
          <w:b/>
          <w:bCs/>
          <w:sz w:val="24"/>
          <w:szCs w:val="24"/>
        </w:rPr>
        <w:t xml:space="preserve">мыслительных операций </w:t>
      </w:r>
    </w:p>
    <w:p w:rsidR="00D56214" w:rsidRPr="00E66526" w:rsidRDefault="00D56214" w:rsidP="005620B2">
      <w:pPr>
        <w:pBdr>
          <w:top w:val="single" w:sz="4" w:space="23" w:color="auto"/>
          <w:left w:val="single" w:sz="4" w:space="4" w:color="auto"/>
          <w:bottom w:val="single" w:sz="4" w:space="1" w:color="auto"/>
          <w:right w:val="single" w:sz="4" w:space="4" w:color="auto"/>
        </w:pBdr>
        <w:jc w:val="center"/>
        <w:rPr>
          <w:rFonts w:ascii="Times New Roman" w:hAnsi="Times New Roman" w:cs="Times New Roman"/>
          <w:b/>
          <w:bCs/>
          <w:i/>
          <w:iCs/>
          <w:sz w:val="24"/>
          <w:szCs w:val="24"/>
        </w:rPr>
      </w:pPr>
      <w:r>
        <w:rPr>
          <w:rFonts w:ascii="Times New Roman" w:hAnsi="Times New Roman" w:cs="Times New Roman"/>
          <w:b/>
          <w:bCs/>
          <w:sz w:val="24"/>
          <w:szCs w:val="24"/>
        </w:rPr>
        <w:t>как условие сопровождения</w:t>
      </w:r>
      <w:r w:rsidRPr="00E66526">
        <w:rPr>
          <w:rFonts w:ascii="Times New Roman" w:hAnsi="Times New Roman" w:cs="Times New Roman"/>
          <w:b/>
          <w:bCs/>
          <w:sz w:val="24"/>
          <w:szCs w:val="24"/>
        </w:rPr>
        <w:t xml:space="preserve"> детской одарённости».</w:t>
      </w:r>
    </w:p>
    <w:p w:rsidR="00D56214" w:rsidRPr="00E66526" w:rsidRDefault="00D56214" w:rsidP="005620B2">
      <w:pPr>
        <w:pBdr>
          <w:top w:val="single" w:sz="4" w:space="23" w:color="auto"/>
          <w:left w:val="single" w:sz="4" w:space="4" w:color="auto"/>
          <w:bottom w:val="single" w:sz="4" w:space="1" w:color="auto"/>
          <w:right w:val="single" w:sz="4" w:space="4" w:color="auto"/>
        </w:pBdr>
        <w:tabs>
          <w:tab w:val="left" w:pos="2204"/>
        </w:tabs>
        <w:jc w:val="center"/>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jc w:val="center"/>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jc w:val="center"/>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jc w:val="center"/>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tabs>
          <w:tab w:val="left" w:pos="7763"/>
        </w:tabs>
        <w:jc w:val="right"/>
        <w:rPr>
          <w:rFonts w:ascii="Times New Roman" w:hAnsi="Times New Roman" w:cs="Times New Roman"/>
          <w:sz w:val="24"/>
          <w:szCs w:val="24"/>
        </w:rPr>
      </w:pPr>
      <w:r w:rsidRPr="00E66526">
        <w:rPr>
          <w:rFonts w:ascii="Times New Roman" w:hAnsi="Times New Roman" w:cs="Times New Roman"/>
          <w:sz w:val="24"/>
          <w:szCs w:val="24"/>
        </w:rPr>
        <w:t>Автор опыта:</w:t>
      </w:r>
    </w:p>
    <w:p w:rsidR="00D56214" w:rsidRPr="00E66526" w:rsidRDefault="00D56214" w:rsidP="00500D79">
      <w:pPr>
        <w:pBdr>
          <w:top w:val="single" w:sz="4" w:space="23" w:color="auto"/>
          <w:left w:val="single" w:sz="4" w:space="4" w:color="auto"/>
          <w:bottom w:val="single" w:sz="4" w:space="1" w:color="auto"/>
          <w:right w:val="single" w:sz="4" w:space="4" w:color="auto"/>
        </w:pBdr>
        <w:tabs>
          <w:tab w:val="left" w:pos="7763"/>
        </w:tabs>
        <w:jc w:val="right"/>
        <w:rPr>
          <w:rFonts w:ascii="Times New Roman" w:hAnsi="Times New Roman" w:cs="Times New Roman"/>
          <w:sz w:val="24"/>
          <w:szCs w:val="24"/>
        </w:rPr>
      </w:pPr>
      <w:r w:rsidRPr="00E66526">
        <w:rPr>
          <w:rFonts w:ascii="Times New Roman" w:hAnsi="Times New Roman" w:cs="Times New Roman"/>
          <w:sz w:val="24"/>
          <w:szCs w:val="24"/>
        </w:rPr>
        <w:t>учитель начальных классов</w:t>
      </w:r>
    </w:p>
    <w:p w:rsidR="00D56214" w:rsidRPr="00E66526" w:rsidRDefault="00D56214" w:rsidP="00500D79">
      <w:pPr>
        <w:pBdr>
          <w:top w:val="single" w:sz="4" w:space="23" w:color="auto"/>
          <w:left w:val="single" w:sz="4" w:space="4" w:color="auto"/>
          <w:bottom w:val="single" w:sz="4" w:space="1" w:color="auto"/>
          <w:right w:val="single" w:sz="4" w:space="4" w:color="auto"/>
        </w:pBdr>
        <w:tabs>
          <w:tab w:val="left" w:pos="7763"/>
        </w:tabs>
        <w:jc w:val="right"/>
        <w:rPr>
          <w:rFonts w:ascii="Times New Roman" w:hAnsi="Times New Roman" w:cs="Times New Roman"/>
          <w:sz w:val="24"/>
          <w:szCs w:val="24"/>
        </w:rPr>
      </w:pPr>
      <w:r w:rsidRPr="00E66526">
        <w:rPr>
          <w:rFonts w:ascii="Times New Roman" w:hAnsi="Times New Roman" w:cs="Times New Roman"/>
          <w:sz w:val="24"/>
          <w:szCs w:val="24"/>
          <w:lang w:val="en-US"/>
        </w:rPr>
        <w:t>I</w:t>
      </w:r>
      <w:r w:rsidRPr="00E66526">
        <w:rPr>
          <w:rFonts w:ascii="Times New Roman" w:hAnsi="Times New Roman" w:cs="Times New Roman"/>
          <w:sz w:val="24"/>
          <w:szCs w:val="24"/>
        </w:rPr>
        <w:t xml:space="preserve"> квалификационной категории</w:t>
      </w:r>
    </w:p>
    <w:p w:rsidR="00D56214" w:rsidRPr="00E66526" w:rsidRDefault="00D56214" w:rsidP="00500D79">
      <w:pPr>
        <w:pBdr>
          <w:top w:val="single" w:sz="4" w:space="23" w:color="auto"/>
          <w:left w:val="single" w:sz="4" w:space="4" w:color="auto"/>
          <w:bottom w:val="single" w:sz="4" w:space="1" w:color="auto"/>
          <w:right w:val="single" w:sz="4" w:space="4" w:color="auto"/>
        </w:pBdr>
        <w:tabs>
          <w:tab w:val="left" w:pos="7763"/>
        </w:tabs>
        <w:jc w:val="right"/>
        <w:rPr>
          <w:rFonts w:ascii="Times New Roman" w:hAnsi="Times New Roman" w:cs="Times New Roman"/>
          <w:sz w:val="24"/>
          <w:szCs w:val="24"/>
        </w:rPr>
      </w:pPr>
      <w:r w:rsidRPr="00E66526">
        <w:rPr>
          <w:rFonts w:ascii="Times New Roman" w:hAnsi="Times New Roman" w:cs="Times New Roman"/>
          <w:sz w:val="24"/>
          <w:szCs w:val="24"/>
        </w:rPr>
        <w:t>Папушева Галина Борисовна</w:t>
      </w:r>
    </w:p>
    <w:p w:rsidR="00D56214" w:rsidRPr="00E66526" w:rsidRDefault="00D56214" w:rsidP="00500D79">
      <w:pPr>
        <w:pBdr>
          <w:top w:val="single" w:sz="4" w:space="23" w:color="auto"/>
          <w:left w:val="single" w:sz="4" w:space="4" w:color="auto"/>
          <w:bottom w:val="single" w:sz="4" w:space="1" w:color="auto"/>
          <w:right w:val="single" w:sz="4" w:space="4" w:color="auto"/>
        </w:pBdr>
        <w:jc w:val="right"/>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jc w:val="right"/>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jc w:val="center"/>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jc w:val="center"/>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jc w:val="center"/>
        <w:rPr>
          <w:rFonts w:ascii="Times New Roman" w:hAnsi="Times New Roman" w:cs="Times New Roman"/>
          <w:sz w:val="24"/>
          <w:szCs w:val="24"/>
        </w:rPr>
      </w:pPr>
    </w:p>
    <w:p w:rsidR="00D56214" w:rsidRPr="00E66526" w:rsidRDefault="00D56214" w:rsidP="00500D79">
      <w:pPr>
        <w:pBdr>
          <w:top w:val="single" w:sz="4" w:space="23" w:color="auto"/>
          <w:left w:val="single" w:sz="4" w:space="4" w:color="auto"/>
          <w:bottom w:val="single" w:sz="4" w:space="1" w:color="auto"/>
          <w:right w:val="single" w:sz="4" w:space="4" w:color="auto"/>
        </w:pBdr>
        <w:tabs>
          <w:tab w:val="left" w:pos="4195"/>
        </w:tabs>
        <w:jc w:val="center"/>
        <w:rPr>
          <w:rFonts w:ascii="Times New Roman" w:hAnsi="Times New Roman" w:cs="Times New Roman"/>
          <w:sz w:val="24"/>
          <w:szCs w:val="24"/>
        </w:rPr>
      </w:pPr>
      <w:r w:rsidRPr="00E66526">
        <w:rPr>
          <w:rFonts w:ascii="Times New Roman" w:hAnsi="Times New Roman" w:cs="Times New Roman"/>
          <w:sz w:val="24"/>
          <w:szCs w:val="24"/>
        </w:rPr>
        <w:t>2013 год</w:t>
      </w:r>
    </w:p>
    <w:p w:rsidR="00D56214" w:rsidRPr="00E66526" w:rsidRDefault="00D56214" w:rsidP="00500D79">
      <w:pPr>
        <w:pStyle w:val="NoSpacing"/>
        <w:pBdr>
          <w:top w:val="single" w:sz="4" w:space="23" w:color="auto"/>
          <w:left w:val="single" w:sz="4" w:space="4" w:color="auto"/>
          <w:bottom w:val="single" w:sz="4" w:space="1" w:color="auto"/>
          <w:right w:val="single" w:sz="4" w:space="4" w:color="auto"/>
        </w:pBdr>
        <w:rPr>
          <w:rFonts w:ascii="Times New Roman" w:hAnsi="Times New Roman" w:cs="Times New Roman"/>
          <w:b/>
          <w:bCs/>
          <w:i/>
          <w:iCs/>
          <w:sz w:val="24"/>
          <w:szCs w:val="24"/>
        </w:rPr>
      </w:pPr>
    </w:p>
    <w:p w:rsidR="00D56214" w:rsidRDefault="00D56214" w:rsidP="00500D79">
      <w:pPr>
        <w:pBdr>
          <w:top w:val="single" w:sz="4" w:space="23" w:color="auto"/>
          <w:left w:val="single" w:sz="4" w:space="4" w:color="auto"/>
          <w:bottom w:val="single" w:sz="4" w:space="1" w:color="auto"/>
          <w:right w:val="single" w:sz="4" w:space="4" w:color="auto"/>
        </w:pBdr>
        <w:tabs>
          <w:tab w:val="left" w:pos="5420"/>
        </w:tabs>
        <w:jc w:val="center"/>
        <w:rPr>
          <w:rFonts w:ascii="Times New Roman" w:hAnsi="Times New Roman" w:cs="Times New Roman"/>
          <w:b/>
          <w:bCs/>
          <w:sz w:val="24"/>
          <w:szCs w:val="24"/>
        </w:rPr>
      </w:pPr>
    </w:p>
    <w:p w:rsidR="00D56214" w:rsidRDefault="00D56214" w:rsidP="007B18CD">
      <w:pPr>
        <w:tabs>
          <w:tab w:val="left" w:pos="5420"/>
        </w:tabs>
        <w:jc w:val="center"/>
        <w:rPr>
          <w:rFonts w:ascii="Times New Roman" w:hAnsi="Times New Roman" w:cs="Times New Roman"/>
          <w:b/>
          <w:bCs/>
          <w:sz w:val="24"/>
          <w:szCs w:val="24"/>
        </w:rPr>
      </w:pPr>
    </w:p>
    <w:p w:rsidR="00D56214" w:rsidRDefault="00D56214" w:rsidP="007B18CD">
      <w:pPr>
        <w:tabs>
          <w:tab w:val="left" w:pos="5420"/>
        </w:tabs>
        <w:jc w:val="center"/>
        <w:rPr>
          <w:rFonts w:ascii="Times New Roman" w:hAnsi="Times New Roman" w:cs="Times New Roman"/>
          <w:b/>
          <w:bCs/>
          <w:sz w:val="24"/>
          <w:szCs w:val="24"/>
        </w:rPr>
      </w:pPr>
    </w:p>
    <w:p w:rsidR="00D56214" w:rsidRPr="00E66526" w:rsidRDefault="00D56214" w:rsidP="007B18CD">
      <w:pPr>
        <w:tabs>
          <w:tab w:val="left" w:pos="5420"/>
        </w:tabs>
        <w:jc w:val="center"/>
        <w:rPr>
          <w:rFonts w:ascii="Times New Roman" w:hAnsi="Times New Roman" w:cs="Times New Roman"/>
          <w:b/>
          <w:bCs/>
          <w:sz w:val="24"/>
          <w:szCs w:val="24"/>
        </w:rPr>
      </w:pPr>
      <w:r w:rsidRPr="00E66526">
        <w:rPr>
          <w:rFonts w:ascii="Times New Roman" w:hAnsi="Times New Roman" w:cs="Times New Roman"/>
          <w:b/>
          <w:bCs/>
          <w:sz w:val="24"/>
          <w:szCs w:val="24"/>
        </w:rPr>
        <w:t>СОДЕРЖАНИЕ</w:t>
      </w:r>
    </w:p>
    <w:p w:rsidR="00D56214" w:rsidRPr="00E66526" w:rsidRDefault="00D56214" w:rsidP="00437BBD">
      <w:pPr>
        <w:tabs>
          <w:tab w:val="left" w:pos="5420"/>
        </w:tabs>
        <w:rPr>
          <w:rFonts w:ascii="Times New Roman" w:hAnsi="Times New Roman" w:cs="Times New Roman"/>
          <w:sz w:val="24"/>
          <w:szCs w:val="24"/>
        </w:rPr>
      </w:pPr>
      <w:r w:rsidRPr="00E66526">
        <w:rPr>
          <w:rFonts w:ascii="Times New Roman" w:hAnsi="Times New Roman" w:cs="Times New Roman"/>
          <w:sz w:val="24"/>
          <w:szCs w:val="24"/>
        </w:rPr>
        <w:t xml:space="preserve">1.Наименование опыта…………………………………………  стр. 3                                        </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2. Условия возникновения и становления опыта…….. …</w:t>
      </w:r>
      <w:r>
        <w:rPr>
          <w:rFonts w:ascii="Times New Roman" w:hAnsi="Times New Roman" w:cs="Times New Roman"/>
          <w:sz w:val="24"/>
          <w:szCs w:val="24"/>
        </w:rPr>
        <w:t>…...</w:t>
      </w:r>
      <w:r w:rsidRPr="00E66526">
        <w:rPr>
          <w:rFonts w:ascii="Times New Roman" w:hAnsi="Times New Roman" w:cs="Times New Roman"/>
          <w:sz w:val="24"/>
          <w:szCs w:val="24"/>
        </w:rPr>
        <w:t xml:space="preserve">  стр. 3 </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3. Актуальность и перспективность педагогического опыта</w:t>
      </w:r>
      <w:r>
        <w:rPr>
          <w:rFonts w:ascii="Times New Roman" w:hAnsi="Times New Roman" w:cs="Times New Roman"/>
          <w:sz w:val="24"/>
          <w:szCs w:val="24"/>
        </w:rPr>
        <w:t>.</w:t>
      </w:r>
      <w:r w:rsidRPr="00E66526">
        <w:rPr>
          <w:rFonts w:ascii="Times New Roman" w:hAnsi="Times New Roman" w:cs="Times New Roman"/>
          <w:sz w:val="24"/>
          <w:szCs w:val="24"/>
        </w:rPr>
        <w:t xml:space="preserve">стр. </w:t>
      </w:r>
      <w:r>
        <w:rPr>
          <w:rFonts w:ascii="Times New Roman" w:hAnsi="Times New Roman" w:cs="Times New Roman"/>
          <w:sz w:val="24"/>
          <w:szCs w:val="24"/>
        </w:rPr>
        <w:t>3-4</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 xml:space="preserve">4. Ведущая педагогическая идея………………………………  стр. </w:t>
      </w:r>
      <w:r>
        <w:rPr>
          <w:rFonts w:ascii="Times New Roman" w:hAnsi="Times New Roman" w:cs="Times New Roman"/>
          <w:sz w:val="24"/>
          <w:szCs w:val="24"/>
        </w:rPr>
        <w:t>4</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 xml:space="preserve">5. Теоретическая база опыта………………………………   стр. </w:t>
      </w:r>
      <w:r>
        <w:rPr>
          <w:rFonts w:ascii="Times New Roman" w:hAnsi="Times New Roman" w:cs="Times New Roman"/>
          <w:sz w:val="24"/>
          <w:szCs w:val="24"/>
        </w:rPr>
        <w:t>4</w:t>
      </w:r>
      <w:r w:rsidRPr="00E66526">
        <w:rPr>
          <w:rFonts w:ascii="Times New Roman" w:hAnsi="Times New Roman" w:cs="Times New Roman"/>
          <w:sz w:val="24"/>
          <w:szCs w:val="24"/>
        </w:rPr>
        <w:t xml:space="preserve"> – </w:t>
      </w:r>
      <w:r>
        <w:rPr>
          <w:rFonts w:ascii="Times New Roman" w:hAnsi="Times New Roman" w:cs="Times New Roman"/>
          <w:sz w:val="24"/>
          <w:szCs w:val="24"/>
        </w:rPr>
        <w:t>6</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 xml:space="preserve">6.Новизна опыта………………………………………………     стр. </w:t>
      </w:r>
      <w:r>
        <w:rPr>
          <w:rFonts w:ascii="Times New Roman" w:hAnsi="Times New Roman" w:cs="Times New Roman"/>
          <w:sz w:val="24"/>
          <w:szCs w:val="24"/>
        </w:rPr>
        <w:t>6</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7. Технология опыта………………………………………    стр.</w:t>
      </w:r>
      <w:r>
        <w:rPr>
          <w:rFonts w:ascii="Times New Roman" w:hAnsi="Times New Roman" w:cs="Times New Roman"/>
          <w:sz w:val="24"/>
          <w:szCs w:val="24"/>
        </w:rPr>
        <w:t>6</w:t>
      </w:r>
      <w:r w:rsidRPr="00E66526">
        <w:rPr>
          <w:rFonts w:ascii="Times New Roman" w:hAnsi="Times New Roman" w:cs="Times New Roman"/>
          <w:sz w:val="24"/>
          <w:szCs w:val="24"/>
        </w:rPr>
        <w:t xml:space="preserve"> - </w:t>
      </w:r>
      <w:r>
        <w:rPr>
          <w:rFonts w:ascii="Times New Roman" w:hAnsi="Times New Roman" w:cs="Times New Roman"/>
          <w:sz w:val="24"/>
          <w:szCs w:val="24"/>
        </w:rPr>
        <w:t>23</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8. Результативность………………………………………   стр.</w:t>
      </w:r>
      <w:r>
        <w:rPr>
          <w:rFonts w:ascii="Times New Roman" w:hAnsi="Times New Roman" w:cs="Times New Roman"/>
          <w:sz w:val="24"/>
          <w:szCs w:val="24"/>
        </w:rPr>
        <w:t>23</w:t>
      </w:r>
      <w:r w:rsidRPr="00E66526">
        <w:rPr>
          <w:rFonts w:ascii="Times New Roman" w:hAnsi="Times New Roman" w:cs="Times New Roman"/>
          <w:sz w:val="24"/>
          <w:szCs w:val="24"/>
        </w:rPr>
        <w:t xml:space="preserve"> - </w:t>
      </w:r>
      <w:r>
        <w:rPr>
          <w:rFonts w:ascii="Times New Roman" w:hAnsi="Times New Roman" w:cs="Times New Roman"/>
          <w:sz w:val="24"/>
          <w:szCs w:val="24"/>
        </w:rPr>
        <w:t>24</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 xml:space="preserve">9. Адресная направленность…………………………………   </w:t>
      </w:r>
      <w:r>
        <w:rPr>
          <w:rFonts w:ascii="Times New Roman" w:hAnsi="Times New Roman" w:cs="Times New Roman"/>
          <w:sz w:val="24"/>
          <w:szCs w:val="24"/>
        </w:rPr>
        <w:t>стр. 25</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10. Список испо</w:t>
      </w:r>
      <w:r>
        <w:rPr>
          <w:rFonts w:ascii="Times New Roman" w:hAnsi="Times New Roman" w:cs="Times New Roman"/>
          <w:sz w:val="24"/>
          <w:szCs w:val="24"/>
        </w:rPr>
        <w:t>льзованной литературы…………………..</w:t>
      </w:r>
      <w:r w:rsidRPr="00E66526">
        <w:rPr>
          <w:rFonts w:ascii="Times New Roman" w:hAnsi="Times New Roman" w:cs="Times New Roman"/>
          <w:sz w:val="24"/>
          <w:szCs w:val="24"/>
        </w:rPr>
        <w:t xml:space="preserve">стр. </w:t>
      </w:r>
      <w:r>
        <w:rPr>
          <w:rFonts w:ascii="Times New Roman" w:hAnsi="Times New Roman" w:cs="Times New Roman"/>
          <w:sz w:val="24"/>
          <w:szCs w:val="24"/>
        </w:rPr>
        <w:t>25-26</w:t>
      </w:r>
    </w:p>
    <w:p w:rsidR="00D56214" w:rsidRPr="00E66526" w:rsidRDefault="00D56214" w:rsidP="00437BBD">
      <w:pPr>
        <w:tabs>
          <w:tab w:val="left" w:pos="5420"/>
        </w:tabs>
        <w:spacing w:line="360" w:lineRule="auto"/>
        <w:rPr>
          <w:rFonts w:ascii="Times New Roman" w:hAnsi="Times New Roman" w:cs="Times New Roman"/>
          <w:sz w:val="24"/>
          <w:szCs w:val="24"/>
        </w:rPr>
      </w:pPr>
      <w:r w:rsidRPr="00E66526">
        <w:rPr>
          <w:rFonts w:ascii="Times New Roman" w:hAnsi="Times New Roman" w:cs="Times New Roman"/>
          <w:sz w:val="24"/>
          <w:szCs w:val="24"/>
        </w:rPr>
        <w:t>11. Приложения…………………………………………    стр</w:t>
      </w:r>
      <w:r>
        <w:rPr>
          <w:rFonts w:ascii="Times New Roman" w:hAnsi="Times New Roman" w:cs="Times New Roman"/>
          <w:sz w:val="24"/>
          <w:szCs w:val="24"/>
        </w:rPr>
        <w:t>. 25</w:t>
      </w:r>
      <w:r w:rsidRPr="00E66526">
        <w:rPr>
          <w:rFonts w:ascii="Times New Roman" w:hAnsi="Times New Roman" w:cs="Times New Roman"/>
          <w:sz w:val="24"/>
          <w:szCs w:val="24"/>
        </w:rPr>
        <w:t xml:space="preserve"> - </w:t>
      </w:r>
      <w:r>
        <w:rPr>
          <w:rFonts w:ascii="Times New Roman" w:hAnsi="Times New Roman" w:cs="Times New Roman"/>
          <w:sz w:val="24"/>
          <w:szCs w:val="24"/>
        </w:rPr>
        <w:t>85</w:t>
      </w:r>
    </w:p>
    <w:p w:rsidR="00D56214" w:rsidRPr="00E66526" w:rsidRDefault="00D56214" w:rsidP="00437BBD">
      <w:pPr>
        <w:tabs>
          <w:tab w:val="left" w:pos="5420"/>
        </w:tabs>
        <w:spacing w:line="360" w:lineRule="auto"/>
        <w:rPr>
          <w:rFonts w:ascii="Times New Roman" w:hAnsi="Times New Roman" w:cs="Times New Roman"/>
          <w:sz w:val="24"/>
          <w:szCs w:val="24"/>
        </w:rPr>
      </w:pPr>
    </w:p>
    <w:p w:rsidR="00D56214" w:rsidRPr="00E66526" w:rsidRDefault="00D56214" w:rsidP="00437BBD">
      <w:pPr>
        <w:rPr>
          <w:rFonts w:ascii="Times New Roman" w:hAnsi="Times New Roman" w:cs="Times New Roman"/>
          <w:sz w:val="24"/>
          <w:szCs w:val="24"/>
        </w:rPr>
      </w:pPr>
    </w:p>
    <w:p w:rsidR="00D56214" w:rsidRPr="00E66526" w:rsidRDefault="00D56214" w:rsidP="00437BBD">
      <w:pPr>
        <w:rPr>
          <w:rFonts w:ascii="Times New Roman" w:hAnsi="Times New Roman" w:cs="Times New Roman"/>
          <w:sz w:val="24"/>
          <w:szCs w:val="24"/>
        </w:rPr>
      </w:pPr>
    </w:p>
    <w:p w:rsidR="00D56214" w:rsidRPr="00E66526" w:rsidRDefault="00D56214" w:rsidP="00437BBD">
      <w:pPr>
        <w:rPr>
          <w:rFonts w:ascii="Times New Roman" w:hAnsi="Times New Roman" w:cs="Times New Roman"/>
          <w:sz w:val="24"/>
          <w:szCs w:val="24"/>
        </w:rPr>
      </w:pPr>
    </w:p>
    <w:p w:rsidR="00D56214" w:rsidRPr="00E66526" w:rsidRDefault="00D56214" w:rsidP="00437BBD">
      <w:pPr>
        <w:rPr>
          <w:rFonts w:ascii="Times New Roman" w:hAnsi="Times New Roman" w:cs="Times New Roman"/>
          <w:sz w:val="24"/>
          <w:szCs w:val="24"/>
        </w:rPr>
      </w:pPr>
    </w:p>
    <w:p w:rsidR="00D56214" w:rsidRPr="00E66526" w:rsidRDefault="00D56214" w:rsidP="00437BBD">
      <w:pPr>
        <w:rPr>
          <w:rFonts w:ascii="Times New Roman" w:hAnsi="Times New Roman" w:cs="Times New Roman"/>
          <w:sz w:val="24"/>
          <w:szCs w:val="24"/>
        </w:rPr>
      </w:pPr>
    </w:p>
    <w:p w:rsidR="00D56214" w:rsidRPr="00E66526" w:rsidRDefault="00D56214" w:rsidP="00437BBD">
      <w:pPr>
        <w:rPr>
          <w:rFonts w:ascii="Times New Roman" w:hAnsi="Times New Roman" w:cs="Times New Roman"/>
          <w:sz w:val="24"/>
          <w:szCs w:val="24"/>
        </w:rPr>
      </w:pPr>
    </w:p>
    <w:p w:rsidR="00D56214" w:rsidRPr="00E66526" w:rsidRDefault="00D56214" w:rsidP="00437BBD">
      <w:pPr>
        <w:rPr>
          <w:rFonts w:ascii="Times New Roman" w:hAnsi="Times New Roman" w:cs="Times New Roman"/>
          <w:sz w:val="24"/>
          <w:szCs w:val="24"/>
        </w:rPr>
      </w:pPr>
    </w:p>
    <w:p w:rsidR="00D56214" w:rsidRPr="00E66526" w:rsidRDefault="00D56214" w:rsidP="007B18CD">
      <w:pPr>
        <w:jc w:val="center"/>
        <w:rPr>
          <w:rFonts w:ascii="Times New Roman" w:hAnsi="Times New Roman" w:cs="Times New Roman"/>
          <w:sz w:val="24"/>
          <w:szCs w:val="24"/>
        </w:rPr>
      </w:pPr>
    </w:p>
    <w:p w:rsidR="00D56214" w:rsidRPr="00E66526" w:rsidRDefault="00D56214" w:rsidP="007B18CD">
      <w:pPr>
        <w:jc w:val="center"/>
        <w:rPr>
          <w:rFonts w:ascii="Times New Roman" w:hAnsi="Times New Roman" w:cs="Times New Roman"/>
          <w:sz w:val="24"/>
          <w:szCs w:val="24"/>
        </w:rPr>
      </w:pPr>
    </w:p>
    <w:p w:rsidR="00D56214" w:rsidRPr="00E66526" w:rsidRDefault="00D56214" w:rsidP="00C319F8">
      <w:pPr>
        <w:pStyle w:val="NoSpacing"/>
        <w:rPr>
          <w:rFonts w:ascii="Times New Roman" w:hAnsi="Times New Roman" w:cs="Times New Roman"/>
          <w:b/>
          <w:bCs/>
          <w:i/>
          <w:iCs/>
          <w:sz w:val="24"/>
          <w:szCs w:val="24"/>
        </w:rPr>
      </w:pPr>
    </w:p>
    <w:p w:rsidR="00D56214" w:rsidRPr="00E66526" w:rsidRDefault="00D56214" w:rsidP="0057100F">
      <w:pPr>
        <w:pStyle w:val="NoSpacing"/>
        <w:rPr>
          <w:rFonts w:ascii="Times New Roman" w:hAnsi="Times New Roman" w:cs="Times New Roman"/>
          <w:b/>
          <w:bCs/>
          <w:i/>
          <w:iCs/>
          <w:sz w:val="24"/>
          <w:szCs w:val="24"/>
        </w:rPr>
      </w:pPr>
    </w:p>
    <w:p w:rsidR="00D56214" w:rsidRDefault="00D56214" w:rsidP="0057100F">
      <w:pPr>
        <w:pStyle w:val="NoSpacing"/>
        <w:rPr>
          <w:rFonts w:ascii="Times New Roman" w:hAnsi="Times New Roman" w:cs="Times New Roman"/>
          <w:b/>
          <w:bCs/>
          <w:i/>
          <w:iCs/>
          <w:sz w:val="24"/>
          <w:szCs w:val="24"/>
        </w:rPr>
      </w:pPr>
    </w:p>
    <w:p w:rsidR="00D56214" w:rsidRDefault="00D56214" w:rsidP="0057100F">
      <w:pPr>
        <w:pStyle w:val="NoSpacing"/>
        <w:rPr>
          <w:rFonts w:ascii="Times New Roman" w:hAnsi="Times New Roman" w:cs="Times New Roman"/>
          <w:b/>
          <w:bCs/>
          <w:i/>
          <w:iCs/>
          <w:sz w:val="24"/>
          <w:szCs w:val="24"/>
        </w:rPr>
      </w:pPr>
    </w:p>
    <w:p w:rsidR="00D56214" w:rsidRDefault="00D56214" w:rsidP="0057100F">
      <w:pPr>
        <w:pStyle w:val="NoSpacing"/>
        <w:rPr>
          <w:rFonts w:ascii="Times New Roman" w:hAnsi="Times New Roman" w:cs="Times New Roman"/>
          <w:b/>
          <w:bCs/>
          <w:i/>
          <w:iCs/>
          <w:sz w:val="24"/>
          <w:szCs w:val="24"/>
        </w:rPr>
      </w:pPr>
    </w:p>
    <w:p w:rsidR="00D56214" w:rsidRDefault="00D56214" w:rsidP="0057100F">
      <w:pPr>
        <w:pStyle w:val="NoSpacing"/>
        <w:rPr>
          <w:rFonts w:ascii="Times New Roman" w:hAnsi="Times New Roman" w:cs="Times New Roman"/>
          <w:b/>
          <w:bCs/>
          <w:i/>
          <w:iCs/>
          <w:sz w:val="24"/>
          <w:szCs w:val="24"/>
        </w:rPr>
      </w:pPr>
    </w:p>
    <w:p w:rsidR="00D56214" w:rsidRDefault="00D56214" w:rsidP="0057100F">
      <w:pPr>
        <w:pStyle w:val="NoSpacing"/>
        <w:rPr>
          <w:rFonts w:ascii="Times New Roman" w:hAnsi="Times New Roman" w:cs="Times New Roman"/>
          <w:b/>
          <w:bCs/>
          <w:i/>
          <w:iCs/>
          <w:sz w:val="24"/>
          <w:szCs w:val="24"/>
        </w:rPr>
      </w:pPr>
    </w:p>
    <w:p w:rsidR="00D56214" w:rsidRPr="00E66526" w:rsidRDefault="00D56214" w:rsidP="0057100F">
      <w:pPr>
        <w:pStyle w:val="NoSpacing"/>
        <w:rPr>
          <w:rFonts w:ascii="Times New Roman" w:hAnsi="Times New Roman" w:cs="Times New Roman"/>
          <w:b/>
          <w:bCs/>
          <w:i/>
          <w:iCs/>
          <w:sz w:val="24"/>
          <w:szCs w:val="24"/>
        </w:rPr>
      </w:pPr>
      <w:r>
        <w:rPr>
          <w:rFonts w:ascii="Times New Roman" w:hAnsi="Times New Roman" w:cs="Times New Roman"/>
          <w:b/>
          <w:bCs/>
          <w:i/>
          <w:iCs/>
          <w:sz w:val="24"/>
          <w:szCs w:val="24"/>
        </w:rPr>
        <w:t xml:space="preserve">             </w:t>
      </w:r>
      <w:r w:rsidRPr="00E66526">
        <w:rPr>
          <w:rFonts w:ascii="Times New Roman" w:hAnsi="Times New Roman" w:cs="Times New Roman"/>
          <w:b/>
          <w:bCs/>
          <w:i/>
          <w:iCs/>
          <w:sz w:val="24"/>
          <w:szCs w:val="24"/>
        </w:rPr>
        <w:t>1.Тема опыта:</w:t>
      </w:r>
    </w:p>
    <w:p w:rsidR="00D56214" w:rsidRPr="00E66526" w:rsidRDefault="00D56214" w:rsidP="0057100F">
      <w:pPr>
        <w:pStyle w:val="NoSpacing"/>
        <w:rPr>
          <w:rFonts w:ascii="Times New Roman" w:hAnsi="Times New Roman" w:cs="Times New Roman"/>
          <w:color w:val="000000"/>
          <w:sz w:val="24"/>
          <w:szCs w:val="24"/>
        </w:rPr>
      </w:pPr>
    </w:p>
    <w:p w:rsidR="00D56214" w:rsidRDefault="00D56214" w:rsidP="009E3828">
      <w:pPr>
        <w:spacing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 xml:space="preserve">«Развитие у </w:t>
      </w:r>
      <w:r>
        <w:rPr>
          <w:rFonts w:ascii="Times New Roman" w:hAnsi="Times New Roman" w:cs="Times New Roman"/>
          <w:b/>
          <w:bCs/>
          <w:sz w:val="24"/>
          <w:szCs w:val="24"/>
        </w:rPr>
        <w:t>младших школьников</w:t>
      </w:r>
      <w:r w:rsidRPr="00E66526">
        <w:rPr>
          <w:rFonts w:ascii="Times New Roman" w:hAnsi="Times New Roman" w:cs="Times New Roman"/>
          <w:b/>
          <w:bCs/>
          <w:sz w:val="24"/>
          <w:szCs w:val="24"/>
        </w:rPr>
        <w:t xml:space="preserve"> </w:t>
      </w:r>
      <w:r>
        <w:rPr>
          <w:rFonts w:ascii="Times New Roman" w:hAnsi="Times New Roman" w:cs="Times New Roman"/>
          <w:b/>
          <w:bCs/>
          <w:sz w:val="24"/>
          <w:szCs w:val="24"/>
        </w:rPr>
        <w:t xml:space="preserve">логических </w:t>
      </w:r>
      <w:r w:rsidRPr="00E66526">
        <w:rPr>
          <w:rFonts w:ascii="Times New Roman" w:hAnsi="Times New Roman" w:cs="Times New Roman"/>
          <w:b/>
          <w:bCs/>
          <w:sz w:val="24"/>
          <w:szCs w:val="24"/>
        </w:rPr>
        <w:t xml:space="preserve">мыслительных операций </w:t>
      </w:r>
    </w:p>
    <w:p w:rsidR="00D56214" w:rsidRPr="00E66526" w:rsidRDefault="00D56214" w:rsidP="009E3828">
      <w:pPr>
        <w:spacing w:after="0" w:line="240" w:lineRule="auto"/>
        <w:rPr>
          <w:rFonts w:ascii="Times New Roman" w:hAnsi="Times New Roman" w:cs="Times New Roman"/>
          <w:b/>
          <w:bCs/>
          <w:sz w:val="24"/>
          <w:szCs w:val="24"/>
        </w:rPr>
      </w:pPr>
      <w:r>
        <w:rPr>
          <w:rFonts w:ascii="Times New Roman" w:hAnsi="Times New Roman" w:cs="Times New Roman"/>
          <w:b/>
          <w:bCs/>
          <w:sz w:val="24"/>
          <w:szCs w:val="24"/>
        </w:rPr>
        <w:t xml:space="preserve">как условие </w:t>
      </w:r>
      <w:r w:rsidRPr="00E66526">
        <w:rPr>
          <w:rFonts w:ascii="Times New Roman" w:hAnsi="Times New Roman" w:cs="Times New Roman"/>
          <w:b/>
          <w:bCs/>
          <w:sz w:val="24"/>
          <w:szCs w:val="24"/>
        </w:rPr>
        <w:t xml:space="preserve"> сопровождени</w:t>
      </w:r>
      <w:r>
        <w:rPr>
          <w:rFonts w:ascii="Times New Roman" w:hAnsi="Times New Roman" w:cs="Times New Roman"/>
          <w:b/>
          <w:bCs/>
          <w:sz w:val="24"/>
          <w:szCs w:val="24"/>
        </w:rPr>
        <w:t>я</w:t>
      </w:r>
      <w:r w:rsidRPr="00E66526">
        <w:rPr>
          <w:rFonts w:ascii="Times New Roman" w:hAnsi="Times New Roman" w:cs="Times New Roman"/>
          <w:b/>
          <w:bCs/>
          <w:sz w:val="24"/>
          <w:szCs w:val="24"/>
        </w:rPr>
        <w:t xml:space="preserve"> детской одарённости».</w:t>
      </w:r>
    </w:p>
    <w:p w:rsidR="00D56214" w:rsidRDefault="00D56214" w:rsidP="0057100F">
      <w:pPr>
        <w:pStyle w:val="NoSpacing"/>
        <w:rPr>
          <w:rFonts w:ascii="Times New Roman" w:hAnsi="Times New Roman" w:cs="Times New Roman"/>
          <w:b/>
          <w:bCs/>
          <w:i/>
          <w:iCs/>
          <w:color w:val="000000"/>
          <w:sz w:val="24"/>
          <w:szCs w:val="24"/>
        </w:rPr>
      </w:pPr>
    </w:p>
    <w:p w:rsidR="00D56214" w:rsidRPr="00E66526" w:rsidRDefault="00D56214" w:rsidP="0057100F">
      <w:pPr>
        <w:pStyle w:val="NoSpacing"/>
        <w:rPr>
          <w:rFonts w:ascii="Times New Roman" w:hAnsi="Times New Roman" w:cs="Times New Roman"/>
          <w:b/>
          <w:bCs/>
          <w:i/>
          <w:iCs/>
          <w:sz w:val="24"/>
          <w:szCs w:val="24"/>
        </w:rPr>
      </w:pPr>
      <w:r>
        <w:rPr>
          <w:rFonts w:ascii="Times New Roman" w:hAnsi="Times New Roman" w:cs="Times New Roman"/>
          <w:b/>
          <w:bCs/>
          <w:i/>
          <w:iCs/>
          <w:color w:val="000000"/>
          <w:sz w:val="24"/>
          <w:szCs w:val="24"/>
        </w:rPr>
        <w:t xml:space="preserve">            </w:t>
      </w:r>
      <w:r w:rsidRPr="00E66526">
        <w:rPr>
          <w:rFonts w:ascii="Times New Roman" w:hAnsi="Times New Roman" w:cs="Times New Roman"/>
          <w:b/>
          <w:bCs/>
          <w:i/>
          <w:iCs/>
          <w:color w:val="000000"/>
          <w:sz w:val="24"/>
          <w:szCs w:val="24"/>
        </w:rPr>
        <w:t xml:space="preserve">2. </w:t>
      </w:r>
      <w:r w:rsidRPr="00E66526">
        <w:rPr>
          <w:rFonts w:ascii="Times New Roman" w:hAnsi="Times New Roman" w:cs="Times New Roman"/>
          <w:b/>
          <w:bCs/>
          <w:i/>
          <w:iCs/>
          <w:sz w:val="24"/>
          <w:szCs w:val="24"/>
        </w:rPr>
        <w:t>Условия возникновения и становления опыта.</w:t>
      </w:r>
    </w:p>
    <w:p w:rsidR="00D56214" w:rsidRPr="00E66526" w:rsidRDefault="00D56214" w:rsidP="0057100F">
      <w:pPr>
        <w:pStyle w:val="NoSpacing"/>
        <w:rPr>
          <w:rFonts w:ascii="Times New Roman" w:hAnsi="Times New Roman" w:cs="Times New Roman"/>
          <w:b/>
          <w:bCs/>
          <w:i/>
          <w:iCs/>
          <w:sz w:val="24"/>
          <w:szCs w:val="24"/>
        </w:rPr>
      </w:pPr>
      <w:r w:rsidRPr="00E66526">
        <w:rPr>
          <w:rFonts w:ascii="Times New Roman" w:hAnsi="Times New Roman" w:cs="Times New Roman"/>
          <w:sz w:val="24"/>
          <w:szCs w:val="24"/>
        </w:rPr>
        <w:t xml:space="preserve">            В Проекте Национальная образовательная инициатива «Наша новая школа» важнейшим направлением деятельности современной школы является создание </w:t>
      </w:r>
      <w:r w:rsidRPr="00E66526">
        <w:rPr>
          <w:rFonts w:ascii="Times New Roman" w:hAnsi="Times New Roman" w:cs="Times New Roman"/>
          <w:b/>
          <w:bCs/>
          <w:sz w:val="24"/>
          <w:szCs w:val="24"/>
        </w:rPr>
        <w:t>системы поддержки талантливых детей</w:t>
      </w:r>
      <w:r w:rsidRPr="00E66526">
        <w:rPr>
          <w:rFonts w:ascii="Times New Roman" w:hAnsi="Times New Roman" w:cs="Times New Roman"/>
          <w:sz w:val="24"/>
          <w:szCs w:val="24"/>
        </w:rPr>
        <w:t xml:space="preserve">, обладающих такими качествами, как инициативность, способность творчески мыслить и </w:t>
      </w:r>
      <w:r>
        <w:rPr>
          <w:rFonts w:ascii="Times New Roman" w:hAnsi="Times New Roman" w:cs="Times New Roman"/>
          <w:sz w:val="24"/>
          <w:szCs w:val="24"/>
        </w:rPr>
        <w:t>находить  нестандартные решения</w:t>
      </w:r>
      <w:r w:rsidRPr="00E66526">
        <w:rPr>
          <w:rFonts w:ascii="Times New Roman" w:hAnsi="Times New Roman" w:cs="Times New Roman"/>
          <w:sz w:val="24"/>
          <w:szCs w:val="24"/>
        </w:rPr>
        <w:t xml:space="preserve"> [п. 2]</w:t>
      </w:r>
      <w:r>
        <w:rPr>
          <w:rFonts w:ascii="Times New Roman" w:hAnsi="Times New Roman" w:cs="Times New Roman"/>
          <w:sz w:val="24"/>
          <w:szCs w:val="24"/>
        </w:rPr>
        <w:t>.</w:t>
      </w:r>
    </w:p>
    <w:p w:rsidR="00D56214" w:rsidRPr="00E66526" w:rsidRDefault="00D56214" w:rsidP="0057100F">
      <w:pPr>
        <w:pStyle w:val="NoSpacing"/>
        <w:rPr>
          <w:rFonts w:ascii="Times New Roman" w:hAnsi="Times New Roman" w:cs="Times New Roman"/>
          <w:color w:val="000000"/>
          <w:sz w:val="24"/>
          <w:szCs w:val="24"/>
        </w:rPr>
      </w:pPr>
      <w:r w:rsidRPr="00E66526">
        <w:rPr>
          <w:rFonts w:ascii="Times New Roman" w:hAnsi="Times New Roman" w:cs="Times New Roman"/>
          <w:sz w:val="24"/>
          <w:szCs w:val="24"/>
        </w:rPr>
        <w:t xml:space="preserve">           Я считаю, что выявление одарённых детей начинается уже в начальной школе на основе наблюдения, изучения психологических особенностей, речи, памяти, логического мышления</w:t>
      </w:r>
      <w:r w:rsidRPr="006D69C3">
        <w:rPr>
          <w:rFonts w:ascii="Times New Roman" w:hAnsi="Times New Roman" w:cs="Times New Roman"/>
          <w:sz w:val="24"/>
          <w:szCs w:val="24"/>
        </w:rPr>
        <w:t xml:space="preserve"> [</w:t>
      </w:r>
      <w:r w:rsidRPr="00552CDE">
        <w:rPr>
          <w:rFonts w:ascii="Times New Roman" w:hAnsi="Times New Roman" w:cs="Times New Roman"/>
          <w:b/>
          <w:bCs/>
          <w:sz w:val="24"/>
          <w:szCs w:val="24"/>
          <w:lang w:eastAsia="ar-SA"/>
        </w:rPr>
        <w:t>ПРИЛОЖЕНИЕ 1</w:t>
      </w:r>
      <w:r w:rsidRPr="00E66526">
        <w:rPr>
          <w:rFonts w:ascii="Times New Roman" w:hAnsi="Times New Roman" w:cs="Times New Roman"/>
          <w:i/>
          <w:iCs/>
          <w:sz w:val="24"/>
          <w:szCs w:val="24"/>
          <w:lang w:eastAsia="ar-SA"/>
        </w:rPr>
        <w:t>.</w:t>
      </w:r>
      <w:r w:rsidRPr="006D69C3">
        <w:rPr>
          <w:rFonts w:ascii="Times New Roman" w:hAnsi="Times New Roman" w:cs="Times New Roman"/>
          <w:i/>
          <w:iCs/>
          <w:sz w:val="24"/>
          <w:szCs w:val="24"/>
          <w:lang w:eastAsia="ar-SA"/>
        </w:rPr>
        <w:t xml:space="preserve"> </w:t>
      </w:r>
      <w:r w:rsidRPr="00E66526">
        <w:rPr>
          <w:rFonts w:ascii="Times New Roman" w:hAnsi="Times New Roman" w:cs="Times New Roman"/>
          <w:i/>
          <w:iCs/>
          <w:sz w:val="24"/>
          <w:szCs w:val="24"/>
          <w:lang w:eastAsia="ar-SA"/>
        </w:rPr>
        <w:t>Портрет одарённо</w:t>
      </w:r>
      <w:r>
        <w:rPr>
          <w:rFonts w:ascii="Times New Roman" w:hAnsi="Times New Roman" w:cs="Times New Roman"/>
          <w:i/>
          <w:iCs/>
          <w:sz w:val="24"/>
          <w:szCs w:val="24"/>
          <w:lang w:eastAsia="ar-SA"/>
        </w:rPr>
        <w:t>го ребёнка</w:t>
      </w:r>
      <w:r w:rsidRPr="006D69C3">
        <w:rPr>
          <w:rFonts w:ascii="Times New Roman" w:hAnsi="Times New Roman" w:cs="Times New Roman"/>
          <w:sz w:val="24"/>
          <w:szCs w:val="24"/>
          <w:lang w:eastAsia="ar-SA"/>
        </w:rPr>
        <w:t>]</w:t>
      </w:r>
      <w:r w:rsidRPr="00E66526">
        <w:rPr>
          <w:rFonts w:ascii="Times New Roman" w:hAnsi="Times New Roman" w:cs="Times New Roman"/>
          <w:sz w:val="24"/>
          <w:szCs w:val="24"/>
          <w:lang w:eastAsia="ar-SA"/>
        </w:rPr>
        <w:t>.</w:t>
      </w:r>
      <w:r w:rsidRPr="006D69C3">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ru-RU"/>
        </w:rPr>
        <w:t>Начальным классам, как базовому звену в развитии интеллектуально-творческой личности, отводится</w:t>
      </w:r>
      <w:r w:rsidRPr="00E66526">
        <w:rPr>
          <w:rFonts w:ascii="Times New Roman" w:hAnsi="Times New Roman" w:cs="Times New Roman"/>
          <w:sz w:val="24"/>
          <w:szCs w:val="24"/>
        </w:rPr>
        <w:t xml:space="preserve"> </w:t>
      </w:r>
      <w:r w:rsidRPr="00E66526">
        <w:rPr>
          <w:rFonts w:ascii="Times New Roman" w:hAnsi="Times New Roman" w:cs="Times New Roman"/>
          <w:sz w:val="24"/>
          <w:szCs w:val="24"/>
          <w:lang w:eastAsia="ru-RU"/>
        </w:rPr>
        <w:t>важнейшее место в системе школьного образования.</w:t>
      </w: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color w:val="000000"/>
          <w:sz w:val="24"/>
          <w:szCs w:val="24"/>
        </w:rPr>
        <w:t xml:space="preserve">       </w:t>
      </w:r>
      <w:r w:rsidRPr="00E66526">
        <w:rPr>
          <w:rFonts w:ascii="Times New Roman" w:hAnsi="Times New Roman" w:cs="Times New Roman"/>
          <w:sz w:val="24"/>
          <w:szCs w:val="24"/>
        </w:rPr>
        <w:t xml:space="preserve">    Работая по УМК </w:t>
      </w:r>
      <w:r w:rsidRPr="00E66526">
        <w:rPr>
          <w:rFonts w:ascii="Times New Roman" w:hAnsi="Times New Roman" w:cs="Times New Roman"/>
          <w:b/>
          <w:bCs/>
          <w:sz w:val="24"/>
          <w:szCs w:val="24"/>
        </w:rPr>
        <w:t>«Школа России»</w:t>
      </w:r>
      <w:r w:rsidRPr="00E66526">
        <w:rPr>
          <w:rFonts w:ascii="Times New Roman" w:hAnsi="Times New Roman" w:cs="Times New Roman"/>
          <w:sz w:val="24"/>
          <w:szCs w:val="24"/>
        </w:rPr>
        <w:t xml:space="preserve"> передо мной встала проблема: как целенаправленно развивать у одарённых детей </w:t>
      </w:r>
      <w:r>
        <w:rPr>
          <w:rFonts w:ascii="Times New Roman" w:hAnsi="Times New Roman" w:cs="Times New Roman"/>
          <w:sz w:val="24"/>
          <w:szCs w:val="24"/>
        </w:rPr>
        <w:t>логические</w:t>
      </w:r>
      <w:r w:rsidRPr="00E66526">
        <w:rPr>
          <w:rFonts w:ascii="Times New Roman" w:hAnsi="Times New Roman" w:cs="Times New Roman"/>
          <w:sz w:val="24"/>
          <w:szCs w:val="24"/>
        </w:rPr>
        <w:t xml:space="preserve"> мыслительны</w:t>
      </w:r>
      <w:r>
        <w:rPr>
          <w:rFonts w:ascii="Times New Roman" w:hAnsi="Times New Roman" w:cs="Times New Roman"/>
          <w:sz w:val="24"/>
          <w:szCs w:val="24"/>
        </w:rPr>
        <w:t>е</w:t>
      </w:r>
      <w:r w:rsidRPr="00E66526">
        <w:rPr>
          <w:rFonts w:ascii="Times New Roman" w:hAnsi="Times New Roman" w:cs="Times New Roman"/>
          <w:sz w:val="24"/>
          <w:szCs w:val="24"/>
        </w:rPr>
        <w:t xml:space="preserve"> операци</w:t>
      </w:r>
      <w:r>
        <w:rPr>
          <w:rFonts w:ascii="Times New Roman" w:hAnsi="Times New Roman" w:cs="Times New Roman"/>
          <w:sz w:val="24"/>
          <w:szCs w:val="24"/>
        </w:rPr>
        <w:t>и</w:t>
      </w:r>
      <w:r w:rsidRPr="00E66526">
        <w:rPr>
          <w:rFonts w:ascii="Times New Roman" w:hAnsi="Times New Roman" w:cs="Times New Roman"/>
          <w:sz w:val="24"/>
          <w:szCs w:val="24"/>
        </w:rPr>
        <w:t>, сделать обучение комфортным, содействовать укреплению психического и физического здоровья детей?</w:t>
      </w: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Сейчас мною  накоплен определённый опыт по данным вопросам, сложились определенные традиции, самой важной из которых является непрерывное стремление к совершенствованию, поиску эффективных путей организации работы с одарёнными детьми.</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В своей практической деятельности я исхожу из понимания, что «всякое развитие представляет собой процесс «самодвижения», совершающийся по своим внутренним законам. Движущими силами развития личности являются </w:t>
      </w:r>
      <w:r w:rsidRPr="00E66526">
        <w:rPr>
          <w:rFonts w:ascii="Times New Roman" w:hAnsi="Times New Roman" w:cs="Times New Roman"/>
          <w:b/>
          <w:bCs/>
          <w:sz w:val="24"/>
          <w:szCs w:val="24"/>
        </w:rPr>
        <w:t>внутренние противоречия</w:t>
      </w:r>
      <w:r w:rsidRPr="00E66526">
        <w:rPr>
          <w:rFonts w:ascii="Times New Roman" w:hAnsi="Times New Roman" w:cs="Times New Roman"/>
          <w:sz w:val="24"/>
          <w:szCs w:val="24"/>
        </w:rPr>
        <w:t xml:space="preserve">, приобретающие свой конкретный характер на каждом этапе развития» (Г.С. Костюк). Такими считаю: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противоречия между </w:t>
      </w:r>
      <w:r w:rsidRPr="00E66526">
        <w:rPr>
          <w:rFonts w:ascii="Times New Roman" w:hAnsi="Times New Roman" w:cs="Times New Roman"/>
          <w:b/>
          <w:bCs/>
          <w:i/>
          <w:iCs/>
          <w:sz w:val="24"/>
          <w:szCs w:val="24"/>
        </w:rPr>
        <w:t>новыми потребностями</w:t>
      </w:r>
      <w:r w:rsidRPr="00E66526">
        <w:rPr>
          <w:rFonts w:ascii="Times New Roman" w:hAnsi="Times New Roman" w:cs="Times New Roman"/>
          <w:sz w:val="24"/>
          <w:szCs w:val="24"/>
        </w:rPr>
        <w:t xml:space="preserve">, запросами, стремлениями школьника и </w:t>
      </w:r>
      <w:r w:rsidRPr="00E66526">
        <w:rPr>
          <w:rFonts w:ascii="Times New Roman" w:hAnsi="Times New Roman" w:cs="Times New Roman"/>
          <w:b/>
          <w:bCs/>
          <w:i/>
          <w:iCs/>
          <w:sz w:val="24"/>
          <w:szCs w:val="24"/>
        </w:rPr>
        <w:t>уровнем развития</w:t>
      </w:r>
      <w:r w:rsidRPr="00E66526">
        <w:rPr>
          <w:rFonts w:ascii="Times New Roman" w:hAnsi="Times New Roman" w:cs="Times New Roman"/>
          <w:sz w:val="24"/>
          <w:szCs w:val="24"/>
        </w:rPr>
        <w:t xml:space="preserve"> его возможностей,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между </w:t>
      </w:r>
      <w:r w:rsidRPr="00E66526">
        <w:rPr>
          <w:rFonts w:ascii="Times New Roman" w:hAnsi="Times New Roman" w:cs="Times New Roman"/>
          <w:b/>
          <w:bCs/>
          <w:i/>
          <w:iCs/>
          <w:sz w:val="24"/>
          <w:szCs w:val="24"/>
        </w:rPr>
        <w:t>предъявляемыми</w:t>
      </w:r>
      <w:r w:rsidRPr="00E66526">
        <w:rPr>
          <w:rFonts w:ascii="Times New Roman" w:hAnsi="Times New Roman" w:cs="Times New Roman"/>
          <w:sz w:val="24"/>
          <w:szCs w:val="24"/>
        </w:rPr>
        <w:t xml:space="preserve"> к нему </w:t>
      </w:r>
      <w:r w:rsidRPr="00E66526">
        <w:rPr>
          <w:rFonts w:ascii="Times New Roman" w:hAnsi="Times New Roman" w:cs="Times New Roman"/>
          <w:b/>
          <w:bCs/>
          <w:i/>
          <w:iCs/>
          <w:sz w:val="24"/>
          <w:szCs w:val="24"/>
        </w:rPr>
        <w:t>требованиями</w:t>
      </w:r>
      <w:r w:rsidRPr="00E66526">
        <w:rPr>
          <w:rFonts w:ascii="Times New Roman" w:hAnsi="Times New Roman" w:cs="Times New Roman"/>
          <w:b/>
          <w:bCs/>
          <w:sz w:val="24"/>
          <w:szCs w:val="24"/>
        </w:rPr>
        <w:t xml:space="preserve"> </w:t>
      </w:r>
      <w:r w:rsidRPr="00E66526">
        <w:rPr>
          <w:rFonts w:ascii="Times New Roman" w:hAnsi="Times New Roman" w:cs="Times New Roman"/>
          <w:sz w:val="24"/>
          <w:szCs w:val="24"/>
        </w:rPr>
        <w:t xml:space="preserve">и степенью овладения необходимыми для их выполнения </w:t>
      </w:r>
      <w:r w:rsidRPr="00E66526">
        <w:rPr>
          <w:rFonts w:ascii="Times New Roman" w:hAnsi="Times New Roman" w:cs="Times New Roman"/>
          <w:b/>
          <w:bCs/>
          <w:i/>
          <w:iCs/>
          <w:sz w:val="24"/>
          <w:szCs w:val="24"/>
        </w:rPr>
        <w:t>умениями и навыками</w:t>
      </w:r>
      <w:r w:rsidRPr="00E66526">
        <w:rPr>
          <w:rFonts w:ascii="Times New Roman" w:hAnsi="Times New Roman" w:cs="Times New Roman"/>
          <w:sz w:val="24"/>
          <w:szCs w:val="24"/>
        </w:rPr>
        <w:t xml:space="preserve">,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между </w:t>
      </w:r>
      <w:r w:rsidRPr="00E66526">
        <w:rPr>
          <w:rFonts w:ascii="Times New Roman" w:hAnsi="Times New Roman" w:cs="Times New Roman"/>
          <w:b/>
          <w:bCs/>
          <w:i/>
          <w:iCs/>
          <w:sz w:val="24"/>
          <w:szCs w:val="24"/>
        </w:rPr>
        <w:t>новыми задачами</w:t>
      </w:r>
      <w:r w:rsidRPr="00E66526">
        <w:rPr>
          <w:rFonts w:ascii="Times New Roman" w:hAnsi="Times New Roman" w:cs="Times New Roman"/>
          <w:b/>
          <w:bCs/>
          <w:sz w:val="24"/>
          <w:szCs w:val="24"/>
        </w:rPr>
        <w:t xml:space="preserve"> </w:t>
      </w:r>
      <w:r w:rsidRPr="00E66526">
        <w:rPr>
          <w:rFonts w:ascii="Times New Roman" w:hAnsi="Times New Roman" w:cs="Times New Roman"/>
          <w:sz w:val="24"/>
          <w:szCs w:val="24"/>
        </w:rPr>
        <w:t xml:space="preserve">и сложившимися ранее </w:t>
      </w:r>
      <w:r w:rsidRPr="00E66526">
        <w:rPr>
          <w:rFonts w:ascii="Times New Roman" w:hAnsi="Times New Roman" w:cs="Times New Roman"/>
          <w:b/>
          <w:bCs/>
          <w:i/>
          <w:iCs/>
          <w:sz w:val="24"/>
          <w:szCs w:val="24"/>
        </w:rPr>
        <w:t>привычными способами мышления</w:t>
      </w:r>
      <w:r w:rsidRPr="00E66526">
        <w:rPr>
          <w:rFonts w:ascii="Times New Roman" w:hAnsi="Times New Roman" w:cs="Times New Roman"/>
          <w:sz w:val="24"/>
          <w:szCs w:val="24"/>
        </w:rPr>
        <w:t xml:space="preserve"> и поведения.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Разрешение этих противоречий происходит благодаря переходу ученика на более сложный уровень деятельности, что ведет к повышению его интеллектуальных и творческих способностей. </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66526">
        <w:rPr>
          <w:rFonts w:ascii="Times New Roman" w:hAnsi="Times New Roman" w:cs="Times New Roman"/>
          <w:sz w:val="24"/>
          <w:szCs w:val="24"/>
        </w:rPr>
        <w:t xml:space="preserve">Учитель должен выступать в роли </w:t>
      </w:r>
      <w:r w:rsidRPr="00E66526">
        <w:rPr>
          <w:rFonts w:ascii="Times New Roman" w:hAnsi="Times New Roman" w:cs="Times New Roman"/>
          <w:b/>
          <w:bCs/>
          <w:sz w:val="24"/>
          <w:szCs w:val="24"/>
        </w:rPr>
        <w:t>тьютора, фасилитатора, навигатора</w:t>
      </w:r>
      <w:r w:rsidRPr="00E66526">
        <w:rPr>
          <w:rFonts w:ascii="Times New Roman" w:hAnsi="Times New Roman" w:cs="Times New Roman"/>
          <w:sz w:val="24"/>
          <w:szCs w:val="24"/>
        </w:rPr>
        <w:t xml:space="preserve"> учебного процесса, т.е.</w:t>
      </w:r>
      <w:r w:rsidRPr="00E66526">
        <w:rPr>
          <w:rFonts w:ascii="Times New Roman" w:hAnsi="Times New Roman" w:cs="Times New Roman"/>
          <w:color w:val="484E46"/>
          <w:sz w:val="24"/>
          <w:szCs w:val="24"/>
        </w:rPr>
        <w:t xml:space="preserve"> </w:t>
      </w:r>
      <w:r w:rsidRPr="00E66526">
        <w:rPr>
          <w:rFonts w:ascii="Times New Roman" w:hAnsi="Times New Roman" w:cs="Times New Roman"/>
          <w:sz w:val="24"/>
          <w:szCs w:val="24"/>
        </w:rPr>
        <w:t>способствовать созданию условий для гармоничных внутригрупповых взаимодействий, для сотворчества и сотрудничества субъектов образовательного процесса, для стимуляции и инициирования продуктивной деятель</w:t>
      </w:r>
      <w:r w:rsidRPr="00E66526">
        <w:rPr>
          <w:rFonts w:ascii="Times New Roman" w:hAnsi="Times New Roman" w:cs="Times New Roman"/>
          <w:sz w:val="24"/>
          <w:szCs w:val="24"/>
        </w:rPr>
        <w:softHyphen/>
        <w:t>ности на уроке, во внеурочное время; направлять на выстраивание индивидуальной программы для реализации образовательных предпочтений и возможностей каждого ученика.</w:t>
      </w: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lang w:eastAsia="ar-SA"/>
        </w:rPr>
        <w:t xml:space="preserve">           </w:t>
      </w:r>
      <w:r w:rsidRPr="00E66526">
        <w:rPr>
          <w:rFonts w:ascii="Times New Roman" w:hAnsi="Times New Roman" w:cs="Times New Roman"/>
          <w:sz w:val="24"/>
          <w:szCs w:val="24"/>
        </w:rPr>
        <w:t xml:space="preserve">Диапазон представляемого мною опыта – единая система «урок – внеурочная деятельность». Опыт тесно взаимосвязан со школьным образовательным процессом в целом.   </w:t>
      </w:r>
    </w:p>
    <w:p w:rsidR="00D56214" w:rsidRDefault="00D56214" w:rsidP="0057100F">
      <w:pPr>
        <w:pStyle w:val="NoSpacing"/>
        <w:rPr>
          <w:rFonts w:ascii="Times New Roman" w:hAnsi="Times New Roman" w:cs="Times New Roman"/>
          <w:b/>
          <w:bCs/>
          <w:i/>
          <w:iCs/>
          <w:sz w:val="24"/>
          <w:szCs w:val="24"/>
        </w:rPr>
      </w:pPr>
    </w:p>
    <w:p w:rsidR="00D56214" w:rsidRPr="00E66526" w:rsidRDefault="00D56214" w:rsidP="0057100F">
      <w:pPr>
        <w:pStyle w:val="NoSpacing"/>
        <w:rPr>
          <w:rFonts w:ascii="Times New Roman" w:hAnsi="Times New Roman" w:cs="Times New Roman"/>
          <w:b/>
          <w:bCs/>
          <w:i/>
          <w:iCs/>
          <w:sz w:val="24"/>
          <w:szCs w:val="24"/>
        </w:rPr>
      </w:pPr>
      <w:r>
        <w:rPr>
          <w:rFonts w:ascii="Times New Roman" w:hAnsi="Times New Roman" w:cs="Times New Roman"/>
          <w:b/>
          <w:bCs/>
          <w:i/>
          <w:iCs/>
          <w:sz w:val="24"/>
          <w:szCs w:val="24"/>
        </w:rPr>
        <w:t xml:space="preserve">         </w:t>
      </w:r>
      <w:r w:rsidRPr="00E66526">
        <w:rPr>
          <w:rFonts w:ascii="Times New Roman" w:hAnsi="Times New Roman" w:cs="Times New Roman"/>
          <w:b/>
          <w:bCs/>
          <w:i/>
          <w:iCs/>
          <w:sz w:val="24"/>
          <w:szCs w:val="24"/>
        </w:rPr>
        <w:t>3. Актуальность и перспективность педагогического опыта.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66526">
        <w:rPr>
          <w:rFonts w:ascii="Times New Roman" w:hAnsi="Times New Roman" w:cs="Times New Roman"/>
          <w:sz w:val="24"/>
          <w:szCs w:val="24"/>
        </w:rPr>
        <w:t xml:space="preserve">Заявленная тема опыта звучит крайне актуально в рамках реализации ФГОС. </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Выявление одарённых детей, организация системной работы – одна из главных задач современной школы и образовательной практики в условиях модернизации российской системы образования. </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rPr>
        <w:t xml:space="preserve">            Обществу во все времена были нужны одарённые люди. Далеко не каждый человек способен без чьей – либо поддержки реализовать свои способности. А поддержать одарённого ребёнка может в первую очередь семья и школа. Задача семьи состоит в том, чтобы вовремя увидеть, разглядеть способности ребёнка, задача школы – поддержать ребёнка и развить его способности.</w:t>
      </w:r>
      <w:r w:rsidRPr="00E66526">
        <w:rPr>
          <w:rFonts w:ascii="Times New Roman" w:hAnsi="Times New Roman" w:cs="Times New Roman"/>
          <w:sz w:val="24"/>
          <w:szCs w:val="24"/>
        </w:rPr>
        <w:br/>
        <w:t xml:space="preserve">            Учебно-методический комплект «Школа России», по которому я работаю, сориентирован на </w:t>
      </w:r>
      <w:r w:rsidRPr="00E66526">
        <w:rPr>
          <w:rFonts w:ascii="Times New Roman" w:hAnsi="Times New Roman" w:cs="Times New Roman"/>
          <w:b/>
          <w:bCs/>
          <w:sz w:val="24"/>
          <w:szCs w:val="24"/>
        </w:rPr>
        <w:t>личностно-развивающее образование</w:t>
      </w:r>
      <w:r w:rsidRPr="00E66526">
        <w:rPr>
          <w:rFonts w:ascii="Times New Roman" w:hAnsi="Times New Roman" w:cs="Times New Roman"/>
          <w:sz w:val="24"/>
          <w:szCs w:val="24"/>
        </w:rPr>
        <w:t xml:space="preserve"> младших школьников. Изменились цели начального образования: на первый план теперь поставлены цели развития личности, воспитания нравственных и эстетических чувств, что четко обозначено в стандарте начального общего образования. Одна из важнейших задач в том, чтобы развивать у ребенка интерес к познанию.  Уже в начальной школе можно встретить таких учеников, которых не удовлетворяет работа только со школьным учебником, они читают словари, </w:t>
      </w:r>
      <w:r w:rsidRPr="00E66526">
        <w:rPr>
          <w:rFonts w:ascii="Times New Roman" w:hAnsi="Times New Roman" w:cs="Times New Roman"/>
          <w:sz w:val="24"/>
          <w:szCs w:val="24"/>
          <w:lang w:eastAsia="ru-RU"/>
        </w:rPr>
        <w:t>энциклопедии, развивая свой интеллект в самостоятельной творческой</w:t>
      </w:r>
      <w:r w:rsidRPr="00E66526">
        <w:rPr>
          <w:rFonts w:ascii="Times New Roman" w:hAnsi="Times New Roman" w:cs="Times New Roman"/>
          <w:sz w:val="24"/>
          <w:szCs w:val="24"/>
        </w:rPr>
        <w:t xml:space="preserve"> деятельности. </w:t>
      </w:r>
      <w:r w:rsidRPr="00E66526">
        <w:rPr>
          <w:rFonts w:ascii="Times New Roman" w:hAnsi="Times New Roman" w:cs="Times New Roman"/>
          <w:sz w:val="24"/>
          <w:szCs w:val="24"/>
          <w:lang w:eastAsia="ar-SA"/>
        </w:rPr>
        <w:t xml:space="preserve">Поэтому </w:t>
      </w:r>
      <w:r w:rsidRPr="00E66526">
        <w:rPr>
          <w:rFonts w:ascii="Times New Roman" w:hAnsi="Times New Roman" w:cs="Times New Roman"/>
          <w:b/>
          <w:bCs/>
          <w:sz w:val="24"/>
          <w:szCs w:val="24"/>
          <w:lang w:eastAsia="ar-SA"/>
        </w:rPr>
        <w:t>актуальность опыта заключается в разрешении противоречий</w:t>
      </w:r>
      <w:r w:rsidRPr="00E66526">
        <w:rPr>
          <w:rFonts w:ascii="Times New Roman" w:hAnsi="Times New Roman" w:cs="Times New Roman"/>
          <w:sz w:val="24"/>
          <w:szCs w:val="24"/>
          <w:lang w:eastAsia="ar-SA"/>
        </w:rPr>
        <w:t>, которые были выявлены в результате</w:t>
      </w:r>
      <w:r w:rsidRPr="00E66526">
        <w:rPr>
          <w:rFonts w:ascii="Times New Roman" w:hAnsi="Times New Roman" w:cs="Times New Roman"/>
          <w:sz w:val="24"/>
          <w:szCs w:val="24"/>
          <w:lang w:eastAsia="ru-RU"/>
        </w:rPr>
        <w:t xml:space="preserve"> целостного осмысления процессов развития одаренности и создания условий для этого развития в рамках школьного образования на уроках и внеурочной деятельности: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между потребностью общества в выпускнике школы с высоким коэффициентом интеллекта и недостаточной разработанностью путей ее совершенствования;</w:t>
      </w:r>
      <w:r w:rsidRPr="00E66526">
        <w:rPr>
          <w:rFonts w:ascii="Times New Roman" w:hAnsi="Times New Roman" w:cs="Times New Roman"/>
          <w:sz w:val="24"/>
          <w:szCs w:val="24"/>
          <w:lang w:eastAsia="ru-RU"/>
        </w:rPr>
        <w:br/>
        <w:t>- между наличием единого для всего класса учебного пособия (учебник по предмету) и индивидуализированным темпом обучения одаренного ребенка; (работа по единым для всех детей учебникам, по единому календарному плану просто не позволяет учителю реализовать требование индивидуализации темпа обучения одаренного ребенка)</w:t>
      </w:r>
      <w:r w:rsidRPr="00E66526">
        <w:rPr>
          <w:rFonts w:ascii="Times New Roman" w:hAnsi="Times New Roman" w:cs="Times New Roman"/>
          <w:sz w:val="24"/>
          <w:szCs w:val="24"/>
          <w:lang w:eastAsia="ru-RU"/>
        </w:rPr>
        <w:br/>
        <w:t xml:space="preserve">- между образовательными потребностями одаренных детей и реальными возможностями их удовлетворения. </w:t>
      </w:r>
      <w:r w:rsidRPr="00E66526">
        <w:rPr>
          <w:rFonts w:ascii="Times New Roman" w:hAnsi="Times New Roman" w:cs="Times New Roman"/>
          <w:sz w:val="24"/>
          <w:szCs w:val="24"/>
          <w:lang w:eastAsia="ru-RU"/>
        </w:rPr>
        <w:br/>
        <w:t xml:space="preserve">            Для работы с одаренными детьми нужна специальная система и специальные, параллельные к существующим, учебные пособия. </w:t>
      </w:r>
    </w:p>
    <w:p w:rsidR="00D56214" w:rsidRPr="00E66526" w:rsidRDefault="00D56214" w:rsidP="0057100F">
      <w:pPr>
        <w:pStyle w:val="NoSpacing"/>
        <w:rPr>
          <w:rFonts w:ascii="Times New Roman" w:hAnsi="Times New Roman" w:cs="Times New Roman"/>
          <w:b/>
          <w:bCs/>
          <w:i/>
          <w:iCs/>
          <w:color w:val="000000"/>
          <w:sz w:val="24"/>
          <w:szCs w:val="24"/>
          <w:lang w:eastAsia="ru-RU"/>
        </w:rPr>
      </w:pPr>
    </w:p>
    <w:p w:rsidR="00D56214" w:rsidRPr="00E66526" w:rsidRDefault="00D56214" w:rsidP="0057100F">
      <w:pPr>
        <w:pStyle w:val="NoSpacing"/>
        <w:rPr>
          <w:rFonts w:ascii="Times New Roman" w:hAnsi="Times New Roman" w:cs="Times New Roman"/>
          <w:b/>
          <w:bCs/>
          <w:i/>
          <w:iCs/>
          <w:sz w:val="24"/>
          <w:szCs w:val="24"/>
        </w:rPr>
      </w:pPr>
      <w:r>
        <w:rPr>
          <w:rFonts w:ascii="Times New Roman" w:hAnsi="Times New Roman" w:cs="Times New Roman"/>
          <w:b/>
          <w:bCs/>
          <w:i/>
          <w:iCs/>
          <w:sz w:val="24"/>
          <w:szCs w:val="24"/>
        </w:rPr>
        <w:t xml:space="preserve">          </w:t>
      </w:r>
      <w:r w:rsidRPr="00E66526">
        <w:rPr>
          <w:rFonts w:ascii="Times New Roman" w:hAnsi="Times New Roman" w:cs="Times New Roman"/>
          <w:b/>
          <w:bCs/>
          <w:i/>
          <w:iCs/>
          <w:sz w:val="24"/>
          <w:szCs w:val="24"/>
        </w:rPr>
        <w:t>4.Ведущая педагогическая идея.</w:t>
      </w:r>
    </w:p>
    <w:p w:rsidR="00D56214" w:rsidRPr="00E66526" w:rsidRDefault="00D56214" w:rsidP="00DD28D2">
      <w:pPr>
        <w:pStyle w:val="NoSpacing"/>
        <w:rPr>
          <w:rFonts w:ascii="Times New Roman" w:hAnsi="Times New Roman" w:cs="Times New Roman"/>
          <w:color w:val="000000"/>
          <w:sz w:val="24"/>
          <w:szCs w:val="24"/>
          <w:lang w:eastAsia="ru-RU"/>
        </w:rPr>
      </w:pPr>
      <w:r>
        <w:rPr>
          <w:rFonts w:ascii="Times New Roman" w:hAnsi="Times New Roman" w:cs="Times New Roman"/>
          <w:sz w:val="24"/>
          <w:szCs w:val="24"/>
        </w:rPr>
        <w:t xml:space="preserve">    </w:t>
      </w:r>
      <w:r w:rsidRPr="00E66526">
        <w:rPr>
          <w:rFonts w:ascii="Times New Roman" w:hAnsi="Times New Roman" w:cs="Times New Roman"/>
          <w:sz w:val="24"/>
          <w:szCs w:val="24"/>
        </w:rPr>
        <w:t>Ведущая педагогическая идея моего опыта заключается в создании системы работы по сопровождению детской одарённости.</w:t>
      </w:r>
    </w:p>
    <w:p w:rsidR="00D56214" w:rsidRPr="002E7D69" w:rsidRDefault="00D56214" w:rsidP="00552CDE">
      <w:pPr>
        <w:spacing w:after="0"/>
        <w:rPr>
          <w:rFonts w:ascii="Times New Roman" w:hAnsi="Times New Roman" w:cs="Times New Roman"/>
          <w:sz w:val="24"/>
          <w:szCs w:val="24"/>
        </w:rPr>
      </w:pPr>
      <w:r w:rsidRPr="002E7D69">
        <w:rPr>
          <w:rFonts w:ascii="Times New Roman" w:hAnsi="Times New Roman" w:cs="Times New Roman"/>
          <w:sz w:val="24"/>
          <w:szCs w:val="24"/>
        </w:rPr>
        <w:t>Среди определений поняти</w:t>
      </w:r>
      <w:r>
        <w:rPr>
          <w:rFonts w:ascii="Times New Roman" w:hAnsi="Times New Roman" w:cs="Times New Roman"/>
          <w:sz w:val="24"/>
          <w:szCs w:val="24"/>
        </w:rPr>
        <w:t>я</w:t>
      </w:r>
      <w:r w:rsidRPr="002E7D69">
        <w:rPr>
          <w:rFonts w:ascii="Times New Roman" w:hAnsi="Times New Roman" w:cs="Times New Roman"/>
          <w:sz w:val="24"/>
          <w:szCs w:val="24"/>
        </w:rPr>
        <w:t xml:space="preserve"> «одарённость» наиболее удачн</w:t>
      </w:r>
      <w:r>
        <w:rPr>
          <w:rFonts w:ascii="Times New Roman" w:hAnsi="Times New Roman" w:cs="Times New Roman"/>
          <w:sz w:val="24"/>
          <w:szCs w:val="24"/>
        </w:rPr>
        <w:t>о</w:t>
      </w:r>
      <w:r w:rsidRPr="002E7D69">
        <w:rPr>
          <w:rFonts w:ascii="Times New Roman" w:hAnsi="Times New Roman" w:cs="Times New Roman"/>
          <w:sz w:val="24"/>
          <w:szCs w:val="24"/>
        </w:rPr>
        <w:t>е, содерж</w:t>
      </w:r>
      <w:r>
        <w:rPr>
          <w:rFonts w:ascii="Times New Roman" w:hAnsi="Times New Roman" w:cs="Times New Roman"/>
          <w:sz w:val="24"/>
          <w:szCs w:val="24"/>
        </w:rPr>
        <w:t>и</w:t>
      </w:r>
      <w:r w:rsidRPr="002E7D69">
        <w:rPr>
          <w:rFonts w:ascii="Times New Roman" w:hAnsi="Times New Roman" w:cs="Times New Roman"/>
          <w:sz w:val="24"/>
          <w:szCs w:val="24"/>
        </w:rPr>
        <w:t>тся  в «Рабочей концепции одаренности»:</w:t>
      </w:r>
    </w:p>
    <w:p w:rsidR="00D56214" w:rsidRPr="002E7D69" w:rsidRDefault="00D56214" w:rsidP="00552CDE">
      <w:pPr>
        <w:spacing w:after="0"/>
        <w:ind w:left="40"/>
        <w:rPr>
          <w:rFonts w:ascii="Times New Roman" w:hAnsi="Times New Roman" w:cs="Times New Roman"/>
          <w:sz w:val="24"/>
          <w:szCs w:val="24"/>
          <w:lang w:eastAsia="ru-RU"/>
        </w:rPr>
      </w:pPr>
      <w:r w:rsidRPr="002E7D6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2E7D69">
        <w:rPr>
          <w:rFonts w:ascii="Times New Roman" w:hAnsi="Times New Roman" w:cs="Times New Roman"/>
          <w:b/>
          <w:bCs/>
          <w:sz w:val="24"/>
          <w:szCs w:val="24"/>
          <w:lang w:eastAsia="ru-RU"/>
        </w:rPr>
        <w:t>Одаренность -</w:t>
      </w:r>
      <w:r w:rsidRPr="002E7D69">
        <w:rPr>
          <w:rFonts w:ascii="Times New Roman" w:hAnsi="Times New Roman" w:cs="Times New Roman"/>
          <w:sz w:val="24"/>
          <w:szCs w:val="24"/>
          <w:lang w:eastAsia="ru-RU"/>
        </w:rPr>
        <w:t xml:space="preserve"> это системное, развивающееся в течение жизни качество психики, которое определяет возможность достижения человеком более высоких (необычных, незаурядных) результатов в одном или нескольких видах деятельности по сравнению с другими людьми</w:t>
      </w:r>
      <w:r w:rsidRPr="002E7D69">
        <w:rPr>
          <w:rFonts w:ascii="Times New Roman" w:hAnsi="Times New Roman" w:cs="Times New Roman"/>
          <w:sz w:val="24"/>
          <w:szCs w:val="24"/>
        </w:rPr>
        <w:t>.</w:t>
      </w:r>
    </w:p>
    <w:p w:rsidR="00D56214" w:rsidRDefault="00D56214" w:rsidP="00552CDE">
      <w:pPr>
        <w:pStyle w:val="NoSpacing"/>
        <w:rPr>
          <w:rFonts w:ascii="Times New Roman" w:hAnsi="Times New Roman" w:cs="Times New Roman"/>
          <w:b/>
          <w:bCs/>
          <w:sz w:val="24"/>
          <w:szCs w:val="24"/>
          <w:lang w:eastAsia="ru-RU"/>
        </w:rPr>
      </w:pPr>
    </w:p>
    <w:p w:rsidR="00D56214" w:rsidRPr="00E66526" w:rsidRDefault="00D56214" w:rsidP="0057100F">
      <w:pPr>
        <w:pStyle w:val="NoSpacing"/>
        <w:rPr>
          <w:rFonts w:ascii="Times New Roman" w:hAnsi="Times New Roman" w:cs="Times New Roman"/>
          <w:b/>
          <w:bCs/>
          <w:i/>
          <w:iCs/>
          <w:color w:val="000000"/>
          <w:sz w:val="24"/>
          <w:szCs w:val="24"/>
        </w:rPr>
      </w:pPr>
      <w:r>
        <w:rPr>
          <w:rFonts w:ascii="Times New Roman" w:hAnsi="Times New Roman" w:cs="Times New Roman"/>
          <w:b/>
          <w:bCs/>
          <w:i/>
          <w:iCs/>
          <w:color w:val="000000"/>
          <w:sz w:val="24"/>
          <w:szCs w:val="24"/>
        </w:rPr>
        <w:t xml:space="preserve">           </w:t>
      </w:r>
      <w:r w:rsidRPr="00E66526">
        <w:rPr>
          <w:rFonts w:ascii="Times New Roman" w:hAnsi="Times New Roman" w:cs="Times New Roman"/>
          <w:b/>
          <w:bCs/>
          <w:i/>
          <w:iCs/>
          <w:color w:val="000000"/>
          <w:sz w:val="24"/>
          <w:szCs w:val="24"/>
        </w:rPr>
        <w:t>5.Теоретическая база опыта.</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b/>
          <w:bCs/>
          <w:sz w:val="24"/>
          <w:szCs w:val="24"/>
          <w:lang w:eastAsia="ru-RU"/>
        </w:rPr>
        <w:t xml:space="preserve">           </w:t>
      </w:r>
      <w:r w:rsidRPr="00E66526">
        <w:rPr>
          <w:rFonts w:ascii="Times New Roman" w:hAnsi="Times New Roman" w:cs="Times New Roman"/>
          <w:sz w:val="24"/>
          <w:szCs w:val="24"/>
          <w:lang w:eastAsia="ru-RU"/>
        </w:rPr>
        <w:t xml:space="preserve">С сентября  2011 года во всех образовательных учреждениях нашей страны введен Федеральный государственный образовательный стандарт. В основе ФГОС лежит </w:t>
      </w:r>
      <w:r w:rsidRPr="00E66526">
        <w:rPr>
          <w:rFonts w:ascii="Times New Roman" w:hAnsi="Times New Roman" w:cs="Times New Roman"/>
          <w:b/>
          <w:bCs/>
          <w:sz w:val="24"/>
          <w:szCs w:val="24"/>
          <w:lang w:eastAsia="ru-RU"/>
        </w:rPr>
        <w:t>системно-деятельностный подход</w:t>
      </w:r>
      <w:r w:rsidRPr="00E66526">
        <w:rPr>
          <w:rFonts w:ascii="Times New Roman" w:hAnsi="Times New Roman" w:cs="Times New Roman"/>
          <w:sz w:val="24"/>
          <w:szCs w:val="24"/>
          <w:lang w:eastAsia="ru-RU"/>
        </w:rPr>
        <w:t xml:space="preserve"> [п.7], который, среди множества планируе</w:t>
      </w:r>
      <w:r w:rsidRPr="00E66526">
        <w:rPr>
          <w:rFonts w:ascii="Times New Roman" w:hAnsi="Times New Roman" w:cs="Times New Roman"/>
          <w:sz w:val="24"/>
          <w:szCs w:val="24"/>
          <w:lang w:eastAsia="ru-RU"/>
        </w:rPr>
        <w:softHyphen/>
      </w:r>
      <w:r w:rsidRPr="00E66526">
        <w:rPr>
          <w:rFonts w:ascii="Times New Roman" w:hAnsi="Times New Roman" w:cs="Times New Roman"/>
          <w:spacing w:val="-1"/>
          <w:sz w:val="24"/>
          <w:szCs w:val="24"/>
          <w:lang w:eastAsia="ru-RU"/>
        </w:rPr>
        <w:t>мых результатов, предполагает: воспитание и развитие качеств личности, отве</w:t>
      </w:r>
      <w:r w:rsidRPr="00E66526">
        <w:rPr>
          <w:rFonts w:ascii="Times New Roman" w:hAnsi="Times New Roman" w:cs="Times New Roman"/>
          <w:spacing w:val="-1"/>
          <w:sz w:val="24"/>
          <w:szCs w:val="24"/>
          <w:lang w:eastAsia="ru-RU"/>
        </w:rPr>
        <w:softHyphen/>
        <w:t>чающих требованиям современного общества; учёт индивидуальных особенно</w:t>
      </w:r>
      <w:r w:rsidRPr="00E66526">
        <w:rPr>
          <w:rFonts w:ascii="Times New Roman" w:hAnsi="Times New Roman" w:cs="Times New Roman"/>
          <w:spacing w:val="-1"/>
          <w:sz w:val="24"/>
          <w:szCs w:val="24"/>
          <w:lang w:eastAsia="ru-RU"/>
        </w:rPr>
        <w:softHyphen/>
      </w:r>
      <w:r w:rsidRPr="00E66526">
        <w:rPr>
          <w:rFonts w:ascii="Times New Roman" w:hAnsi="Times New Roman" w:cs="Times New Roman"/>
          <w:sz w:val="24"/>
          <w:szCs w:val="24"/>
          <w:lang w:eastAsia="ru-RU"/>
        </w:rPr>
        <w:t xml:space="preserve">стей учащихся; разнообразие их развития, обеспечение роста творческого потенциала и познавательных мотивов. </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Среди ключевых направлений развития образования в рамках национальной образовательной инициативы «Наша новая школа» [п.2] особое место занимает развитие системы поддержки одарённых детей, совершенствование развития творческой среды для выявления одарённых детей. </w:t>
      </w:r>
    </w:p>
    <w:p w:rsidR="00D56214" w:rsidRPr="00E66526" w:rsidRDefault="00D56214" w:rsidP="0057100F">
      <w:pPr>
        <w:pStyle w:val="NoSpacing"/>
        <w:rPr>
          <w:rFonts w:ascii="Times New Roman" w:hAnsi="Times New Roman" w:cs="Times New Roman"/>
          <w:i/>
          <w:iCs/>
          <w:sz w:val="24"/>
          <w:szCs w:val="24"/>
          <w:lang w:eastAsia="ar-SA"/>
        </w:rPr>
      </w:pPr>
      <w:r w:rsidRPr="00E66526">
        <w:rPr>
          <w:rFonts w:ascii="Times New Roman" w:hAnsi="Times New Roman" w:cs="Times New Roman"/>
          <w:i/>
          <w:iCs/>
          <w:sz w:val="24"/>
          <w:szCs w:val="24"/>
          <w:lang w:eastAsia="ar-SA"/>
        </w:rPr>
        <w:t xml:space="preserve">          К личностным характеристикам </w:t>
      </w:r>
      <w:r w:rsidRPr="008D0CCB">
        <w:rPr>
          <w:rFonts w:ascii="Times New Roman" w:hAnsi="Times New Roman" w:cs="Times New Roman"/>
          <w:sz w:val="24"/>
          <w:szCs w:val="24"/>
          <w:lang w:eastAsia="ar-SA"/>
        </w:rPr>
        <w:t>[</w:t>
      </w:r>
      <w:r w:rsidRPr="00E66526">
        <w:rPr>
          <w:rFonts w:ascii="Times New Roman" w:hAnsi="Times New Roman" w:cs="Times New Roman"/>
          <w:sz w:val="24"/>
          <w:szCs w:val="24"/>
          <w:lang w:eastAsia="ar-SA"/>
        </w:rPr>
        <w:t>Рабочая концепция одарённости</w:t>
      </w:r>
      <w:r w:rsidRPr="008D0CCB">
        <w:rPr>
          <w:rFonts w:ascii="Times New Roman" w:hAnsi="Times New Roman" w:cs="Times New Roman"/>
          <w:sz w:val="24"/>
          <w:szCs w:val="24"/>
          <w:lang w:eastAsia="ar-SA"/>
        </w:rPr>
        <w:t>]</w:t>
      </w:r>
      <w:r w:rsidRPr="00E66526">
        <w:rPr>
          <w:rFonts w:ascii="Times New Roman" w:hAnsi="Times New Roman" w:cs="Times New Roman"/>
          <w:i/>
          <w:iCs/>
          <w:sz w:val="24"/>
          <w:szCs w:val="24"/>
          <w:lang w:eastAsia="ar-SA"/>
        </w:rPr>
        <w:t xml:space="preserve"> одаренных детей относят: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высокие интеллектуальные способности;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высокие творческие способности;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способность к быстрому усвоению и отличную память;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любопытство, любознательность, стремление к знаниям;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высокую личностную ответственность;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самостоятельность суждений;</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позитивную Я-концепцию, связанную с адекватной самооценкой. </w:t>
      </w:r>
    </w:p>
    <w:p w:rsidR="00D56214" w:rsidRDefault="00D56214" w:rsidP="00401848">
      <w:pPr>
        <w:pStyle w:val="NoSpacing"/>
        <w:rPr>
          <w:rFonts w:ascii="Times New Roman" w:hAnsi="Times New Roman" w:cs="Times New Roman"/>
          <w:sz w:val="24"/>
          <w:szCs w:val="24"/>
        </w:rPr>
      </w:pPr>
      <w:r w:rsidRPr="00E66526">
        <w:rPr>
          <w:rFonts w:ascii="Times New Roman" w:hAnsi="Times New Roman" w:cs="Times New Roman"/>
          <w:kern w:val="1"/>
          <w:sz w:val="24"/>
          <w:szCs w:val="24"/>
          <w:lang w:eastAsia="zh-CN"/>
        </w:rPr>
        <w:t xml:space="preserve">          </w:t>
      </w:r>
      <w:r w:rsidRPr="00E66526">
        <w:rPr>
          <w:rFonts w:ascii="Times New Roman" w:hAnsi="Times New Roman" w:cs="Times New Roman"/>
          <w:sz w:val="24"/>
          <w:szCs w:val="24"/>
          <w:lang w:eastAsia="ar-SA"/>
        </w:rPr>
        <w:t xml:space="preserve"> </w:t>
      </w:r>
      <w:r w:rsidRPr="00E66526">
        <w:rPr>
          <w:rFonts w:ascii="Times New Roman" w:hAnsi="Times New Roman" w:cs="Times New Roman"/>
          <w:sz w:val="24"/>
          <w:szCs w:val="24"/>
        </w:rPr>
        <w:t xml:space="preserve">По мнению профессора </w:t>
      </w:r>
      <w:r w:rsidRPr="00E66526">
        <w:rPr>
          <w:rFonts w:ascii="Times New Roman" w:hAnsi="Times New Roman" w:cs="Times New Roman"/>
          <w:b/>
          <w:bCs/>
          <w:sz w:val="24"/>
          <w:szCs w:val="24"/>
        </w:rPr>
        <w:t>А.</w:t>
      </w:r>
      <w:r>
        <w:rPr>
          <w:rFonts w:ascii="Times New Roman" w:hAnsi="Times New Roman" w:cs="Times New Roman"/>
          <w:b/>
          <w:bCs/>
          <w:sz w:val="24"/>
          <w:szCs w:val="24"/>
        </w:rPr>
        <w:t xml:space="preserve"> </w:t>
      </w:r>
      <w:r w:rsidRPr="00E66526">
        <w:rPr>
          <w:rFonts w:ascii="Times New Roman" w:hAnsi="Times New Roman" w:cs="Times New Roman"/>
          <w:b/>
          <w:bCs/>
          <w:sz w:val="24"/>
          <w:szCs w:val="24"/>
        </w:rPr>
        <w:t>И.</w:t>
      </w:r>
      <w:r>
        <w:rPr>
          <w:rFonts w:ascii="Times New Roman" w:hAnsi="Times New Roman" w:cs="Times New Roman"/>
          <w:b/>
          <w:bCs/>
          <w:sz w:val="24"/>
          <w:szCs w:val="24"/>
        </w:rPr>
        <w:t xml:space="preserve"> </w:t>
      </w:r>
      <w:r w:rsidRPr="00E66526">
        <w:rPr>
          <w:rFonts w:ascii="Times New Roman" w:hAnsi="Times New Roman" w:cs="Times New Roman"/>
          <w:b/>
          <w:bCs/>
          <w:sz w:val="24"/>
          <w:szCs w:val="24"/>
        </w:rPr>
        <w:t>Савенкова</w:t>
      </w:r>
      <w:r w:rsidRPr="00E66526">
        <w:rPr>
          <w:rFonts w:ascii="Times New Roman" w:hAnsi="Times New Roman" w:cs="Times New Roman"/>
          <w:sz w:val="24"/>
          <w:szCs w:val="24"/>
        </w:rPr>
        <w:t xml:space="preserve"> </w:t>
      </w:r>
      <w:r w:rsidRPr="00E66526">
        <w:rPr>
          <w:rFonts w:ascii="Times New Roman" w:hAnsi="Times New Roman" w:cs="Times New Roman"/>
          <w:b/>
          <w:bCs/>
          <w:sz w:val="24"/>
          <w:szCs w:val="24"/>
        </w:rPr>
        <w:t>«Одаренный ребенок – это ребенок, который выделяется яркими, очевидными, иногда выдающимися достижениями (или имеет внутренние предпосылки для таких достижений) в том или ином виде деятельности».</w:t>
      </w:r>
      <w:r w:rsidRPr="00E66526">
        <w:rPr>
          <w:rFonts w:ascii="Times New Roman" w:hAnsi="Times New Roman" w:cs="Times New Roman"/>
          <w:sz w:val="24"/>
          <w:szCs w:val="24"/>
        </w:rPr>
        <w:t xml:space="preserve"> </w:t>
      </w:r>
    </w:p>
    <w:p w:rsidR="00D56214" w:rsidRPr="00401848" w:rsidRDefault="00D56214" w:rsidP="00401848">
      <w:pPr>
        <w:pStyle w:val="NoSpacing"/>
        <w:rPr>
          <w:rFonts w:ascii="Times New Roman" w:hAnsi="Times New Roman" w:cs="Times New Roman"/>
          <w:b/>
          <w:bCs/>
          <w:sz w:val="24"/>
          <w:szCs w:val="24"/>
        </w:rPr>
      </w:pPr>
      <w:r>
        <w:rPr>
          <w:rFonts w:ascii="Times New Roman" w:hAnsi="Times New Roman" w:cs="Times New Roman"/>
          <w:sz w:val="24"/>
          <w:szCs w:val="24"/>
        </w:rPr>
        <w:t xml:space="preserve">          </w:t>
      </w:r>
      <w:r w:rsidRPr="00E66526">
        <w:rPr>
          <w:rFonts w:ascii="Times New Roman" w:hAnsi="Times New Roman" w:cs="Times New Roman"/>
          <w:sz w:val="24"/>
          <w:szCs w:val="24"/>
        </w:rPr>
        <w:t>Опираясь на наблюдения А.</w:t>
      </w:r>
      <w:r>
        <w:rPr>
          <w:rFonts w:ascii="Times New Roman" w:hAnsi="Times New Roman" w:cs="Times New Roman"/>
          <w:sz w:val="24"/>
          <w:szCs w:val="24"/>
        </w:rPr>
        <w:t xml:space="preserve"> </w:t>
      </w:r>
      <w:r w:rsidRPr="00E66526">
        <w:rPr>
          <w:rFonts w:ascii="Times New Roman" w:hAnsi="Times New Roman" w:cs="Times New Roman"/>
          <w:sz w:val="24"/>
          <w:szCs w:val="24"/>
        </w:rPr>
        <w:t>И.</w:t>
      </w:r>
      <w:r>
        <w:rPr>
          <w:rFonts w:ascii="Times New Roman" w:hAnsi="Times New Roman" w:cs="Times New Roman"/>
          <w:sz w:val="24"/>
          <w:szCs w:val="24"/>
        </w:rPr>
        <w:t xml:space="preserve"> </w:t>
      </w:r>
      <w:r w:rsidRPr="00E66526">
        <w:rPr>
          <w:rFonts w:ascii="Times New Roman" w:hAnsi="Times New Roman" w:cs="Times New Roman"/>
          <w:sz w:val="24"/>
          <w:szCs w:val="24"/>
        </w:rPr>
        <w:t xml:space="preserve">Савенкова, можно сказать, что реальная педагогическая практика научилась различать лишь </w:t>
      </w:r>
      <w:r w:rsidRPr="00E66526">
        <w:rPr>
          <w:rFonts w:ascii="Times New Roman" w:hAnsi="Times New Roman" w:cs="Times New Roman"/>
          <w:b/>
          <w:bCs/>
          <w:sz w:val="24"/>
          <w:szCs w:val="24"/>
        </w:rPr>
        <w:t>3 категории</w:t>
      </w:r>
      <w:r w:rsidRPr="00E66526">
        <w:rPr>
          <w:rFonts w:ascii="Times New Roman" w:hAnsi="Times New Roman" w:cs="Times New Roman"/>
          <w:sz w:val="24"/>
          <w:szCs w:val="24"/>
        </w:rPr>
        <w:t xml:space="preserve"> одаренных детей. Первая категория одар</w:t>
      </w:r>
      <w:r>
        <w:rPr>
          <w:rFonts w:ascii="Times New Roman" w:hAnsi="Times New Roman" w:cs="Times New Roman"/>
          <w:sz w:val="24"/>
          <w:szCs w:val="24"/>
        </w:rPr>
        <w:t>ё</w:t>
      </w:r>
      <w:r w:rsidRPr="00E66526">
        <w:rPr>
          <w:rFonts w:ascii="Times New Roman" w:hAnsi="Times New Roman" w:cs="Times New Roman"/>
          <w:sz w:val="24"/>
          <w:szCs w:val="24"/>
        </w:rPr>
        <w:t>нных, которую принято выделять, - дети с высокими показателями уровня общей одаренности (</w:t>
      </w:r>
      <w:r w:rsidRPr="00E66526">
        <w:rPr>
          <w:rFonts w:ascii="Times New Roman" w:hAnsi="Times New Roman" w:cs="Times New Roman"/>
          <w:b/>
          <w:bCs/>
          <w:sz w:val="24"/>
          <w:szCs w:val="24"/>
        </w:rPr>
        <w:t>интеллектуальная одаренность</w:t>
      </w:r>
      <w:r w:rsidRPr="00E66526">
        <w:rPr>
          <w:rFonts w:ascii="Times New Roman" w:hAnsi="Times New Roman" w:cs="Times New Roman"/>
          <w:sz w:val="24"/>
          <w:szCs w:val="24"/>
        </w:rPr>
        <w:t xml:space="preserve">). Вторая группа одаренных, на существование которых реагирует педагогическая практика, - </w:t>
      </w:r>
      <w:r w:rsidRPr="00E66526">
        <w:rPr>
          <w:rFonts w:ascii="Times New Roman" w:hAnsi="Times New Roman" w:cs="Times New Roman"/>
          <w:b/>
          <w:bCs/>
          <w:sz w:val="24"/>
          <w:szCs w:val="24"/>
        </w:rPr>
        <w:t>дети, достигшие успехов в каких-либо областях деятельности.</w:t>
      </w:r>
      <w:r w:rsidRPr="00E66526">
        <w:rPr>
          <w:rFonts w:ascii="Times New Roman" w:hAnsi="Times New Roman" w:cs="Times New Roman"/>
          <w:sz w:val="24"/>
          <w:szCs w:val="24"/>
        </w:rPr>
        <w:t xml:space="preserve"> К третьей категории одаренных можно отнести детей, хорошо обучающихся в школе (</w:t>
      </w:r>
      <w:r w:rsidRPr="00E66526">
        <w:rPr>
          <w:rFonts w:ascii="Times New Roman" w:hAnsi="Times New Roman" w:cs="Times New Roman"/>
          <w:b/>
          <w:bCs/>
          <w:sz w:val="24"/>
          <w:szCs w:val="24"/>
        </w:rPr>
        <w:t>академическая одаренность</w:t>
      </w:r>
      <w:r w:rsidRPr="00E66526">
        <w:rPr>
          <w:rFonts w:ascii="Times New Roman" w:hAnsi="Times New Roman" w:cs="Times New Roman"/>
          <w:sz w:val="24"/>
          <w:szCs w:val="24"/>
        </w:rPr>
        <w:t>). Александр Савенков считает, что обучать и воспитывать одаренного ребенка, можно не вырывая его из естественной микросреды "нормальных" сверстников, создав условия для развития и максимальной реализации как возможностей одаренного ребенка, так и его "нормальных" одноклассников. О том, как это сделать, рассказывает серия статей под общим названием – "Одаренные дети в массовой школе". Наиболее эффективный метод взаимодействия учителя с одарённым ребёнком – индивидуальный образовательный маршрут.</w:t>
      </w:r>
      <w:r w:rsidRPr="00E66526">
        <w:rPr>
          <w:rFonts w:ascii="Times New Roman" w:hAnsi="Times New Roman" w:cs="Times New Roman"/>
          <w:b/>
          <w:bCs/>
          <w:spacing w:val="2"/>
          <w:sz w:val="24"/>
          <w:szCs w:val="24"/>
        </w:rPr>
        <w:t xml:space="preserve"> Индивидуальный образовательный маршрут</w:t>
      </w:r>
      <w:r w:rsidRPr="00E66526">
        <w:rPr>
          <w:rFonts w:ascii="Times New Roman" w:hAnsi="Times New Roman" w:cs="Times New Roman"/>
          <w:spacing w:val="2"/>
          <w:sz w:val="24"/>
          <w:szCs w:val="24"/>
        </w:rPr>
        <w:t xml:space="preserve"> - это целенаправленно проектируемая дифференцированная образовательная программа, обеспечивающая обучающемуся позиции субъекта выбора, разработки и реализации образовательной программы при осуществлении учителями педагогической поддержки его самоопределения и самореализации. </w:t>
      </w:r>
      <w:r w:rsidRPr="00E66526">
        <w:rPr>
          <w:rFonts w:ascii="Times New Roman" w:hAnsi="Times New Roman" w:cs="Times New Roman"/>
          <w:b/>
          <w:bCs/>
          <w:spacing w:val="2"/>
          <w:sz w:val="24"/>
          <w:szCs w:val="24"/>
        </w:rPr>
        <w:t>(А.И. Савенков)</w:t>
      </w:r>
    </w:p>
    <w:p w:rsidR="00D56214" w:rsidRPr="00E66526" w:rsidRDefault="00D56214" w:rsidP="00F96E24">
      <w:pPr>
        <w:shd w:val="clear" w:color="auto" w:fill="FFFFFF"/>
        <w:spacing w:after="0" w:line="240" w:lineRule="auto"/>
        <w:ind w:left="10" w:right="12"/>
        <w:rPr>
          <w:rFonts w:ascii="Times New Roman" w:hAnsi="Times New Roman" w:cs="Times New Roman"/>
          <w:spacing w:val="2"/>
          <w:sz w:val="24"/>
          <w:szCs w:val="24"/>
        </w:rPr>
      </w:pP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Проблемой развития </w:t>
      </w:r>
      <w:r>
        <w:rPr>
          <w:rFonts w:ascii="Times New Roman" w:hAnsi="Times New Roman" w:cs="Times New Roman"/>
          <w:sz w:val="24"/>
          <w:szCs w:val="24"/>
          <w:lang w:eastAsia="ru-RU"/>
        </w:rPr>
        <w:t xml:space="preserve">мыслительной деятельности </w:t>
      </w:r>
      <w:r w:rsidRPr="00E66526">
        <w:rPr>
          <w:rFonts w:ascii="Times New Roman" w:hAnsi="Times New Roman" w:cs="Times New Roman"/>
          <w:sz w:val="24"/>
          <w:szCs w:val="24"/>
          <w:lang w:eastAsia="ru-RU"/>
        </w:rPr>
        <w:t xml:space="preserve">занимались многие </w:t>
      </w: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ученые</w:t>
      </w:r>
      <w:r w:rsidRPr="00E66526">
        <w:rPr>
          <w:rFonts w:ascii="Times New Roman" w:hAnsi="Times New Roman" w:cs="Times New Roman"/>
          <w:b/>
          <w:bCs/>
          <w:sz w:val="24"/>
          <w:szCs w:val="24"/>
          <w:lang w:eastAsia="ru-RU"/>
        </w:rPr>
        <w:t>: В.</w:t>
      </w:r>
      <w:r>
        <w:rPr>
          <w:rFonts w:ascii="Times New Roman" w:hAnsi="Times New Roman" w:cs="Times New Roman"/>
          <w:b/>
          <w:bCs/>
          <w:sz w:val="24"/>
          <w:szCs w:val="24"/>
          <w:lang w:eastAsia="ru-RU"/>
        </w:rPr>
        <w:t xml:space="preserve"> </w:t>
      </w:r>
      <w:r w:rsidRPr="00E66526">
        <w:rPr>
          <w:rFonts w:ascii="Times New Roman" w:hAnsi="Times New Roman" w:cs="Times New Roman"/>
          <w:b/>
          <w:bCs/>
          <w:sz w:val="24"/>
          <w:szCs w:val="24"/>
          <w:lang w:eastAsia="ru-RU"/>
        </w:rPr>
        <w:t xml:space="preserve">В. Давыдов, Д.Б. Эльконин, Л.С. Выготский </w:t>
      </w:r>
      <w:r w:rsidRPr="00E66526">
        <w:rPr>
          <w:rFonts w:ascii="Times New Roman" w:hAnsi="Times New Roman" w:cs="Times New Roman"/>
          <w:sz w:val="24"/>
          <w:szCs w:val="24"/>
          <w:lang w:eastAsia="ru-RU"/>
        </w:rPr>
        <w:t>и др.</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Они теоретически и экспериментально доказали, что на сегодня  школа еще не достаточно обеспечивает выпускникам необходимый уровень развития мыслительной деятельности. По их мнению, для успешного обучения, понимания учебного материала у учащихся </w:t>
      </w:r>
      <w:r w:rsidRPr="00E66526">
        <w:rPr>
          <w:rFonts w:ascii="Times New Roman" w:hAnsi="Times New Roman" w:cs="Times New Roman"/>
          <w:b/>
          <w:bCs/>
          <w:sz w:val="24"/>
          <w:szCs w:val="24"/>
          <w:lang w:eastAsia="ru-RU"/>
        </w:rPr>
        <w:t>должны быть сформированы три составляющих мышления</w:t>
      </w:r>
      <w:r w:rsidRPr="00E66526">
        <w:rPr>
          <w:rFonts w:ascii="Times New Roman" w:hAnsi="Times New Roman" w:cs="Times New Roman"/>
          <w:sz w:val="24"/>
          <w:szCs w:val="24"/>
          <w:lang w:eastAsia="ru-RU"/>
        </w:rPr>
        <w:t>:</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 высокий уровень элементарных мыслительных операций: анализа, синтеза, сравнения, обобщения, выделения существенного, классификации и др.;</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 высокий уровень активности, раскованности мышления, проявляющийся в продуцировании большого количества различных гипотез, идей, возникновении нескольких вариантов решения проблемы;</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 высокий уровень организованности, проявляющийся в ориентации на выделение существенного в явлениях, в использовании обобщенных схем анализа явления.</w:t>
      </w:r>
    </w:p>
    <w:p w:rsidR="00D56214" w:rsidRPr="00E66526" w:rsidRDefault="00D56214" w:rsidP="00401848">
      <w:pPr>
        <w:spacing w:after="0" w:line="240" w:lineRule="auto"/>
        <w:outlineLvl w:val="1"/>
        <w:rPr>
          <w:rFonts w:ascii="Times New Roman" w:hAnsi="Times New Roman" w:cs="Times New Roman"/>
          <w:sz w:val="24"/>
          <w:szCs w:val="24"/>
        </w:rPr>
      </w:pPr>
      <w:r w:rsidRPr="00E66526">
        <w:rPr>
          <w:rFonts w:ascii="Times New Roman" w:hAnsi="Times New Roman" w:cs="Times New Roman"/>
          <w:color w:val="000000"/>
          <w:sz w:val="24"/>
          <w:szCs w:val="24"/>
          <w:lang w:eastAsia="ru-RU"/>
        </w:rPr>
        <w:t xml:space="preserve">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sidRPr="00E66526">
        <w:rPr>
          <w:rFonts w:ascii="Times New Roman" w:hAnsi="Times New Roman" w:cs="Times New Roman"/>
          <w:sz w:val="24"/>
          <w:szCs w:val="24"/>
        </w:rPr>
        <w:t>Развитию логических мыслительных операций у одарённых детей я уделяю особое внимание.</w:t>
      </w:r>
    </w:p>
    <w:p w:rsidR="00D56214" w:rsidRPr="00E66526" w:rsidRDefault="00D56214" w:rsidP="0057100F">
      <w:pPr>
        <w:pStyle w:val="NoSpacing"/>
        <w:rPr>
          <w:rFonts w:ascii="Times New Roman" w:hAnsi="Times New Roman" w:cs="Times New Roman"/>
          <w:b/>
          <w:bCs/>
          <w:sz w:val="24"/>
          <w:szCs w:val="24"/>
          <w:lang w:eastAsia="ru-RU"/>
        </w:rPr>
      </w:pPr>
      <w:r>
        <w:rPr>
          <w:rFonts w:ascii="Times New Roman" w:hAnsi="Times New Roman" w:cs="Times New Roman"/>
          <w:b/>
          <w:bCs/>
          <w:i/>
          <w:iCs/>
          <w:kern w:val="1"/>
          <w:sz w:val="24"/>
          <w:szCs w:val="24"/>
          <w:lang w:eastAsia="zh-CN"/>
        </w:rPr>
        <w:t xml:space="preserve">         </w:t>
      </w:r>
      <w:r w:rsidRPr="00E66526">
        <w:rPr>
          <w:rFonts w:ascii="Times New Roman" w:hAnsi="Times New Roman" w:cs="Times New Roman"/>
          <w:b/>
          <w:bCs/>
          <w:i/>
          <w:iCs/>
          <w:kern w:val="1"/>
          <w:sz w:val="24"/>
          <w:szCs w:val="24"/>
          <w:lang w:eastAsia="zh-CN"/>
        </w:rPr>
        <w:t xml:space="preserve">Сущность моего опыта: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kern w:val="1"/>
          <w:sz w:val="24"/>
          <w:szCs w:val="24"/>
          <w:lang w:eastAsia="zh-CN"/>
        </w:rPr>
        <w:t>1</w:t>
      </w:r>
      <w:r w:rsidRPr="00E66526">
        <w:rPr>
          <w:rFonts w:ascii="Times New Roman" w:hAnsi="Times New Roman" w:cs="Times New Roman"/>
          <w:sz w:val="24"/>
          <w:szCs w:val="24"/>
        </w:rPr>
        <w:t xml:space="preserve">. </w:t>
      </w:r>
      <w:r w:rsidRPr="00E66526">
        <w:rPr>
          <w:rFonts w:ascii="Times New Roman" w:hAnsi="Times New Roman" w:cs="Times New Roman"/>
          <w:sz w:val="24"/>
          <w:szCs w:val="24"/>
          <w:lang w:eastAsia="ru-RU"/>
        </w:rPr>
        <w:t xml:space="preserve">выявление наиболее умственно одаренных детей;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2.выстраивание целостной системы работы по развитию уровня мыслительных операций у одарённых детей;</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3.создание благоприятных условий путем обогащения образовательной среды для развития интеллекта, исследовательских навыков, творческих способностей и личностного роста одарённых обучающихся;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4.расширение возможности для участия одарённых и способных школьников в российских творческих конкурсах, выставках, олимпиадах;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5. внедрение новых образовательных технологий для удовлетворения запросов одаренных обучающихся. </w:t>
      </w:r>
    </w:p>
    <w:p w:rsidR="00D56214" w:rsidRPr="00E66526" w:rsidRDefault="00D56214" w:rsidP="0057100F">
      <w:pPr>
        <w:pStyle w:val="NoSpacing"/>
        <w:rPr>
          <w:rFonts w:ascii="Times New Roman" w:hAnsi="Times New Roman" w:cs="Times New Roman"/>
          <w:b/>
          <w:bCs/>
          <w:i/>
          <w:iCs/>
          <w:kern w:val="1"/>
          <w:sz w:val="24"/>
          <w:szCs w:val="24"/>
          <w:lang w:eastAsia="zh-CN"/>
        </w:rPr>
      </w:pPr>
      <w:r>
        <w:rPr>
          <w:rFonts w:ascii="Times New Roman" w:hAnsi="Times New Roman" w:cs="Times New Roman"/>
          <w:b/>
          <w:bCs/>
          <w:i/>
          <w:iCs/>
          <w:kern w:val="1"/>
          <w:sz w:val="24"/>
          <w:szCs w:val="24"/>
          <w:lang w:eastAsia="zh-CN"/>
        </w:rPr>
        <w:t xml:space="preserve">         </w:t>
      </w:r>
      <w:r w:rsidRPr="00E66526">
        <w:rPr>
          <w:rFonts w:ascii="Times New Roman" w:hAnsi="Times New Roman" w:cs="Times New Roman"/>
          <w:b/>
          <w:bCs/>
          <w:i/>
          <w:iCs/>
          <w:kern w:val="1"/>
          <w:sz w:val="24"/>
          <w:szCs w:val="24"/>
          <w:lang w:eastAsia="zh-CN"/>
        </w:rPr>
        <w:t>В процессе учебной работы использую разнообразные средства формирования  уровня логических мыслительных операций:</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kern w:val="1"/>
          <w:sz w:val="24"/>
          <w:szCs w:val="24"/>
          <w:lang w:eastAsia="zh-CN"/>
        </w:rPr>
        <w:t xml:space="preserve">а) </w:t>
      </w:r>
      <w:r w:rsidRPr="00E66526">
        <w:rPr>
          <w:rFonts w:ascii="Times New Roman" w:hAnsi="Times New Roman" w:cs="Times New Roman"/>
          <w:sz w:val="24"/>
          <w:szCs w:val="24"/>
          <w:lang w:eastAsia="ru-RU"/>
        </w:rPr>
        <w:t>методически целесообразного выстраиваю систему учебных заданий, индивидуальный подход к обучению способного ребенка средствами структурного преобразования учебного содержания без изменения этого содержания;</w:t>
      </w:r>
    </w:p>
    <w:p w:rsidR="00D56214" w:rsidRPr="00E66526" w:rsidRDefault="00D56214" w:rsidP="0057100F">
      <w:pPr>
        <w:pStyle w:val="NoSpacing"/>
        <w:rPr>
          <w:rFonts w:ascii="Times New Roman" w:hAnsi="Times New Roman" w:cs="Times New Roman"/>
          <w:kern w:val="1"/>
          <w:sz w:val="24"/>
          <w:szCs w:val="24"/>
          <w:lang w:eastAsia="zh-CN"/>
        </w:rPr>
      </w:pPr>
      <w:r w:rsidRPr="00E66526">
        <w:rPr>
          <w:rFonts w:ascii="Times New Roman" w:hAnsi="Times New Roman" w:cs="Times New Roman"/>
          <w:kern w:val="1"/>
          <w:sz w:val="24"/>
          <w:szCs w:val="24"/>
          <w:lang w:eastAsia="zh-CN"/>
        </w:rPr>
        <w:t>б) помогаю осмыслить, перестроить, уточнить житейские представления школьников под влиянием научных объяснений, в результате чего появляется интерес к науке;</w:t>
      </w:r>
    </w:p>
    <w:p w:rsidR="00D56214" w:rsidRPr="00E66526" w:rsidRDefault="00D56214" w:rsidP="0057100F">
      <w:pPr>
        <w:pStyle w:val="NoSpacing"/>
        <w:rPr>
          <w:rFonts w:ascii="Times New Roman" w:hAnsi="Times New Roman" w:cs="Times New Roman"/>
          <w:color w:val="333366"/>
          <w:sz w:val="24"/>
          <w:szCs w:val="24"/>
          <w:lang w:eastAsia="ru-RU"/>
        </w:rPr>
      </w:pPr>
      <w:r w:rsidRPr="00E66526">
        <w:rPr>
          <w:rFonts w:ascii="Times New Roman" w:hAnsi="Times New Roman" w:cs="Times New Roman"/>
          <w:kern w:val="1"/>
          <w:sz w:val="24"/>
          <w:szCs w:val="24"/>
          <w:lang w:eastAsia="zh-CN"/>
        </w:rPr>
        <w:t>в) развиваю умственную активность детей, включаю их в самостоятельные поиски решения поставленных задач, помогая при этом преодолевать трудности и содействуя эмоциональному подъему;</w:t>
      </w:r>
    </w:p>
    <w:p w:rsidR="00D56214" w:rsidRPr="00E66526" w:rsidRDefault="00D56214" w:rsidP="0057100F">
      <w:pPr>
        <w:pStyle w:val="NoSpacing"/>
        <w:rPr>
          <w:rFonts w:ascii="Times New Roman" w:hAnsi="Times New Roman" w:cs="Times New Roman"/>
          <w:kern w:val="1"/>
          <w:sz w:val="24"/>
          <w:szCs w:val="24"/>
          <w:lang w:eastAsia="zh-CN"/>
        </w:rPr>
      </w:pPr>
      <w:r w:rsidRPr="00E66526">
        <w:rPr>
          <w:rFonts w:ascii="Times New Roman" w:hAnsi="Times New Roman" w:cs="Times New Roman"/>
          <w:kern w:val="1"/>
          <w:sz w:val="24"/>
          <w:szCs w:val="24"/>
          <w:lang w:eastAsia="zh-CN"/>
        </w:rPr>
        <w:t>г) помогаю учащимся вырабатывать необходимые умения, оперировать знаниями, творчески использовать их для решения практических вопросов и получения новых знаний;</w:t>
      </w:r>
    </w:p>
    <w:p w:rsidR="00D56214" w:rsidRPr="00E66526" w:rsidRDefault="00D56214" w:rsidP="0057100F">
      <w:pPr>
        <w:pStyle w:val="NoSpacing"/>
        <w:rPr>
          <w:rFonts w:ascii="Times New Roman" w:hAnsi="Times New Roman" w:cs="Times New Roman"/>
          <w:kern w:val="1"/>
          <w:sz w:val="24"/>
          <w:szCs w:val="24"/>
          <w:lang w:eastAsia="zh-CN"/>
        </w:rPr>
      </w:pPr>
      <w:r w:rsidRPr="00E66526">
        <w:rPr>
          <w:rFonts w:ascii="Times New Roman" w:hAnsi="Times New Roman" w:cs="Times New Roman"/>
          <w:kern w:val="1"/>
          <w:sz w:val="24"/>
          <w:szCs w:val="24"/>
          <w:lang w:eastAsia="zh-CN"/>
        </w:rPr>
        <w:t>д) даю возможность школьникам наблюдать за степенью своего продвижения; подвожу их к пониманию собственного роста, что вызывает радость познания;</w:t>
      </w:r>
    </w:p>
    <w:p w:rsidR="00D56214" w:rsidRPr="00E66526" w:rsidRDefault="00D56214" w:rsidP="0057100F">
      <w:pPr>
        <w:pStyle w:val="NoSpacing"/>
        <w:rPr>
          <w:rFonts w:ascii="Times New Roman" w:hAnsi="Times New Roman" w:cs="Times New Roman"/>
          <w:kern w:val="1"/>
          <w:sz w:val="24"/>
          <w:szCs w:val="24"/>
          <w:lang w:eastAsia="zh-CN"/>
        </w:rPr>
      </w:pPr>
      <w:r w:rsidRPr="00E66526">
        <w:rPr>
          <w:rFonts w:ascii="Times New Roman" w:hAnsi="Times New Roman" w:cs="Times New Roman"/>
          <w:kern w:val="1"/>
          <w:sz w:val="24"/>
          <w:szCs w:val="24"/>
          <w:lang w:eastAsia="zh-CN"/>
        </w:rPr>
        <w:t>е) стремлюсь обеспечить успех в деятельности каждого ученика.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p>
    <w:p w:rsidR="00D56214" w:rsidRPr="00E66526" w:rsidRDefault="00D56214" w:rsidP="0057100F">
      <w:pPr>
        <w:pStyle w:val="NoSpacing"/>
        <w:rPr>
          <w:rFonts w:ascii="Times New Roman" w:hAnsi="Times New Roman" w:cs="Times New Roman"/>
          <w:b/>
          <w:bCs/>
          <w:i/>
          <w:iCs/>
          <w:sz w:val="24"/>
          <w:szCs w:val="24"/>
        </w:rPr>
      </w:pPr>
      <w:r w:rsidRPr="00E66526">
        <w:rPr>
          <w:rFonts w:ascii="Times New Roman" w:hAnsi="Times New Roman" w:cs="Times New Roman"/>
          <w:b/>
          <w:bCs/>
          <w:i/>
          <w:iCs/>
          <w:sz w:val="24"/>
          <w:szCs w:val="24"/>
        </w:rPr>
        <w:t xml:space="preserve">      6.Новизна опыта. </w:t>
      </w:r>
    </w:p>
    <w:p w:rsidR="00D56214" w:rsidRPr="00552CDE" w:rsidRDefault="00D56214" w:rsidP="001D0580">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Новизна опыта состоит в создании авторской системы работы учителя по сопровождению детской одарённости в условиях начальной школы, которая включает: диагностику детской одарённости, </w:t>
      </w:r>
      <w:r w:rsidRPr="00E66526">
        <w:rPr>
          <w:rFonts w:ascii="Times New Roman" w:hAnsi="Times New Roman" w:cs="Times New Roman"/>
          <w:color w:val="000000"/>
          <w:sz w:val="24"/>
          <w:szCs w:val="24"/>
        </w:rPr>
        <w:t xml:space="preserve">создание комплекса  благоприятных педагогических условий, необходимых для целенаправленного развития у одарённых школьников высокого уровня интеллекта в учебно – познавательной деятельности, разработку технологии взаимодействия с одарёнными детьми. </w:t>
      </w: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Default="00D56214" w:rsidP="0057100F">
      <w:pPr>
        <w:pStyle w:val="NoSpacing"/>
        <w:rPr>
          <w:rStyle w:val="Strong"/>
          <w:rFonts w:ascii="Times New Roman" w:hAnsi="Times New Roman" w:cs="Times New Roman"/>
          <w:i/>
          <w:iCs/>
          <w:sz w:val="24"/>
          <w:szCs w:val="24"/>
        </w:rPr>
      </w:pPr>
      <w:r>
        <w:rPr>
          <w:rStyle w:val="Strong"/>
          <w:rFonts w:ascii="Times New Roman" w:hAnsi="Times New Roman" w:cs="Times New Roman"/>
          <w:i/>
          <w:iCs/>
          <w:sz w:val="24"/>
          <w:szCs w:val="24"/>
        </w:rPr>
        <w:t xml:space="preserve">   </w:t>
      </w:r>
      <w:r w:rsidRPr="00E66526">
        <w:rPr>
          <w:rStyle w:val="Strong"/>
          <w:rFonts w:ascii="Times New Roman" w:hAnsi="Times New Roman" w:cs="Times New Roman"/>
          <w:i/>
          <w:iCs/>
          <w:sz w:val="24"/>
          <w:szCs w:val="24"/>
        </w:rPr>
        <w:t xml:space="preserve"> 7.Технология опыта.</w:t>
      </w:r>
    </w:p>
    <w:p w:rsidR="00D56214" w:rsidRPr="00E66526" w:rsidRDefault="00D56214" w:rsidP="005620B2">
      <w:pPr>
        <w:spacing w:line="240" w:lineRule="auto"/>
        <w:rPr>
          <w:rFonts w:ascii="Times New Roman" w:hAnsi="Times New Roman" w:cs="Times New Roman"/>
          <w:sz w:val="24"/>
          <w:szCs w:val="24"/>
        </w:rPr>
      </w:pPr>
      <w:r>
        <w:rPr>
          <w:rFonts w:ascii="Times New Roman" w:hAnsi="Times New Roman" w:cs="Times New Roman"/>
          <w:b/>
          <w:bCs/>
          <w:sz w:val="24"/>
          <w:szCs w:val="24"/>
        </w:rPr>
        <w:t xml:space="preserve">      </w:t>
      </w:r>
      <w:r w:rsidRPr="00E66526">
        <w:rPr>
          <w:rFonts w:ascii="Times New Roman" w:hAnsi="Times New Roman" w:cs="Times New Roman"/>
          <w:b/>
          <w:bCs/>
          <w:sz w:val="24"/>
          <w:szCs w:val="24"/>
        </w:rPr>
        <w:t xml:space="preserve">Цель: </w:t>
      </w:r>
      <w:r w:rsidRPr="00E66526">
        <w:rPr>
          <w:rFonts w:ascii="Times New Roman" w:hAnsi="Times New Roman" w:cs="Times New Roman"/>
          <w:sz w:val="24"/>
          <w:szCs w:val="24"/>
        </w:rPr>
        <w:t xml:space="preserve">создать систему деятельности учителя начальных классов по сопровождению детской одарённости, направленную на </w:t>
      </w:r>
      <w:r>
        <w:rPr>
          <w:rFonts w:ascii="Times New Roman" w:hAnsi="Times New Roman" w:cs="Times New Roman"/>
          <w:sz w:val="24"/>
          <w:szCs w:val="24"/>
        </w:rPr>
        <w:t>формирован</w:t>
      </w:r>
      <w:r w:rsidRPr="00E66526">
        <w:rPr>
          <w:rFonts w:ascii="Times New Roman" w:hAnsi="Times New Roman" w:cs="Times New Roman"/>
          <w:sz w:val="24"/>
          <w:szCs w:val="24"/>
        </w:rPr>
        <w:t xml:space="preserve">ие </w:t>
      </w:r>
      <w:r>
        <w:rPr>
          <w:rFonts w:ascii="Times New Roman" w:hAnsi="Times New Roman" w:cs="Times New Roman"/>
          <w:sz w:val="24"/>
          <w:szCs w:val="24"/>
        </w:rPr>
        <w:t>по</w:t>
      </w:r>
      <w:r w:rsidRPr="00E66526">
        <w:rPr>
          <w:rFonts w:ascii="Times New Roman" w:hAnsi="Times New Roman" w:cs="Times New Roman"/>
          <w:sz w:val="24"/>
          <w:szCs w:val="24"/>
        </w:rPr>
        <w:t>вы</w:t>
      </w:r>
      <w:r>
        <w:rPr>
          <w:rFonts w:ascii="Times New Roman" w:hAnsi="Times New Roman" w:cs="Times New Roman"/>
          <w:sz w:val="24"/>
          <w:szCs w:val="24"/>
        </w:rPr>
        <w:t>шенн</w:t>
      </w:r>
      <w:r w:rsidRPr="00E66526">
        <w:rPr>
          <w:rFonts w:ascii="Times New Roman" w:hAnsi="Times New Roman" w:cs="Times New Roman"/>
          <w:sz w:val="24"/>
          <w:szCs w:val="24"/>
        </w:rPr>
        <w:t>ого уровня логических мыслительных операций на уроках и во внеурочное время.</w:t>
      </w:r>
    </w:p>
    <w:p w:rsidR="00D56214" w:rsidRPr="00E66526" w:rsidRDefault="00D56214" w:rsidP="005620B2">
      <w:pPr>
        <w:spacing w:line="240" w:lineRule="auto"/>
        <w:rPr>
          <w:rFonts w:ascii="Times New Roman" w:hAnsi="Times New Roman" w:cs="Times New Roman"/>
          <w:b/>
          <w:bCs/>
          <w:sz w:val="24"/>
          <w:szCs w:val="24"/>
        </w:rPr>
      </w:pPr>
      <w:r>
        <w:rPr>
          <w:rFonts w:ascii="Times New Roman" w:hAnsi="Times New Roman" w:cs="Times New Roman"/>
          <w:b/>
          <w:bCs/>
          <w:sz w:val="24"/>
          <w:szCs w:val="24"/>
        </w:rPr>
        <w:t xml:space="preserve">     </w:t>
      </w:r>
      <w:r w:rsidRPr="00E66526">
        <w:rPr>
          <w:rFonts w:ascii="Times New Roman" w:hAnsi="Times New Roman" w:cs="Times New Roman"/>
          <w:b/>
          <w:bCs/>
          <w:sz w:val="24"/>
          <w:szCs w:val="24"/>
        </w:rPr>
        <w:t xml:space="preserve">Задачи: </w:t>
      </w:r>
    </w:p>
    <w:p w:rsidR="00D56214" w:rsidRPr="005620B2" w:rsidRDefault="00D56214" w:rsidP="005620B2">
      <w:pPr>
        <w:pStyle w:val="ListParagraph"/>
        <w:numPr>
          <w:ilvl w:val="0"/>
          <w:numId w:val="46"/>
        </w:numPr>
        <w:spacing w:line="240" w:lineRule="auto"/>
        <w:rPr>
          <w:rFonts w:ascii="Times New Roman" w:hAnsi="Times New Roman" w:cs="Times New Roman"/>
          <w:sz w:val="24"/>
          <w:szCs w:val="24"/>
        </w:rPr>
      </w:pPr>
      <w:r w:rsidRPr="005620B2">
        <w:rPr>
          <w:rFonts w:ascii="Times New Roman" w:hAnsi="Times New Roman" w:cs="Times New Roman"/>
          <w:sz w:val="24"/>
          <w:szCs w:val="24"/>
        </w:rPr>
        <w:t>Изучить психолого-педагогическую литературу по вопросу сопровождения детской одарённости.</w:t>
      </w:r>
    </w:p>
    <w:p w:rsidR="00D56214" w:rsidRPr="00E66526" w:rsidRDefault="00D56214" w:rsidP="005620B2">
      <w:pPr>
        <w:pStyle w:val="ListParagraph"/>
        <w:numPr>
          <w:ilvl w:val="0"/>
          <w:numId w:val="46"/>
        </w:numPr>
        <w:spacing w:line="240" w:lineRule="auto"/>
        <w:rPr>
          <w:rFonts w:ascii="Times New Roman" w:hAnsi="Times New Roman" w:cs="Times New Roman"/>
          <w:sz w:val="24"/>
          <w:szCs w:val="24"/>
        </w:rPr>
      </w:pPr>
      <w:r w:rsidRPr="00E66526">
        <w:rPr>
          <w:rFonts w:ascii="Times New Roman" w:hAnsi="Times New Roman" w:cs="Times New Roman"/>
          <w:sz w:val="24"/>
          <w:szCs w:val="24"/>
        </w:rPr>
        <w:t xml:space="preserve">Проанализировать и собрать банк данных диагностических методик, выявляющих уровень сформированности логических мыслительных операций учащихся школы </w:t>
      </w:r>
      <w:r w:rsidRPr="00E66526">
        <w:rPr>
          <w:rFonts w:ascii="Times New Roman" w:hAnsi="Times New Roman" w:cs="Times New Roman"/>
          <w:sz w:val="24"/>
          <w:szCs w:val="24"/>
          <w:lang w:val="en-US"/>
        </w:rPr>
        <w:t>I</w:t>
      </w:r>
      <w:r>
        <w:rPr>
          <w:rFonts w:ascii="Times New Roman" w:hAnsi="Times New Roman" w:cs="Times New Roman"/>
          <w:sz w:val="24"/>
          <w:szCs w:val="24"/>
          <w:lang w:val="en-US"/>
        </w:rPr>
        <w:t>I</w:t>
      </w:r>
      <w:r w:rsidRPr="00E66526">
        <w:rPr>
          <w:rFonts w:ascii="Times New Roman" w:hAnsi="Times New Roman" w:cs="Times New Roman"/>
          <w:sz w:val="24"/>
          <w:szCs w:val="24"/>
        </w:rPr>
        <w:t xml:space="preserve"> ступени. Апробировать диагностические методики в исследовании интеллекта учащихся отдельно взятого класса (пронаблюдать динамику с первого по четвёртый класс).</w:t>
      </w:r>
    </w:p>
    <w:p w:rsidR="00D56214" w:rsidRPr="00E66526" w:rsidRDefault="00D56214" w:rsidP="005620B2">
      <w:pPr>
        <w:pStyle w:val="ListParagraph"/>
        <w:numPr>
          <w:ilvl w:val="0"/>
          <w:numId w:val="46"/>
        </w:numPr>
        <w:spacing w:line="240" w:lineRule="auto"/>
        <w:rPr>
          <w:rFonts w:ascii="Times New Roman" w:hAnsi="Times New Roman" w:cs="Times New Roman"/>
          <w:sz w:val="24"/>
          <w:szCs w:val="24"/>
        </w:rPr>
      </w:pPr>
      <w:r w:rsidRPr="00E66526">
        <w:rPr>
          <w:rFonts w:ascii="Times New Roman" w:hAnsi="Times New Roman" w:cs="Times New Roman"/>
          <w:sz w:val="24"/>
          <w:szCs w:val="24"/>
        </w:rPr>
        <w:t xml:space="preserve">Создать систему деятельности учителя по сопровождению детской одарённости, направленную на развитие </w:t>
      </w:r>
      <w:r>
        <w:rPr>
          <w:rFonts w:ascii="Times New Roman" w:hAnsi="Times New Roman" w:cs="Times New Roman"/>
          <w:sz w:val="24"/>
          <w:szCs w:val="24"/>
        </w:rPr>
        <w:t>повышенного</w:t>
      </w:r>
      <w:r w:rsidRPr="00E66526">
        <w:rPr>
          <w:rFonts w:ascii="Times New Roman" w:hAnsi="Times New Roman" w:cs="Times New Roman"/>
          <w:sz w:val="24"/>
          <w:szCs w:val="24"/>
        </w:rPr>
        <w:t xml:space="preserve"> уровня логических мыслительных операций учащихся начальных классов.</w:t>
      </w:r>
    </w:p>
    <w:p w:rsidR="00D56214" w:rsidRPr="00E66526" w:rsidRDefault="00D56214" w:rsidP="005620B2">
      <w:pPr>
        <w:pStyle w:val="ListParagraph"/>
        <w:numPr>
          <w:ilvl w:val="0"/>
          <w:numId w:val="46"/>
        </w:numPr>
        <w:spacing w:line="240" w:lineRule="auto"/>
        <w:rPr>
          <w:rFonts w:ascii="Times New Roman" w:hAnsi="Times New Roman" w:cs="Times New Roman"/>
          <w:sz w:val="24"/>
          <w:szCs w:val="24"/>
        </w:rPr>
      </w:pPr>
      <w:r w:rsidRPr="00E66526">
        <w:rPr>
          <w:rFonts w:ascii="Times New Roman" w:hAnsi="Times New Roman" w:cs="Times New Roman"/>
          <w:sz w:val="24"/>
          <w:szCs w:val="24"/>
        </w:rPr>
        <w:t>Обобщить исследовательский опыт детей отдельно взятого класса начальной школы, выстроить индивидуальную исследовательскую технологию ученика и представить в виде творческого проекта.</w:t>
      </w:r>
    </w:p>
    <w:p w:rsidR="00D56214" w:rsidRPr="005620B2" w:rsidRDefault="00D56214" w:rsidP="0057100F">
      <w:pPr>
        <w:pStyle w:val="NoSpacing"/>
        <w:rPr>
          <w:rStyle w:val="Strong"/>
          <w:rFonts w:ascii="Times New Roman" w:hAnsi="Times New Roman" w:cs="Times New Roman"/>
          <w:b w:val="0"/>
          <w:bCs w:val="0"/>
          <w:sz w:val="24"/>
          <w:szCs w:val="24"/>
        </w:rPr>
      </w:pP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Так как педагогическая технология (</w:t>
      </w:r>
      <w:r w:rsidRPr="00E66526">
        <w:rPr>
          <w:rFonts w:ascii="Times New Roman" w:hAnsi="Times New Roman" w:cs="Times New Roman"/>
          <w:sz w:val="24"/>
          <w:szCs w:val="24"/>
          <w:lang w:eastAsia="ru-RU"/>
        </w:rPr>
        <w:t xml:space="preserve">по определению </w:t>
      </w:r>
      <w:r w:rsidRPr="00E66526">
        <w:rPr>
          <w:rFonts w:ascii="Times New Roman" w:hAnsi="Times New Roman" w:cs="Times New Roman"/>
          <w:sz w:val="24"/>
          <w:szCs w:val="24"/>
        </w:rPr>
        <w:t xml:space="preserve">И.П. Волкова) – это описание процесса достижения планируемых результатов обучения, </w:t>
      </w:r>
      <w:r>
        <w:rPr>
          <w:rFonts w:ascii="Times New Roman" w:hAnsi="Times New Roman" w:cs="Times New Roman"/>
          <w:sz w:val="24"/>
          <w:szCs w:val="24"/>
        </w:rPr>
        <w:t>то технологию</w:t>
      </w:r>
      <w:r w:rsidRPr="00E66526">
        <w:rPr>
          <w:rFonts w:ascii="Times New Roman" w:hAnsi="Times New Roman" w:cs="Times New Roman"/>
          <w:sz w:val="24"/>
          <w:szCs w:val="24"/>
        </w:rPr>
        <w:t xml:space="preserve"> своего опыта выстраиваю по этапам.</w:t>
      </w: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b/>
          <w:bCs/>
          <w:sz w:val="24"/>
          <w:szCs w:val="24"/>
        </w:rPr>
        <w:t xml:space="preserve">     </w:t>
      </w:r>
      <w:r w:rsidRPr="00E66526">
        <w:rPr>
          <w:rFonts w:ascii="Times New Roman" w:hAnsi="Times New Roman" w:cs="Times New Roman"/>
          <w:b/>
          <w:bCs/>
          <w:sz w:val="24"/>
          <w:szCs w:val="24"/>
          <w:lang w:val="en-US"/>
        </w:rPr>
        <w:t>I</w:t>
      </w:r>
      <w:r w:rsidRPr="00E66526">
        <w:rPr>
          <w:rFonts w:ascii="Times New Roman" w:hAnsi="Times New Roman" w:cs="Times New Roman"/>
          <w:b/>
          <w:bCs/>
          <w:sz w:val="24"/>
          <w:szCs w:val="24"/>
        </w:rPr>
        <w:t>.</w:t>
      </w:r>
      <w:r>
        <w:rPr>
          <w:rFonts w:ascii="Times New Roman" w:hAnsi="Times New Roman" w:cs="Times New Roman"/>
          <w:b/>
          <w:bCs/>
          <w:sz w:val="24"/>
          <w:szCs w:val="24"/>
        </w:rPr>
        <w:t xml:space="preserve"> </w:t>
      </w:r>
      <w:r w:rsidRPr="00E66526">
        <w:rPr>
          <w:rFonts w:ascii="Times New Roman" w:hAnsi="Times New Roman" w:cs="Times New Roman"/>
          <w:b/>
          <w:bCs/>
          <w:sz w:val="24"/>
          <w:szCs w:val="24"/>
        </w:rPr>
        <w:t xml:space="preserve">Подготовительный этап. </w:t>
      </w:r>
      <w:r w:rsidRPr="00E66526">
        <w:rPr>
          <w:rFonts w:ascii="Times New Roman" w:hAnsi="Times New Roman" w:cs="Times New Roman"/>
          <w:sz w:val="24"/>
          <w:szCs w:val="24"/>
        </w:rPr>
        <w:t>(Организационно – мотивационный.)</w:t>
      </w:r>
    </w:p>
    <w:p w:rsidR="00D56214" w:rsidRPr="00E66526" w:rsidRDefault="00D56214" w:rsidP="0057100F">
      <w:pPr>
        <w:pStyle w:val="NoSpacing"/>
        <w:ind w:left="360"/>
        <w:rPr>
          <w:rFonts w:ascii="Times New Roman" w:hAnsi="Times New Roman" w:cs="Times New Roman"/>
          <w:b/>
          <w:bCs/>
          <w:sz w:val="24"/>
          <w:szCs w:val="24"/>
        </w:rPr>
      </w:pPr>
      <w:r w:rsidRPr="00E66526">
        <w:rPr>
          <w:rFonts w:ascii="Times New Roman" w:hAnsi="Times New Roman" w:cs="Times New Roman"/>
          <w:b/>
          <w:bCs/>
          <w:sz w:val="24"/>
          <w:szCs w:val="24"/>
        </w:rPr>
        <w:t>1 класс</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А) Проведение стартовой диагностики по выявлению уровня сформированности логических мыслительных операций в отдельно взятом классе.</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Б) Анализ диагностических материалов и создание системы работы учителя по сопровождению детской одарённости.</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В) Создание подготовленной информационно – образовательной среды в классе, направленной на развитие интеллектуальных способностей учащихся.</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Г) Организация деятельности учащихся (урочной и внеурочной, индивидуальной и коллективной), направленной на развитие логических мыслительных операций.</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b/>
          <w:bCs/>
          <w:sz w:val="24"/>
          <w:szCs w:val="24"/>
          <w:lang w:val="en-US"/>
        </w:rPr>
        <w:t>II</w:t>
      </w:r>
      <w:r w:rsidRPr="00E66526">
        <w:rPr>
          <w:rFonts w:ascii="Times New Roman" w:hAnsi="Times New Roman" w:cs="Times New Roman"/>
          <w:b/>
          <w:bCs/>
          <w:sz w:val="24"/>
          <w:szCs w:val="24"/>
        </w:rPr>
        <w:t>. Основной этап. (</w:t>
      </w:r>
      <w:r w:rsidRPr="00E66526">
        <w:rPr>
          <w:rFonts w:ascii="Times New Roman" w:hAnsi="Times New Roman" w:cs="Times New Roman"/>
          <w:sz w:val="24"/>
          <w:szCs w:val="24"/>
        </w:rPr>
        <w:t>Этап взаимодействия субъектов образовательного процесса в развивающей творческой среде.)</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b/>
          <w:bCs/>
          <w:sz w:val="24"/>
          <w:szCs w:val="24"/>
        </w:rPr>
        <w:t>2 – 3 классы</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А) Проведение промежуточной диагностики по выявлению  уровня сформированности логических мыслительных операций в отдельно взятом классе.</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Б) Обновление информационно – образовательной среды, направленной на развитие логических мыслительных операций.</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В) Реализация системы работы учителя по сопровождению детской одарённости.</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Г) Отработка методов, приёмов, форм деятельности, направленных на развитие творческого интеллектуального мышления.</w:t>
      </w:r>
    </w:p>
    <w:p w:rsidR="00D56214" w:rsidRPr="00E66526" w:rsidRDefault="00D56214" w:rsidP="0057100F">
      <w:pPr>
        <w:pStyle w:val="NoSpacing"/>
        <w:ind w:left="360"/>
        <w:rPr>
          <w:rFonts w:ascii="Times New Roman" w:hAnsi="Times New Roman" w:cs="Times New Roman"/>
          <w:b/>
          <w:bCs/>
          <w:sz w:val="24"/>
          <w:szCs w:val="24"/>
        </w:rPr>
      </w:pPr>
      <w:r w:rsidRPr="00E66526">
        <w:rPr>
          <w:rFonts w:ascii="Times New Roman" w:hAnsi="Times New Roman" w:cs="Times New Roman"/>
          <w:b/>
          <w:bCs/>
          <w:sz w:val="24"/>
          <w:szCs w:val="24"/>
          <w:lang w:val="en-US"/>
        </w:rPr>
        <w:t>III</w:t>
      </w:r>
      <w:r w:rsidRPr="00E66526">
        <w:rPr>
          <w:rFonts w:ascii="Times New Roman" w:hAnsi="Times New Roman" w:cs="Times New Roman"/>
          <w:b/>
          <w:bCs/>
          <w:sz w:val="24"/>
          <w:szCs w:val="24"/>
        </w:rPr>
        <w:t>. Рефлексивный этап.</w:t>
      </w:r>
    </w:p>
    <w:p w:rsidR="00D56214" w:rsidRPr="00E66526" w:rsidRDefault="00D56214" w:rsidP="0057100F">
      <w:pPr>
        <w:pStyle w:val="NoSpacing"/>
        <w:ind w:left="360"/>
        <w:rPr>
          <w:rFonts w:ascii="Times New Roman" w:hAnsi="Times New Roman" w:cs="Times New Roman"/>
          <w:b/>
          <w:bCs/>
          <w:sz w:val="24"/>
          <w:szCs w:val="24"/>
        </w:rPr>
      </w:pPr>
      <w:r w:rsidRPr="00E66526">
        <w:rPr>
          <w:rFonts w:ascii="Times New Roman" w:hAnsi="Times New Roman" w:cs="Times New Roman"/>
          <w:b/>
          <w:bCs/>
          <w:sz w:val="24"/>
          <w:szCs w:val="24"/>
        </w:rPr>
        <w:t>4 класс.</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А) Обновление подготовленной информационно – образовательной среды в классе, направленной на развитие интеллектуальных способностей учащихся.</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Б) Завершающий этап отработки системы деятельности учителя по сопровождению детской одарённости. Выявление наиболее эффективных методов, приёмов, форм деятельности, направленных на развитие логических мыслительных операций.</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В) Проведение итоговой диагностики, выявляющей уровень сформированности интеллектуальных способностей учащихся (логических мыслительных операций).</w:t>
      </w:r>
    </w:p>
    <w:p w:rsidR="00D56214" w:rsidRPr="00E66526" w:rsidRDefault="00D56214" w:rsidP="0057100F">
      <w:pPr>
        <w:pStyle w:val="NoSpacing"/>
        <w:ind w:left="360"/>
        <w:rPr>
          <w:rFonts w:ascii="Times New Roman" w:hAnsi="Times New Roman" w:cs="Times New Roman"/>
          <w:sz w:val="24"/>
          <w:szCs w:val="24"/>
        </w:rPr>
      </w:pPr>
      <w:r w:rsidRPr="00E66526">
        <w:rPr>
          <w:rFonts w:ascii="Times New Roman" w:hAnsi="Times New Roman" w:cs="Times New Roman"/>
          <w:sz w:val="24"/>
          <w:szCs w:val="24"/>
        </w:rPr>
        <w:t>Г) Обработка и предъявление результатов итоговой диагностики.</w:t>
      </w: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kern w:val="1"/>
          <w:sz w:val="24"/>
          <w:szCs w:val="24"/>
          <w:lang w:eastAsia="zh-CN"/>
        </w:rPr>
      </w:pPr>
      <w:r w:rsidRPr="00E66526">
        <w:rPr>
          <w:rFonts w:ascii="Times New Roman" w:hAnsi="Times New Roman" w:cs="Times New Roman"/>
          <w:sz w:val="24"/>
          <w:szCs w:val="24"/>
        </w:rPr>
        <w:t xml:space="preserve">        Опыт работы показывает, что чем раньше начата работа с одарённым ребёнком, тем полнее, шире раскрывается его талант.  Мы, учителя  начальных классов, начинаем эту работу с первого класса.</w:t>
      </w:r>
    </w:p>
    <w:p w:rsidR="00D56214" w:rsidRPr="00E66526" w:rsidRDefault="00D56214" w:rsidP="0057100F">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rPr>
        <w:t xml:space="preserve">        </w:t>
      </w:r>
      <w:r w:rsidRPr="00E66526">
        <w:rPr>
          <w:rFonts w:ascii="Times New Roman" w:hAnsi="Times New Roman" w:cs="Times New Roman"/>
          <w:color w:val="000000"/>
          <w:sz w:val="24"/>
          <w:szCs w:val="24"/>
          <w:lang w:eastAsia="ru-RU"/>
        </w:rPr>
        <w:t>Я провожу сбор содержательной информации (наблюдение, тестирование, общение с родителями, интуитивный опыт позволяет непосредственно заметить одарённых детей) об уровне умственного развития школьника, его индивидуальных особенностях познавательной деятельности, качествах ума, которая необходима учителю для следующих целей:</w:t>
      </w:r>
    </w:p>
    <w:p w:rsidR="00D56214" w:rsidRPr="00E66526" w:rsidRDefault="00D56214" w:rsidP="002F13DD">
      <w:pPr>
        <w:pStyle w:val="NoSpacing"/>
        <w:ind w:left="-284"/>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осуществления индивидуального подхода;</w:t>
      </w:r>
      <w:r w:rsidRPr="00E66526">
        <w:rPr>
          <w:rFonts w:ascii="Times New Roman" w:hAnsi="Times New Roman" w:cs="Times New Roman"/>
          <w:color w:val="000000"/>
          <w:sz w:val="24"/>
          <w:szCs w:val="24"/>
          <w:lang w:eastAsia="ru-RU"/>
        </w:rPr>
        <w:br/>
        <w:t>- подбора заданий, наиболее эффективно влияющих на умственную деятельность;</w:t>
      </w:r>
      <w:r w:rsidRPr="00E66526">
        <w:rPr>
          <w:rFonts w:ascii="Times New Roman" w:hAnsi="Times New Roman" w:cs="Times New Roman"/>
          <w:color w:val="000000"/>
          <w:sz w:val="24"/>
          <w:szCs w:val="24"/>
          <w:lang w:eastAsia="ru-RU"/>
        </w:rPr>
        <w:br/>
        <w:t>- воздействия на личность ученика через индивидуализированную оценочную деятельность;</w:t>
      </w:r>
      <w:r w:rsidRPr="00E66526">
        <w:rPr>
          <w:rFonts w:ascii="Times New Roman" w:hAnsi="Times New Roman" w:cs="Times New Roman"/>
          <w:color w:val="000000"/>
          <w:sz w:val="24"/>
          <w:szCs w:val="24"/>
          <w:lang w:eastAsia="ru-RU"/>
        </w:rPr>
        <w:br/>
        <w:t>- организации совместной с родителями деятельности по совершенствованию качеств ума школьников;</w:t>
      </w:r>
      <w:r w:rsidRPr="00E66526">
        <w:rPr>
          <w:rFonts w:ascii="Times New Roman" w:hAnsi="Times New Roman" w:cs="Times New Roman"/>
          <w:color w:val="000000"/>
          <w:sz w:val="24"/>
          <w:szCs w:val="24"/>
          <w:lang w:eastAsia="ru-RU"/>
        </w:rPr>
        <w:br/>
        <w:t>- выявления наиболее умственно одаренных детей;</w:t>
      </w:r>
      <w:r w:rsidRPr="00E66526">
        <w:rPr>
          <w:rFonts w:ascii="Times New Roman" w:hAnsi="Times New Roman" w:cs="Times New Roman"/>
          <w:color w:val="000000"/>
          <w:sz w:val="24"/>
          <w:szCs w:val="24"/>
          <w:lang w:eastAsia="ru-RU"/>
        </w:rPr>
        <w:br/>
        <w:t>- правильной оценки своего педагогического труда;</w:t>
      </w:r>
      <w:r w:rsidRPr="00E66526">
        <w:rPr>
          <w:rFonts w:ascii="Times New Roman" w:hAnsi="Times New Roman" w:cs="Times New Roman"/>
          <w:color w:val="000000"/>
          <w:sz w:val="24"/>
          <w:szCs w:val="24"/>
          <w:lang w:eastAsia="ru-RU"/>
        </w:rPr>
        <w:br/>
        <w:t>- творческой деятельности.</w:t>
      </w:r>
    </w:p>
    <w:p w:rsidR="00D56214" w:rsidRPr="00E66526" w:rsidRDefault="00D56214" w:rsidP="0057100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Приведенные ниже вопросы, помогают мне выделить одаренных учащихся в условиях повседневной школьной жизни и затем направить их на уточняющую диагностику к психологу. </w:t>
      </w:r>
      <w:r w:rsidRPr="00E66526">
        <w:rPr>
          <w:rFonts w:ascii="Times New Roman" w:hAnsi="Times New Roman" w:cs="Times New Roman"/>
          <w:sz w:val="24"/>
          <w:szCs w:val="24"/>
          <w:lang w:eastAsia="ru-RU"/>
        </w:rPr>
        <w:br/>
      </w:r>
    </w:p>
    <w:p w:rsidR="00D56214" w:rsidRPr="00E66526" w:rsidRDefault="00D56214" w:rsidP="0057100F">
      <w:pPr>
        <w:numPr>
          <w:ilvl w:val="0"/>
          <w:numId w:val="22"/>
        </w:num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Задает много вопросов?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Демонстрирует широкий диапазон развивающихся интересов?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Обладает массой разнообразных сведений?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Хочет знать, почему или как что-то происходит или стало таким?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Необычно сильно огорчается при несправедливости?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Проявляет озабоченность в связи с социальными или политическими проблемами?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Часто выдвигает лучшее объяснение, почему не надо делать то, что Вы хотите, чтобы он сделал?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Испытывает замешательство перед задачей механической отработки правописания, навыков математических действий, каллиграфии?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Критикует идеи других?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Проявляет признаки нетерпения и разочарования, если выполненная работа далека от "совершенства"?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Скучает и часто ничем не занимается?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Делает только часть задания и начинает работать в новом направлении?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Все еще занимается тем, что весь класс закончил делать?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Кажется непоседой, часто вскакивает со своего места?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Погружается в мечты?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Схватывает очень легко?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Любит решать загадки и проблемы?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Имеет свое мнение, как что-то следует сделать?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Много говорит?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Любит метафоры и абстрактные идеи? </w:t>
      </w:r>
    </w:p>
    <w:p w:rsidR="00D56214" w:rsidRPr="00E66526" w:rsidRDefault="00D56214" w:rsidP="0057100F">
      <w:pPr>
        <w:numPr>
          <w:ilvl w:val="0"/>
          <w:numId w:val="22"/>
        </w:numPr>
        <w:spacing w:before="100" w:beforeAutospacing="1"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Нравится обсуждать проблемы? </w:t>
      </w:r>
    </w:p>
    <w:p w:rsidR="00D56214" w:rsidRPr="00E66526" w:rsidRDefault="00D56214" w:rsidP="0057100F">
      <w:pPr>
        <w:pStyle w:val="NoSpacing"/>
        <w:rPr>
          <w:rFonts w:ascii="Times New Roman" w:hAnsi="Times New Roman" w:cs="Times New Roman"/>
          <w:color w:val="000000"/>
          <w:sz w:val="24"/>
          <w:szCs w:val="24"/>
          <w:lang w:eastAsia="ru-RU"/>
        </w:rPr>
      </w:pPr>
    </w:p>
    <w:p w:rsidR="00D56214" w:rsidRPr="00E66526" w:rsidRDefault="00D56214" w:rsidP="00552CDE">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У ребенка </w:t>
      </w:r>
      <w:r w:rsidRPr="00E66526">
        <w:rPr>
          <w:rFonts w:ascii="Times New Roman" w:hAnsi="Times New Roman" w:cs="Times New Roman"/>
          <w:b/>
          <w:bCs/>
          <w:sz w:val="24"/>
          <w:szCs w:val="24"/>
          <w:u w:val="single"/>
          <w:lang w:eastAsia="ru-RU"/>
        </w:rPr>
        <w:t>незаурядный интеллект</w:t>
      </w:r>
      <w:r w:rsidRPr="00E66526">
        <w:rPr>
          <w:rFonts w:ascii="Times New Roman" w:hAnsi="Times New Roman" w:cs="Times New Roman"/>
          <w:sz w:val="24"/>
          <w:szCs w:val="24"/>
          <w:u w:val="single"/>
          <w:lang w:eastAsia="ru-RU"/>
        </w:rPr>
        <w:t>,</w:t>
      </w:r>
      <w:r w:rsidRPr="00E66526">
        <w:rPr>
          <w:rFonts w:ascii="Times New Roman" w:hAnsi="Times New Roman" w:cs="Times New Roman"/>
          <w:sz w:val="24"/>
          <w:szCs w:val="24"/>
          <w:lang w:eastAsia="ru-RU"/>
        </w:rPr>
        <w:t xml:space="preserve"> если он: </w:t>
      </w:r>
    </w:p>
    <w:p w:rsidR="00D56214" w:rsidRPr="00E66526" w:rsidRDefault="00D56214" w:rsidP="0057100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хорошо рассуждает, ясно мыслит, понимает недосказанное, улавливает причины и мотивы поступков других людей; </w:t>
      </w:r>
    </w:p>
    <w:p w:rsidR="00D56214" w:rsidRPr="00E66526" w:rsidRDefault="00D56214" w:rsidP="0057100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обладает хорошей памятью; </w:t>
      </w:r>
    </w:p>
    <w:p w:rsidR="00D56214" w:rsidRPr="00E66526" w:rsidRDefault="00D56214" w:rsidP="0057100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легко и быстро схватывает новый "учебный" материал; </w:t>
      </w:r>
    </w:p>
    <w:p w:rsidR="00D56214" w:rsidRPr="00E66526" w:rsidRDefault="00D56214" w:rsidP="0057100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задает очень много продуманных и оправданных ситуацией вопросов; </w:t>
      </w:r>
    </w:p>
    <w:p w:rsidR="00D56214" w:rsidRPr="00E66526" w:rsidRDefault="00D56214" w:rsidP="0057100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любит читать книги, причем по своей собственной "программе"; </w:t>
      </w:r>
    </w:p>
    <w:p w:rsidR="00D56214" w:rsidRPr="00E66526" w:rsidRDefault="00D56214" w:rsidP="0057100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обгоняет своих сверстников по учебе, причем не обязательно является "отличником", часто жалуется, что на официальных занятиях ему скучно; </w:t>
      </w:r>
    </w:p>
    <w:p w:rsidR="00D56214" w:rsidRPr="00E66526" w:rsidRDefault="00D56214" w:rsidP="0057100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гораздо лучше и шире многих своих сверстников информирован о событиях и проблемах, не касающихся его непосредственно (о мировой политике, экономике, науке и т. д.);</w:t>
      </w:r>
    </w:p>
    <w:p w:rsidR="00D56214" w:rsidRPr="00E66526" w:rsidRDefault="00D56214" w:rsidP="0057100F">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обладает чувством собственного достоинства и здравого смысла, рассудителен не по годам, даже расчетлив; </w:t>
      </w:r>
    </w:p>
    <w:p w:rsidR="00D56214" w:rsidRDefault="00D56214" w:rsidP="00CA5C2C">
      <w:pPr>
        <w:numPr>
          <w:ilvl w:val="0"/>
          <w:numId w:val="21"/>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очень восприимчив, наблюдателен, быстро, но не обязательно остро, реагирует  на все новое и неожиданное в жизни.</w:t>
      </w:r>
    </w:p>
    <w:p w:rsidR="00D56214" w:rsidRPr="006E0504" w:rsidRDefault="00D56214" w:rsidP="00CA5C2C">
      <w:pPr>
        <w:spacing w:after="0" w:line="240" w:lineRule="auto"/>
        <w:ind w:left="360"/>
        <w:rPr>
          <w:rFonts w:ascii="Times New Roman" w:hAnsi="Times New Roman" w:cs="Times New Roman"/>
          <w:b/>
          <w:bCs/>
          <w:sz w:val="24"/>
          <w:szCs w:val="24"/>
          <w:lang w:eastAsia="ru-RU"/>
        </w:rPr>
      </w:pPr>
      <w:r>
        <w:rPr>
          <w:rFonts w:ascii="Times New Roman" w:hAnsi="Times New Roman" w:cs="Times New Roman"/>
          <w:sz w:val="24"/>
          <w:szCs w:val="24"/>
          <w:lang w:eastAsia="ru-RU"/>
        </w:rPr>
        <w:t xml:space="preserve">          </w:t>
      </w:r>
      <w:r w:rsidRPr="00CA5C2C">
        <w:rPr>
          <w:rFonts w:ascii="Times New Roman" w:hAnsi="Times New Roman" w:cs="Times New Roman"/>
          <w:sz w:val="24"/>
          <w:szCs w:val="24"/>
          <w:lang w:eastAsia="ru-RU"/>
        </w:rPr>
        <w:t xml:space="preserve">На основе </w:t>
      </w:r>
      <w:r w:rsidRPr="00CA5C2C">
        <w:rPr>
          <w:rFonts w:ascii="Times New Roman" w:hAnsi="Times New Roman" w:cs="Times New Roman"/>
          <w:b/>
          <w:bCs/>
          <w:sz w:val="24"/>
          <w:szCs w:val="24"/>
          <w:lang w:eastAsia="ru-RU"/>
        </w:rPr>
        <w:t>возрастных шкал СТЕНФОРД – БИНЕ</w:t>
      </w:r>
      <w:r w:rsidRPr="00CA5C2C">
        <w:rPr>
          <w:rFonts w:ascii="Times New Roman" w:hAnsi="Times New Roman" w:cs="Times New Roman"/>
          <w:sz w:val="24"/>
          <w:szCs w:val="24"/>
          <w:lang w:eastAsia="ru-RU"/>
        </w:rPr>
        <w:t xml:space="preserve"> я составила диагностические задания, цель которых выявить динамику развития форм логического мышления и тем самым показать соответствие конкретной учебной программы потребностям и возможностям определённой группы детей. Такую диагностику провожу один раз в год. </w:t>
      </w:r>
      <w:r w:rsidRPr="006E0504">
        <w:rPr>
          <w:rFonts w:ascii="Times New Roman" w:hAnsi="Times New Roman" w:cs="Times New Roman"/>
          <w:b/>
          <w:bCs/>
          <w:sz w:val="24"/>
          <w:szCs w:val="24"/>
          <w:lang w:eastAsia="ru-RU"/>
        </w:rPr>
        <w:t xml:space="preserve">ПРИЛОЖЕНИЕ 2 </w:t>
      </w:r>
    </w:p>
    <w:p w:rsidR="00D56214" w:rsidRPr="00E66526" w:rsidRDefault="00D56214" w:rsidP="00CA5C2C">
      <w:pPr>
        <w:spacing w:after="0" w:line="240" w:lineRule="auto"/>
        <w:ind w:left="360"/>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Родителям предлагаю дать оценку своему ребёнку, используя методику </w:t>
      </w:r>
      <w:r w:rsidRPr="00E66526">
        <w:rPr>
          <w:rFonts w:ascii="Times New Roman" w:hAnsi="Times New Roman" w:cs="Times New Roman"/>
          <w:b/>
          <w:bCs/>
          <w:sz w:val="24"/>
          <w:szCs w:val="24"/>
          <w:lang w:eastAsia="ru-RU"/>
        </w:rPr>
        <w:t>«Карта одаренности» (А.И. Савенков)</w:t>
      </w:r>
      <w:r w:rsidRPr="00E66526">
        <w:rPr>
          <w:rFonts w:ascii="Times New Roman" w:hAnsi="Times New Roman" w:cs="Times New Roman"/>
          <w:sz w:val="24"/>
          <w:szCs w:val="24"/>
          <w:lang w:eastAsia="ru-RU"/>
        </w:rPr>
        <w:t xml:space="preserve"> </w:t>
      </w:r>
      <w:r w:rsidRPr="006E0504">
        <w:rPr>
          <w:rFonts w:ascii="Times New Roman" w:hAnsi="Times New Roman" w:cs="Times New Roman"/>
          <w:b/>
          <w:bCs/>
          <w:sz w:val="24"/>
          <w:szCs w:val="24"/>
          <w:lang w:eastAsia="ru-RU"/>
        </w:rPr>
        <w:t>ПРИЛОЖЕНИЕ 3</w:t>
      </w:r>
    </w:p>
    <w:p w:rsidR="00D56214" w:rsidRDefault="00D56214" w:rsidP="004D565B">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 Я анализирую, обрабатываю собранный диагностический материал  и </w:t>
      </w:r>
      <w:r>
        <w:rPr>
          <w:rFonts w:ascii="Times New Roman" w:hAnsi="Times New Roman" w:cs="Times New Roman"/>
          <w:sz w:val="24"/>
          <w:szCs w:val="24"/>
          <w:lang w:eastAsia="ru-RU"/>
        </w:rPr>
        <w:t>с</w:t>
      </w:r>
      <w:r w:rsidRPr="00E66526">
        <w:rPr>
          <w:rFonts w:ascii="Times New Roman" w:hAnsi="Times New Roman" w:cs="Times New Roman"/>
          <w:sz w:val="24"/>
          <w:szCs w:val="24"/>
          <w:lang w:eastAsia="ru-RU"/>
        </w:rPr>
        <w:t xml:space="preserve"> 1 класса </w:t>
      </w:r>
      <w:r>
        <w:rPr>
          <w:rFonts w:ascii="Times New Roman" w:hAnsi="Times New Roman" w:cs="Times New Roman"/>
          <w:sz w:val="24"/>
          <w:szCs w:val="24"/>
          <w:lang w:eastAsia="ru-RU"/>
        </w:rPr>
        <w:t xml:space="preserve">начинаю создавать, а за тем расширять </w:t>
      </w:r>
      <w:r w:rsidRPr="00E66526">
        <w:rPr>
          <w:rFonts w:ascii="Times New Roman" w:hAnsi="Times New Roman" w:cs="Times New Roman"/>
          <w:sz w:val="24"/>
          <w:szCs w:val="24"/>
          <w:lang w:eastAsia="ru-RU"/>
        </w:rPr>
        <w:t>систему работы учителя по сопровождению детской одарённости.</w:t>
      </w:r>
    </w:p>
    <w:p w:rsidR="00D56214" w:rsidRPr="00E66526" w:rsidRDefault="00D56214" w:rsidP="004D565B">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На </w:t>
      </w:r>
      <w:r w:rsidRPr="008059D4">
        <w:rPr>
          <w:rFonts w:ascii="Times New Roman" w:hAnsi="Times New Roman" w:cs="Times New Roman"/>
          <w:b/>
          <w:bCs/>
          <w:sz w:val="24"/>
          <w:szCs w:val="24"/>
          <w:lang w:eastAsia="ru-RU"/>
        </w:rPr>
        <w:t xml:space="preserve">ПОДГОТОВИТЕЛЬНОМ ЭТАПЕ </w:t>
      </w:r>
      <w:r>
        <w:rPr>
          <w:rFonts w:ascii="Times New Roman" w:hAnsi="Times New Roman" w:cs="Times New Roman"/>
          <w:sz w:val="24"/>
          <w:szCs w:val="24"/>
          <w:lang w:eastAsia="ru-RU"/>
        </w:rPr>
        <w:t>использую следующие направления педагогической деятельности по обучению одарённых детей:</w:t>
      </w:r>
    </w:p>
    <w:p w:rsidR="00D56214" w:rsidRPr="00452AFE" w:rsidRDefault="00D56214" w:rsidP="00452AFE">
      <w:pPr>
        <w:pStyle w:val="ListParagraph"/>
        <w:numPr>
          <w:ilvl w:val="1"/>
          <w:numId w:val="22"/>
        </w:numPr>
        <w:spacing w:before="100" w:beforeAutospacing="1" w:after="0" w:line="240" w:lineRule="auto"/>
        <w:rPr>
          <w:rFonts w:ascii="Times New Roman" w:hAnsi="Times New Roman" w:cs="Times New Roman"/>
          <w:b/>
          <w:bCs/>
          <w:i/>
          <w:iCs/>
          <w:sz w:val="24"/>
          <w:szCs w:val="24"/>
          <w:lang w:eastAsia="ru-RU"/>
        </w:rPr>
      </w:pPr>
      <w:r w:rsidRPr="00452AFE">
        <w:rPr>
          <w:rFonts w:ascii="Times New Roman" w:hAnsi="Times New Roman" w:cs="Times New Roman"/>
          <w:b/>
          <w:bCs/>
          <w:i/>
          <w:iCs/>
          <w:sz w:val="24"/>
          <w:szCs w:val="24"/>
          <w:lang w:eastAsia="ru-RU"/>
        </w:rPr>
        <w:t xml:space="preserve">Индивидуализация процесса обучения. </w:t>
      </w:r>
    </w:p>
    <w:p w:rsidR="00D56214" w:rsidRPr="003F4F89" w:rsidRDefault="00D56214" w:rsidP="006B28FC">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Создание условий для полноценного проявления и развития специфических личностных качеств одаренных детей</w:t>
      </w:r>
      <w:r>
        <w:rPr>
          <w:rFonts w:ascii="Times New Roman" w:hAnsi="Times New Roman" w:cs="Times New Roman"/>
          <w:sz w:val="24"/>
          <w:szCs w:val="24"/>
          <w:lang w:eastAsia="ru-RU"/>
        </w:rPr>
        <w:t>, начиная с 1 класса</w:t>
      </w:r>
      <w:r w:rsidRPr="003F4F89">
        <w:rPr>
          <w:rFonts w:ascii="Times New Roman" w:hAnsi="Times New Roman" w:cs="Times New Roman"/>
          <w:sz w:val="24"/>
          <w:szCs w:val="24"/>
          <w:lang w:eastAsia="ru-RU"/>
        </w:rPr>
        <w:t>. От того, как организована работа с данной категорией учащихся, во многом зависит успешность работы с ними. Для создания мотивации использую следующие приёмы:</w:t>
      </w:r>
    </w:p>
    <w:p w:rsidR="00D56214" w:rsidRDefault="00D56214" w:rsidP="006B28FC">
      <w:pPr>
        <w:shd w:val="clear" w:color="auto" w:fill="FFFFFF"/>
        <w:spacing w:after="0" w:line="240" w:lineRule="auto"/>
        <w:rPr>
          <w:rFonts w:ascii="Times New Roman" w:hAnsi="Times New Roman" w:cs="Times New Roman"/>
          <w:sz w:val="24"/>
          <w:szCs w:val="24"/>
          <w:lang w:eastAsia="ru-RU"/>
        </w:rPr>
      </w:pPr>
      <w:r w:rsidRPr="003F4F89">
        <w:rPr>
          <w:rFonts w:ascii="Times New Roman" w:hAnsi="Times New Roman" w:cs="Times New Roman"/>
          <w:sz w:val="24"/>
          <w:szCs w:val="24"/>
          <w:lang w:eastAsia="ru-RU"/>
        </w:rPr>
        <w:t>- рейтинг учащихся</w:t>
      </w:r>
    </w:p>
    <w:p w:rsidR="00D56214" w:rsidRPr="003F4F89" w:rsidRDefault="00D56214" w:rsidP="006B28FC">
      <w:pPr>
        <w:shd w:val="clear" w:color="auto" w:fill="FFFFFF"/>
        <w:spacing w:after="0" w:line="240" w:lineRule="auto"/>
        <w:rPr>
          <w:rFonts w:ascii="Times New Roman" w:hAnsi="Times New Roman" w:cs="Times New Roman"/>
          <w:sz w:val="24"/>
          <w:szCs w:val="24"/>
          <w:lang w:eastAsia="ru-RU"/>
        </w:rPr>
      </w:pPr>
      <w:r w:rsidRPr="003F4F89">
        <w:rPr>
          <w:rFonts w:ascii="Times New Roman" w:hAnsi="Times New Roman" w:cs="Times New Roman"/>
          <w:sz w:val="24"/>
          <w:szCs w:val="24"/>
          <w:lang w:eastAsia="ru-RU"/>
        </w:rPr>
        <w:t>- «почётное место» в классе, в классном уголке</w:t>
      </w:r>
    </w:p>
    <w:p w:rsidR="00D56214" w:rsidRPr="003F4F89" w:rsidRDefault="00D56214" w:rsidP="006B28FC">
      <w:pPr>
        <w:shd w:val="clear" w:color="auto" w:fill="FFFFFF"/>
        <w:spacing w:after="0" w:line="240" w:lineRule="auto"/>
        <w:rPr>
          <w:rFonts w:ascii="Times New Roman" w:hAnsi="Times New Roman" w:cs="Times New Roman"/>
          <w:sz w:val="24"/>
          <w:szCs w:val="24"/>
          <w:lang w:eastAsia="ru-RU"/>
        </w:rPr>
      </w:pPr>
      <w:r w:rsidRPr="003F4F89">
        <w:rPr>
          <w:rFonts w:ascii="Times New Roman" w:hAnsi="Times New Roman" w:cs="Times New Roman"/>
          <w:sz w:val="24"/>
          <w:szCs w:val="24"/>
          <w:lang w:eastAsia="ru-RU"/>
        </w:rPr>
        <w:t>- классные часы по самоопределению</w:t>
      </w:r>
    </w:p>
    <w:p w:rsidR="00D56214" w:rsidRPr="003F4F89" w:rsidRDefault="00D56214" w:rsidP="006B28FC">
      <w:pPr>
        <w:shd w:val="clear" w:color="auto" w:fill="FFFFFF"/>
        <w:spacing w:after="0" w:line="240" w:lineRule="auto"/>
        <w:rPr>
          <w:rFonts w:ascii="Times New Roman" w:hAnsi="Times New Roman" w:cs="Times New Roman"/>
          <w:sz w:val="24"/>
          <w:szCs w:val="24"/>
          <w:lang w:eastAsia="ru-RU"/>
        </w:rPr>
      </w:pPr>
      <w:r w:rsidRPr="003F4F89">
        <w:rPr>
          <w:rFonts w:ascii="Times New Roman" w:hAnsi="Times New Roman" w:cs="Times New Roman"/>
          <w:sz w:val="24"/>
          <w:szCs w:val="24"/>
          <w:lang w:eastAsia="ru-RU"/>
        </w:rPr>
        <w:t>- создание  портфолио с последующей презентацией</w:t>
      </w:r>
      <w:r>
        <w:rPr>
          <w:rFonts w:ascii="Times New Roman" w:hAnsi="Times New Roman" w:cs="Times New Roman"/>
          <w:sz w:val="24"/>
          <w:szCs w:val="24"/>
          <w:lang w:eastAsia="ru-RU"/>
        </w:rPr>
        <w:t>.</w:t>
      </w:r>
    </w:p>
    <w:p w:rsidR="00D56214" w:rsidRDefault="00D56214" w:rsidP="00AF01AC">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В связи с тем, что потреб</w:t>
      </w:r>
      <w:r w:rsidRPr="00E66526">
        <w:rPr>
          <w:rFonts w:ascii="Times New Roman" w:hAnsi="Times New Roman" w:cs="Times New Roman"/>
          <w:sz w:val="24"/>
          <w:szCs w:val="24"/>
          <w:lang w:eastAsia="ru-RU"/>
        </w:rPr>
        <w:softHyphen/>
        <w:t>ности и возможности одаренных младших школьников весьма отли</w:t>
      </w:r>
      <w:r w:rsidRPr="00E66526">
        <w:rPr>
          <w:rFonts w:ascii="Times New Roman" w:hAnsi="Times New Roman" w:cs="Times New Roman"/>
          <w:sz w:val="24"/>
          <w:szCs w:val="24"/>
          <w:lang w:eastAsia="ru-RU"/>
        </w:rPr>
        <w:softHyphen/>
        <w:t>чаются от таковых у их сверстников, возникает необходимость дифференцированного обучения одаренных детей по специально разработанным программам и планам. Необходимо составить план занятий с ребёнком, определить темы дополнительных занятий по наиболее сложным и запутанным вопросам, выбрать форму отчёта ребёнка (тесты, вопросы, собеседования и т.д.) за определённый промежуток времени (индивидуальный образовательный маршрут).</w:t>
      </w:r>
      <w:r>
        <w:rPr>
          <w:rFonts w:ascii="Times New Roman" w:hAnsi="Times New Roman" w:cs="Times New Roman"/>
          <w:sz w:val="24"/>
          <w:szCs w:val="24"/>
          <w:lang w:eastAsia="ru-RU"/>
        </w:rPr>
        <w:t xml:space="preserve"> </w:t>
      </w:r>
      <w:r w:rsidRPr="006E0504">
        <w:rPr>
          <w:rFonts w:ascii="Times New Roman" w:hAnsi="Times New Roman" w:cs="Times New Roman"/>
          <w:b/>
          <w:bCs/>
          <w:sz w:val="24"/>
          <w:szCs w:val="24"/>
          <w:lang w:eastAsia="ru-RU"/>
        </w:rPr>
        <w:t>ПРИЛОЖЕНИЕ 4</w:t>
      </w:r>
    </w:p>
    <w:p w:rsidR="00D56214" w:rsidRPr="003C4DB1" w:rsidRDefault="00D56214" w:rsidP="00AF01AC">
      <w:pPr>
        <w:pStyle w:val="c5"/>
        <w:shd w:val="clear" w:color="auto" w:fill="FFFFFF"/>
        <w:spacing w:before="0" w:after="0"/>
      </w:pPr>
      <w:r w:rsidRPr="0065591C">
        <w:rPr>
          <w:sz w:val="28"/>
          <w:szCs w:val="28"/>
        </w:rPr>
        <w:t xml:space="preserve">   </w:t>
      </w:r>
      <w:r>
        <w:rPr>
          <w:sz w:val="28"/>
          <w:szCs w:val="28"/>
        </w:rPr>
        <w:t xml:space="preserve">    </w:t>
      </w:r>
      <w:r w:rsidRPr="00815B76">
        <w:t>Стараюсь</w:t>
      </w:r>
      <w:r>
        <w:t xml:space="preserve"> п</w:t>
      </w:r>
      <w:r w:rsidRPr="001D299B">
        <w:t>равильно организова</w:t>
      </w:r>
      <w:r>
        <w:t>ть</w:t>
      </w:r>
      <w:r w:rsidRPr="001D299B">
        <w:t xml:space="preserve"> </w:t>
      </w:r>
      <w:r w:rsidRPr="005377D6">
        <w:rPr>
          <w:b/>
          <w:bCs/>
        </w:rPr>
        <w:t>информационно-образовательную среду</w:t>
      </w:r>
      <w:r>
        <w:t xml:space="preserve"> класса</w:t>
      </w:r>
      <w:r w:rsidRPr="001D299B">
        <w:t>, в частности грамотно использова</w:t>
      </w:r>
      <w:r>
        <w:t>ть</w:t>
      </w:r>
      <w:r w:rsidRPr="001D299B">
        <w:t xml:space="preserve"> ИКТ в образовательном процессе, </w:t>
      </w:r>
      <w:r>
        <w:t xml:space="preserve">что </w:t>
      </w:r>
      <w:r w:rsidRPr="001D299B">
        <w:t>позволяет на новом уровне осуществить дифференциацию обучения, повысить мотивацию учащихся, обеспечить наглядность представления практически любого материала, обучать современным способам самостоятельного получения знаний, что, безусловно, яв</w:t>
      </w:r>
      <w:r>
        <w:t>ляет</w:t>
      </w:r>
      <w:r w:rsidRPr="001D299B">
        <w:t>ся условием достижения нового качества образования</w:t>
      </w:r>
      <w:r w:rsidRPr="003C4DB1">
        <w:t xml:space="preserve">. </w:t>
      </w:r>
      <w:r>
        <w:t xml:space="preserve">Электронные приложения к учебникам по программе «Школа России» позволяют детям получать новые знания, проводить первичное закрепление на уроке, рефлексию на заключительном этапе работы.  Применение интерактивной доски повышает эффективность урока, позволяет экономить время, активизирует познавательную деятельность учеников. </w:t>
      </w:r>
      <w:r w:rsidRPr="003C4DB1">
        <w:rPr>
          <w:rStyle w:val="c1"/>
        </w:rPr>
        <w:t>Уже с I класса вовлекаю учащихся в использование в учебной деятельности информационных ресурсов:</w:t>
      </w:r>
      <w:r w:rsidRPr="003C4DB1">
        <w:t xml:space="preserve"> словарей, детских энциклопедий, справочников, Интернет.</w:t>
      </w:r>
    </w:p>
    <w:p w:rsidR="00D56214" w:rsidRPr="006E0504" w:rsidRDefault="00D56214" w:rsidP="00AF01AC">
      <w:pPr>
        <w:spacing w:after="0"/>
        <w:rPr>
          <w:b/>
          <w:bCs/>
          <w:sz w:val="24"/>
          <w:szCs w:val="24"/>
        </w:rPr>
      </w:pPr>
      <w:r>
        <w:rPr>
          <w:rFonts w:ascii="Times New Roman" w:hAnsi="Times New Roman" w:cs="Times New Roman"/>
          <w:sz w:val="24"/>
          <w:szCs w:val="24"/>
          <w:lang w:eastAsia="ru-RU"/>
        </w:rPr>
        <w:t xml:space="preserve">        С </w:t>
      </w:r>
      <w:r w:rsidRPr="00E66526">
        <w:rPr>
          <w:rFonts w:ascii="Times New Roman" w:hAnsi="Times New Roman" w:cs="Times New Roman"/>
          <w:sz w:val="24"/>
          <w:szCs w:val="24"/>
          <w:lang w:eastAsia="ru-RU"/>
        </w:rPr>
        <w:t xml:space="preserve">1 класса я веду </w:t>
      </w:r>
      <w:r w:rsidRPr="00E66526">
        <w:rPr>
          <w:rFonts w:ascii="Times New Roman" w:hAnsi="Times New Roman" w:cs="Times New Roman"/>
          <w:b/>
          <w:bCs/>
          <w:sz w:val="24"/>
          <w:szCs w:val="24"/>
          <w:lang w:eastAsia="ru-RU"/>
        </w:rPr>
        <w:t>индивидуальную психолого – педагогическую карту</w:t>
      </w:r>
      <w:r w:rsidRPr="00E66526">
        <w:rPr>
          <w:rFonts w:ascii="Times New Roman" w:hAnsi="Times New Roman" w:cs="Times New Roman"/>
          <w:sz w:val="24"/>
          <w:szCs w:val="24"/>
          <w:lang w:eastAsia="ru-RU"/>
        </w:rPr>
        <w:t xml:space="preserve"> одарённого ребёнка, заполняю её два раза в год. Такая карта позволяет видеть все сильные и слабые стороны каждого ребёнка, составить систему дополнительных заданий, направленных на развитие логических мыслительных операций. </w:t>
      </w:r>
      <w:r w:rsidRPr="006E0504">
        <w:rPr>
          <w:rFonts w:ascii="Times New Roman" w:hAnsi="Times New Roman" w:cs="Times New Roman"/>
          <w:b/>
          <w:bCs/>
          <w:sz w:val="24"/>
          <w:szCs w:val="24"/>
          <w:lang w:eastAsia="ru-RU"/>
        </w:rPr>
        <w:t>ПРИЛОЖЕНИЕ 5</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b/>
          <w:bCs/>
          <w:sz w:val="24"/>
          <w:szCs w:val="24"/>
          <w:lang w:eastAsia="ru-RU"/>
        </w:rPr>
      </w:pPr>
      <w:r w:rsidRPr="000D51DF">
        <w:rPr>
          <w:rFonts w:ascii="Times New Roman" w:hAnsi="Times New Roman" w:cs="Times New Roman"/>
          <w:b/>
          <w:bCs/>
          <w:sz w:val="24"/>
          <w:szCs w:val="24"/>
          <w:lang w:eastAsia="ru-RU"/>
        </w:rPr>
        <w:t>2)</w:t>
      </w:r>
      <w:r w:rsidRPr="00E66526">
        <w:rPr>
          <w:rFonts w:ascii="Times New Roman" w:hAnsi="Times New Roman" w:cs="Times New Roman"/>
          <w:sz w:val="24"/>
          <w:szCs w:val="24"/>
          <w:lang w:eastAsia="ru-RU"/>
        </w:rPr>
        <w:t xml:space="preserve"> </w:t>
      </w:r>
      <w:r w:rsidRPr="00E66526">
        <w:rPr>
          <w:rFonts w:ascii="Times New Roman" w:hAnsi="Times New Roman" w:cs="Times New Roman"/>
          <w:b/>
          <w:bCs/>
          <w:i/>
          <w:iCs/>
          <w:sz w:val="24"/>
          <w:szCs w:val="24"/>
          <w:lang w:eastAsia="ru-RU"/>
        </w:rPr>
        <w:t>Процесс обучения мышлению.</w:t>
      </w:r>
      <w:r w:rsidRPr="00E66526">
        <w:rPr>
          <w:rFonts w:ascii="Times New Roman" w:hAnsi="Times New Roman" w:cs="Times New Roman"/>
          <w:b/>
          <w:bCs/>
          <w:sz w:val="24"/>
          <w:szCs w:val="24"/>
          <w:lang w:eastAsia="ru-RU"/>
        </w:rPr>
        <w:t xml:space="preserve">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Это направление работы по целенаправленному развитию интеллектуально-творческих способностей одаренных детей. Увидеть развитие мышления, как самостоятельный предмет учебных занятий, очень сложно. Интеллект – это не то, что может быть «выучено» т.е. не сумма накопленных знаний, а высокий уровень логического мышления, это то, что служит фундаментом обучения и является закономерным результатом созревания организма.</w:t>
      </w: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Наибольший эффект в развитии логического мышления оказывает:</w:t>
      </w:r>
    </w:p>
    <w:p w:rsidR="00D56214" w:rsidRPr="00E66526" w:rsidRDefault="00D56214" w:rsidP="0057100F">
      <w:pPr>
        <w:pStyle w:val="NoSpacing"/>
        <w:rPr>
          <w:rFonts w:ascii="Times New Roman" w:hAnsi="Times New Roman" w:cs="Times New Roman"/>
          <w:i/>
          <w:iCs/>
          <w:sz w:val="24"/>
          <w:szCs w:val="24"/>
        </w:rPr>
      </w:pPr>
      <w:r w:rsidRPr="00E66526">
        <w:rPr>
          <w:rFonts w:ascii="Times New Roman" w:hAnsi="Times New Roman" w:cs="Times New Roman"/>
          <w:i/>
          <w:iCs/>
          <w:sz w:val="24"/>
          <w:szCs w:val="24"/>
        </w:rPr>
        <w:t>ежедневное включение в учебный процесс упражнений на развитие логики, творческих, нестандартных заданий с постепенным нарастанием сложности;</w:t>
      </w:r>
    </w:p>
    <w:p w:rsidR="00D56214" w:rsidRPr="00E66526" w:rsidRDefault="00D56214" w:rsidP="0057100F">
      <w:pPr>
        <w:pStyle w:val="NoSpacing"/>
        <w:rPr>
          <w:rFonts w:ascii="Times New Roman" w:hAnsi="Times New Roman" w:cs="Times New Roman"/>
          <w:i/>
          <w:iCs/>
          <w:sz w:val="24"/>
          <w:szCs w:val="24"/>
        </w:rPr>
      </w:pPr>
      <w:r w:rsidRPr="00E66526">
        <w:rPr>
          <w:rFonts w:ascii="Times New Roman" w:hAnsi="Times New Roman" w:cs="Times New Roman"/>
          <w:i/>
          <w:iCs/>
          <w:sz w:val="24"/>
          <w:szCs w:val="24"/>
        </w:rPr>
        <w:t>предоставление детям максимальной самостоятельности в поиске решения учебных проблем, возможности пройти до конца по неверному пути, убедиться в ошибке, вернуться к началу и искать другой путь решения;</w:t>
      </w:r>
    </w:p>
    <w:p w:rsidR="00D56214" w:rsidRPr="00E66526" w:rsidRDefault="00D56214" w:rsidP="0057100F">
      <w:pPr>
        <w:pStyle w:val="NoSpacing"/>
        <w:rPr>
          <w:rFonts w:ascii="Times New Roman" w:hAnsi="Times New Roman" w:cs="Times New Roman"/>
          <w:i/>
          <w:iCs/>
          <w:sz w:val="24"/>
          <w:szCs w:val="24"/>
        </w:rPr>
      </w:pPr>
      <w:r w:rsidRPr="00E66526">
        <w:rPr>
          <w:rFonts w:ascii="Times New Roman" w:hAnsi="Times New Roman" w:cs="Times New Roman"/>
          <w:i/>
          <w:iCs/>
          <w:sz w:val="24"/>
          <w:szCs w:val="24"/>
        </w:rPr>
        <w:t>создание атмосферы творчества, сотрудничества, взаимоподдержки;</w:t>
      </w:r>
    </w:p>
    <w:p w:rsidR="00D56214" w:rsidRPr="00E66526" w:rsidRDefault="00D56214" w:rsidP="0057100F">
      <w:pPr>
        <w:pStyle w:val="NoSpacing"/>
        <w:rPr>
          <w:rFonts w:ascii="Times New Roman" w:hAnsi="Times New Roman" w:cs="Times New Roman"/>
          <w:i/>
          <w:iCs/>
          <w:sz w:val="24"/>
          <w:szCs w:val="24"/>
        </w:rPr>
      </w:pPr>
      <w:r w:rsidRPr="00E66526">
        <w:rPr>
          <w:rFonts w:ascii="Times New Roman" w:hAnsi="Times New Roman" w:cs="Times New Roman"/>
          <w:i/>
          <w:iCs/>
          <w:sz w:val="24"/>
          <w:szCs w:val="24"/>
        </w:rPr>
        <w:t xml:space="preserve"> создание ситуации успеха;</w:t>
      </w:r>
    </w:p>
    <w:p w:rsidR="00D56214" w:rsidRPr="00E66526" w:rsidRDefault="00D56214" w:rsidP="0057100F">
      <w:pPr>
        <w:pStyle w:val="NoSpacing"/>
        <w:rPr>
          <w:rFonts w:ascii="Times New Roman" w:hAnsi="Times New Roman" w:cs="Times New Roman"/>
          <w:i/>
          <w:iCs/>
          <w:sz w:val="24"/>
          <w:szCs w:val="24"/>
        </w:rPr>
      </w:pPr>
      <w:r w:rsidRPr="00E66526">
        <w:rPr>
          <w:rFonts w:ascii="Times New Roman" w:hAnsi="Times New Roman" w:cs="Times New Roman"/>
          <w:i/>
          <w:iCs/>
          <w:sz w:val="24"/>
          <w:szCs w:val="24"/>
        </w:rPr>
        <w:t>вовлечение учащихся в творческое взаимодействие со сверстниками и взрослыми за счет подключения семьи учащихся.</w:t>
      </w:r>
    </w:p>
    <w:p w:rsidR="00D56214" w:rsidRDefault="00D56214" w:rsidP="0057100F">
      <w:pPr>
        <w:pStyle w:val="NoSpacing"/>
        <w:rPr>
          <w:rFonts w:ascii="Times New Roman" w:hAnsi="Times New Roman" w:cs="Times New Roman"/>
          <w:sz w:val="24"/>
          <w:szCs w:val="24"/>
        </w:rPr>
      </w:pPr>
      <w:r w:rsidRPr="00E66526">
        <w:rPr>
          <w:rFonts w:ascii="Times New Roman" w:hAnsi="Times New Roman" w:cs="Times New Roman"/>
          <w:i/>
          <w:iCs/>
          <w:sz w:val="24"/>
          <w:szCs w:val="24"/>
        </w:rPr>
        <w:t xml:space="preserve">        </w:t>
      </w:r>
      <w:r w:rsidRPr="00E66526">
        <w:rPr>
          <w:rFonts w:ascii="Times New Roman" w:hAnsi="Times New Roman" w:cs="Times New Roman"/>
          <w:sz w:val="24"/>
          <w:szCs w:val="24"/>
        </w:rPr>
        <w:t>Приведу некоторые нестандартные задания, способствующие развитию логического мышления. Предлагаю задания, направленные на развитие наблюдательности, которые тесно связаны с такими при</w:t>
      </w:r>
      <w:r>
        <w:rPr>
          <w:rFonts w:ascii="Times New Roman" w:hAnsi="Times New Roman" w:cs="Times New Roman"/>
          <w:sz w:val="24"/>
          <w:szCs w:val="24"/>
        </w:rPr>
        <w:t>ё</w:t>
      </w:r>
      <w:r w:rsidRPr="00E66526">
        <w:rPr>
          <w:rFonts w:ascii="Times New Roman" w:hAnsi="Times New Roman" w:cs="Times New Roman"/>
          <w:sz w:val="24"/>
          <w:szCs w:val="24"/>
        </w:rPr>
        <w:t xml:space="preserve">мами логического мышления, как анализ, сравнение, синтезы обобщения. </w:t>
      </w:r>
    </w:p>
    <w:p w:rsidR="00D56214" w:rsidRPr="00E66526" w:rsidRDefault="00D56214" w:rsidP="0057100F">
      <w:pPr>
        <w:pStyle w:val="NoSpacing"/>
        <w:rPr>
          <w:rFonts w:ascii="Times New Roman" w:hAnsi="Times New Roman" w:cs="Times New Roman"/>
          <w:i/>
          <w:iCs/>
          <w:sz w:val="24"/>
          <w:szCs w:val="24"/>
        </w:rPr>
      </w:pPr>
      <w:r>
        <w:rPr>
          <w:rFonts w:ascii="Times New Roman" w:hAnsi="Times New Roman" w:cs="Times New Roman"/>
          <w:sz w:val="24"/>
          <w:szCs w:val="24"/>
        </w:rPr>
        <w:t xml:space="preserve">       </w:t>
      </w:r>
      <w:r w:rsidRPr="00E66526">
        <w:rPr>
          <w:rFonts w:ascii="Times New Roman" w:hAnsi="Times New Roman" w:cs="Times New Roman"/>
          <w:sz w:val="24"/>
          <w:szCs w:val="24"/>
        </w:rPr>
        <w:t xml:space="preserve">Например. В </w:t>
      </w:r>
      <w:r w:rsidRPr="000D51DF">
        <w:rPr>
          <w:rFonts w:ascii="Times New Roman" w:hAnsi="Times New Roman" w:cs="Times New Roman"/>
          <w:b/>
          <w:bCs/>
          <w:sz w:val="24"/>
          <w:szCs w:val="24"/>
        </w:rPr>
        <w:t>первом классе</w:t>
      </w:r>
      <w:r w:rsidRPr="00E66526">
        <w:rPr>
          <w:rFonts w:ascii="Times New Roman" w:hAnsi="Times New Roman" w:cs="Times New Roman"/>
          <w:sz w:val="24"/>
          <w:szCs w:val="24"/>
        </w:rPr>
        <w:t xml:space="preserve"> учащиеся обычно выделяют в предмете всего два – три свойства, в то время как в каждом предмете бесконечное множество различных свойств. Предлагаю назвать свойства кубика. Маленький, красный, деревянный – вот те свойства, которые смогли назвать дети. Показываю еще группу предметов: яблоко, вату, стекло, гирьку. Сравнив эти предметы с кубиком, дети смогли назвать еще несколько свойств кубика: твердый, непрозрачный несъедобный, легкий. Подходим к выводу, что мы используем для выделения свойств предмета прием сравнения.</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Когда дети научились выделять свойства при сравнении предметов, я приступаю к формированию понятия об общих и отличительных признаках предметов. Предлагаю сравнить три предмета: линейку, треугольники карандаш – и выделить общие и отличительные свойства. Дети называют общие признаки предметов: все сделаны из дерева и используются для черчения; отличительные свойства – форма предметов и размер. После того, как дети научились сравнивать конкретные предметы, предлагаю карточки. Не беря во внимание изображения предметов и геометрических фигур, дети должны сказать, где их больше, где меньше. Потом предлагаю учащимся самим выбрать предметы, в которых они хотят выделить свойства. Дети называют предметы и все их свойства.</w:t>
      </w:r>
      <w:r w:rsidRPr="00E66526">
        <w:rPr>
          <w:rFonts w:ascii="Times New Roman" w:hAnsi="Times New Roman" w:cs="Times New Roman"/>
          <w:sz w:val="24"/>
          <w:szCs w:val="24"/>
          <w:lang w:eastAsia="ru-RU"/>
        </w:rPr>
        <w:br/>
        <w:t xml:space="preserve">        Для разнообразия использую и такие задания: называю свойства предмета, а дети должны назвать сам предмет; выделяю основные свойства предмета, без которых он не может существовать, дети называют предмет. Беру такие задания:</w:t>
      </w:r>
    </w:p>
    <w:p w:rsidR="00D56214" w:rsidRPr="00E66526" w:rsidRDefault="00D56214" w:rsidP="0057100F">
      <w:pPr>
        <w:numPr>
          <w:ilvl w:val="0"/>
          <w:numId w:val="25"/>
        </w:num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i/>
          <w:iCs/>
          <w:sz w:val="24"/>
          <w:szCs w:val="24"/>
          <w:lang w:eastAsia="ru-RU"/>
        </w:rPr>
        <w:t>Чем отличаются и чем похожи данные выражения?</w:t>
      </w:r>
    </w:p>
    <w:p w:rsidR="00D56214" w:rsidRPr="00E66526" w:rsidRDefault="00D56214" w:rsidP="0057100F">
      <w:p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sidRPr="00E66526">
        <w:rPr>
          <w:rFonts w:ascii="Times New Roman" w:hAnsi="Times New Roman" w:cs="Times New Roman"/>
          <w:b/>
          <w:bCs/>
          <w:sz w:val="24"/>
          <w:szCs w:val="24"/>
          <w:lang w:eastAsia="ru-RU"/>
        </w:rPr>
        <w:t>2+3          7+2          7-3          8-3</w:t>
      </w:r>
      <w:r w:rsidRPr="00E66526">
        <w:rPr>
          <w:rFonts w:ascii="Times New Roman" w:hAnsi="Times New Roman" w:cs="Times New Roman"/>
          <w:sz w:val="24"/>
          <w:szCs w:val="24"/>
          <w:lang w:eastAsia="ru-RU"/>
        </w:rPr>
        <w:br/>
      </w:r>
      <w:r w:rsidRPr="00E66526">
        <w:rPr>
          <w:rFonts w:ascii="Times New Roman" w:hAnsi="Times New Roman" w:cs="Times New Roman"/>
          <w:b/>
          <w:bCs/>
          <w:sz w:val="24"/>
          <w:szCs w:val="24"/>
          <w:lang w:eastAsia="ru-RU"/>
        </w:rPr>
        <w:t xml:space="preserve">          6+2          5+2          5-3          9-4 </w:t>
      </w:r>
    </w:p>
    <w:p w:rsidR="00D56214" w:rsidRPr="00293B29" w:rsidRDefault="00D56214" w:rsidP="00293B29">
      <w:pPr>
        <w:pStyle w:val="ListParagraph"/>
        <w:numPr>
          <w:ilvl w:val="0"/>
          <w:numId w:val="25"/>
        </w:numPr>
        <w:spacing w:before="100" w:beforeAutospacing="1" w:after="100" w:afterAutospacing="1" w:line="240" w:lineRule="auto"/>
        <w:rPr>
          <w:rFonts w:ascii="Times New Roman" w:hAnsi="Times New Roman" w:cs="Times New Roman"/>
          <w:sz w:val="24"/>
          <w:szCs w:val="24"/>
          <w:lang w:eastAsia="ru-RU"/>
        </w:rPr>
      </w:pPr>
      <w:r w:rsidRPr="00293B29">
        <w:rPr>
          <w:rFonts w:ascii="Times New Roman" w:hAnsi="Times New Roman" w:cs="Times New Roman"/>
          <w:i/>
          <w:iCs/>
          <w:sz w:val="24"/>
          <w:szCs w:val="24"/>
          <w:lang w:eastAsia="ru-RU"/>
        </w:rPr>
        <w:t>Найди результат, пользуясь решенным примером:</w:t>
      </w:r>
    </w:p>
    <w:p w:rsidR="00D56214" w:rsidRPr="00E66526" w:rsidRDefault="00D56214" w:rsidP="0057100F">
      <w:pPr>
        <w:spacing w:before="100" w:beforeAutospacing="1" w:after="100" w:afterAutospacing="1" w:line="240" w:lineRule="auto"/>
        <w:rPr>
          <w:rFonts w:ascii="Times New Roman" w:hAnsi="Times New Roman" w:cs="Times New Roman"/>
          <w:sz w:val="24"/>
          <w:szCs w:val="24"/>
          <w:lang w:eastAsia="ru-RU"/>
        </w:rPr>
      </w:pPr>
      <w:r w:rsidRPr="00E66526">
        <w:rPr>
          <w:rFonts w:ascii="Times New Roman" w:hAnsi="Times New Roman" w:cs="Times New Roman"/>
          <w:b/>
          <w:bCs/>
          <w:sz w:val="24"/>
          <w:szCs w:val="24"/>
          <w:lang w:eastAsia="ru-RU"/>
        </w:rPr>
        <w:t>          3+4=7      3+5=       3+6=       3+7=       3+8=       3+9=</w:t>
      </w:r>
    </w:p>
    <w:p w:rsidR="00D56214" w:rsidRPr="00E66526" w:rsidRDefault="00D56214" w:rsidP="0057100F">
      <w:pPr>
        <w:spacing w:before="100" w:beforeAutospacing="1" w:after="100" w:afterAutospacing="1" w:line="240" w:lineRule="auto"/>
        <w:outlineLvl w:val="3"/>
        <w:rPr>
          <w:rFonts w:ascii="Times New Roman" w:hAnsi="Times New Roman" w:cs="Times New Roman"/>
          <w:sz w:val="24"/>
          <w:szCs w:val="24"/>
          <w:lang w:eastAsia="ru-RU"/>
        </w:rPr>
      </w:pPr>
      <w:r w:rsidRPr="00E66526">
        <w:rPr>
          <w:rFonts w:ascii="Times New Roman" w:hAnsi="Times New Roman" w:cs="Times New Roman"/>
          <w:sz w:val="24"/>
          <w:szCs w:val="24"/>
          <w:lang w:eastAsia="ru-RU"/>
        </w:rPr>
        <w:t>.</w:t>
      </w:r>
    </w:p>
    <w:p w:rsidR="00D56214" w:rsidRPr="00293B29" w:rsidRDefault="00D56214" w:rsidP="00293B29">
      <w:pPr>
        <w:pStyle w:val="ListParagraph"/>
        <w:numPr>
          <w:ilvl w:val="0"/>
          <w:numId w:val="25"/>
        </w:numPr>
        <w:spacing w:before="100" w:beforeAutospacing="1" w:after="100" w:afterAutospacing="1" w:line="240" w:lineRule="auto"/>
        <w:rPr>
          <w:rFonts w:ascii="Times New Roman" w:hAnsi="Times New Roman" w:cs="Times New Roman"/>
          <w:sz w:val="24"/>
          <w:szCs w:val="24"/>
          <w:lang w:eastAsia="ru-RU"/>
        </w:rPr>
      </w:pPr>
      <w:r w:rsidRPr="00293B29">
        <w:rPr>
          <w:rFonts w:ascii="Times New Roman" w:hAnsi="Times New Roman" w:cs="Times New Roman"/>
          <w:i/>
          <w:iCs/>
          <w:sz w:val="24"/>
          <w:szCs w:val="24"/>
          <w:lang w:eastAsia="ru-RU"/>
        </w:rPr>
        <w:t>Продолжи данный ряд чисел.</w:t>
      </w:r>
    </w:p>
    <w:p w:rsidR="00D56214" w:rsidRDefault="00D56214" w:rsidP="00F03A35">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sidRPr="00E66526">
        <w:rPr>
          <w:rFonts w:ascii="Times New Roman" w:hAnsi="Times New Roman" w:cs="Times New Roman"/>
          <w:b/>
          <w:bCs/>
          <w:sz w:val="24"/>
          <w:szCs w:val="24"/>
          <w:lang w:eastAsia="ru-RU"/>
        </w:rPr>
        <w:t>3, 5, 7, 9, 11 …</w:t>
      </w:r>
      <w:r w:rsidRPr="00E66526">
        <w:rPr>
          <w:rFonts w:ascii="Times New Roman" w:hAnsi="Times New Roman" w:cs="Times New Roman"/>
          <w:sz w:val="24"/>
          <w:szCs w:val="24"/>
          <w:lang w:eastAsia="ru-RU"/>
        </w:rPr>
        <w:br/>
      </w:r>
      <w:r w:rsidRPr="00E66526">
        <w:rPr>
          <w:rFonts w:ascii="Times New Roman" w:hAnsi="Times New Roman" w:cs="Times New Roman"/>
          <w:b/>
          <w:bCs/>
          <w:sz w:val="24"/>
          <w:szCs w:val="24"/>
          <w:lang w:eastAsia="ru-RU"/>
        </w:rPr>
        <w:t>               1, 4, 7, 10 …</w:t>
      </w:r>
      <w:r w:rsidRPr="00E66526">
        <w:rPr>
          <w:rFonts w:ascii="Times New Roman" w:hAnsi="Times New Roman" w:cs="Times New Roman"/>
          <w:sz w:val="24"/>
          <w:szCs w:val="24"/>
          <w:lang w:eastAsia="ru-RU"/>
        </w:rPr>
        <w:br/>
      </w:r>
    </w:p>
    <w:p w:rsidR="00D56214" w:rsidRPr="00E66526" w:rsidRDefault="00D56214" w:rsidP="00DA1FA9">
      <w:pPr>
        <w:pStyle w:val="NoSpacing"/>
        <w:rPr>
          <w:rFonts w:ascii="Times New Roman" w:hAnsi="Times New Roman" w:cs="Times New Roman"/>
          <w:sz w:val="24"/>
          <w:szCs w:val="24"/>
          <w:lang w:eastAsia="ru-RU"/>
        </w:rPr>
      </w:pPr>
      <w:r>
        <w:rPr>
          <w:rFonts w:ascii="Times New Roman" w:hAnsi="Times New Roman" w:cs="Times New Roman"/>
          <w:b/>
          <w:bCs/>
          <w:i/>
          <w:iCs/>
          <w:sz w:val="24"/>
          <w:szCs w:val="24"/>
          <w:lang w:eastAsia="ru-RU"/>
        </w:rPr>
        <w:t>3</w:t>
      </w:r>
      <w:r w:rsidRPr="001546D7">
        <w:rPr>
          <w:rFonts w:ascii="Times New Roman" w:hAnsi="Times New Roman" w:cs="Times New Roman"/>
          <w:b/>
          <w:bCs/>
          <w:i/>
          <w:iCs/>
          <w:sz w:val="24"/>
          <w:szCs w:val="24"/>
          <w:lang w:eastAsia="ru-RU"/>
        </w:rPr>
        <w:t>)</w:t>
      </w:r>
      <w:r w:rsidRPr="00E66526">
        <w:rPr>
          <w:rFonts w:ascii="Times New Roman" w:hAnsi="Times New Roman" w:cs="Times New Roman"/>
          <w:i/>
          <w:iCs/>
          <w:sz w:val="24"/>
          <w:szCs w:val="24"/>
          <w:lang w:eastAsia="ru-RU"/>
        </w:rPr>
        <w:t xml:space="preserve"> </w:t>
      </w:r>
      <w:r w:rsidRPr="00E66526">
        <w:rPr>
          <w:rFonts w:ascii="Times New Roman" w:hAnsi="Times New Roman" w:cs="Times New Roman"/>
          <w:b/>
          <w:bCs/>
          <w:i/>
          <w:iCs/>
          <w:sz w:val="24"/>
          <w:szCs w:val="24"/>
          <w:lang w:eastAsia="ru-RU"/>
        </w:rPr>
        <w:t>Проблемно</w:t>
      </w:r>
      <w:r>
        <w:rPr>
          <w:rFonts w:ascii="Times New Roman" w:hAnsi="Times New Roman" w:cs="Times New Roman"/>
          <w:b/>
          <w:bCs/>
          <w:i/>
          <w:iCs/>
          <w:sz w:val="24"/>
          <w:szCs w:val="24"/>
          <w:lang w:eastAsia="ru-RU"/>
        </w:rPr>
        <w:t xml:space="preserve"> - диалогическое</w:t>
      </w:r>
      <w:r w:rsidRPr="00E66526">
        <w:rPr>
          <w:rFonts w:ascii="Times New Roman" w:hAnsi="Times New Roman" w:cs="Times New Roman"/>
          <w:b/>
          <w:bCs/>
          <w:i/>
          <w:iCs/>
          <w:sz w:val="24"/>
          <w:szCs w:val="24"/>
          <w:lang w:eastAsia="ru-RU"/>
        </w:rPr>
        <w:t xml:space="preserve"> обучение</w:t>
      </w:r>
      <w:r w:rsidRPr="00E66526">
        <w:rPr>
          <w:rFonts w:ascii="Times New Roman" w:hAnsi="Times New Roman" w:cs="Times New Roman"/>
          <w:i/>
          <w:iCs/>
          <w:sz w:val="24"/>
          <w:szCs w:val="24"/>
          <w:lang w:eastAsia="ru-RU"/>
        </w:rPr>
        <w:t>.</w:t>
      </w:r>
    </w:p>
    <w:p w:rsidR="00D56214" w:rsidRPr="00DA4D1E" w:rsidRDefault="00D56214" w:rsidP="00F03A35">
      <w:pPr>
        <w:pStyle w:val="NoSpacing"/>
        <w:rPr>
          <w:rFonts w:ascii="Times New Roman" w:hAnsi="Times New Roman" w:cs="Times New Roman"/>
          <w:sz w:val="24"/>
          <w:szCs w:val="24"/>
        </w:rPr>
      </w:pPr>
      <w:r>
        <w:rPr>
          <w:rFonts w:ascii="Times New Roman" w:hAnsi="Times New Roman" w:cs="Times New Roman"/>
          <w:b/>
          <w:bCs/>
          <w:i/>
          <w:iCs/>
          <w:sz w:val="24"/>
          <w:szCs w:val="24"/>
          <w:lang w:eastAsia="ru-RU"/>
        </w:rPr>
        <w:t xml:space="preserve">   </w:t>
      </w:r>
      <w:r w:rsidRPr="00F03A35">
        <w:rPr>
          <w:rFonts w:ascii="Times New Roman" w:hAnsi="Times New Roman" w:cs="Times New Roman"/>
          <w:b/>
          <w:bCs/>
          <w:i/>
          <w:iCs/>
          <w:sz w:val="24"/>
          <w:szCs w:val="24"/>
          <w:lang w:eastAsia="ru-RU"/>
        </w:rPr>
        <w:t xml:space="preserve"> </w:t>
      </w:r>
      <w:r w:rsidRPr="00DA4D1E">
        <w:rPr>
          <w:rFonts w:ascii="Times New Roman" w:hAnsi="Times New Roman" w:cs="Times New Roman"/>
          <w:sz w:val="24"/>
          <w:szCs w:val="24"/>
        </w:rPr>
        <w:t>На уроках в 1 классе часто использую инновационную технологи</w:t>
      </w:r>
      <w:r>
        <w:rPr>
          <w:rFonts w:ascii="Times New Roman" w:hAnsi="Times New Roman" w:cs="Times New Roman"/>
          <w:sz w:val="24"/>
          <w:szCs w:val="24"/>
        </w:rPr>
        <w:t>ю</w:t>
      </w:r>
      <w:r w:rsidRPr="00DA4D1E">
        <w:rPr>
          <w:rFonts w:ascii="Times New Roman" w:hAnsi="Times New Roman" w:cs="Times New Roman"/>
          <w:sz w:val="24"/>
          <w:szCs w:val="24"/>
        </w:rPr>
        <w:t xml:space="preserve"> - проблемно-диалог</w:t>
      </w:r>
      <w:r>
        <w:rPr>
          <w:rFonts w:ascii="Times New Roman" w:hAnsi="Times New Roman" w:cs="Times New Roman"/>
          <w:sz w:val="24"/>
          <w:szCs w:val="24"/>
        </w:rPr>
        <w:t>ическ</w:t>
      </w:r>
      <w:r w:rsidRPr="00DA4D1E">
        <w:rPr>
          <w:rFonts w:ascii="Times New Roman" w:hAnsi="Times New Roman" w:cs="Times New Roman"/>
          <w:sz w:val="24"/>
          <w:szCs w:val="24"/>
        </w:rPr>
        <w:t xml:space="preserve">ое обучение, которая способна обеспечить саморазвитие личности любого, в том числе и одаренного ребёнка. </w:t>
      </w:r>
    </w:p>
    <w:p w:rsidR="00D56214"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xml:space="preserve">Работу с использованием этой педтехнологии можно организовать с первых дней пребывания детей в школе, с первых уроков обучения грамоте. Так на уроке по теме «Слова-названия. Схемы слов» учителем создаётся проблемная ситуация с затруднением, приём практическое </w:t>
      </w:r>
      <w:r>
        <w:rPr>
          <w:rFonts w:ascii="Times New Roman" w:hAnsi="Times New Roman" w:cs="Times New Roman"/>
          <w:sz w:val="24"/>
          <w:szCs w:val="24"/>
        </w:rPr>
        <w:t xml:space="preserve">задание, не выполнимое вообще. </w:t>
      </w:r>
    </w:p>
    <w:p w:rsidR="00D56214" w:rsidRPr="004039BC" w:rsidRDefault="00D56214" w:rsidP="00282E55">
      <w:pPr>
        <w:spacing w:after="0" w:line="240" w:lineRule="auto"/>
        <w:ind w:left="-540" w:firstLine="720"/>
        <w:jc w:val="both"/>
        <w:rPr>
          <w:rFonts w:ascii="Times New Roman" w:hAnsi="Times New Roman" w:cs="Times New Roman"/>
          <w:sz w:val="24"/>
          <w:szCs w:val="24"/>
        </w:rPr>
      </w:pPr>
      <w:r>
        <w:rPr>
          <w:rFonts w:ascii="Times New Roman" w:hAnsi="Times New Roman" w:cs="Times New Roman"/>
          <w:sz w:val="24"/>
          <w:szCs w:val="24"/>
        </w:rPr>
        <w:t>- Посмотрите на картинки</w:t>
      </w:r>
      <w:r w:rsidRPr="004039BC">
        <w:rPr>
          <w:rFonts w:ascii="Times New Roman" w:hAnsi="Times New Roman" w:cs="Times New Roman"/>
          <w:sz w:val="24"/>
          <w:szCs w:val="24"/>
        </w:rPr>
        <w:t xml:space="preserve">. Что здесь изображено? </w:t>
      </w:r>
    </w:p>
    <w:p w:rsidR="00D56214" w:rsidRPr="004039BC" w:rsidRDefault="00D56214" w:rsidP="00282E55">
      <w:pPr>
        <w:spacing w:after="0" w:line="240" w:lineRule="auto"/>
        <w:ind w:left="-540" w:firstLine="720"/>
        <w:jc w:val="both"/>
        <w:rPr>
          <w:rFonts w:ascii="Times New Roman" w:hAnsi="Times New Roman" w:cs="Times New Roman"/>
          <w:sz w:val="24"/>
          <w:szCs w:val="24"/>
        </w:rPr>
      </w:pPr>
      <w:r w:rsidRPr="004039BC">
        <w:rPr>
          <w:rFonts w:ascii="Times New Roman" w:hAnsi="Times New Roman" w:cs="Times New Roman"/>
          <w:sz w:val="24"/>
          <w:szCs w:val="24"/>
        </w:rPr>
        <w:t>(Дети отвечают: попугай, шишки, земляника, дятел, гусеница, бабочка, гриб, лиса, медведь, ёжик, козёл, воробей, ель.)</w:t>
      </w:r>
    </w:p>
    <w:p w:rsidR="00D56214" w:rsidRPr="004039BC" w:rsidRDefault="00D56214" w:rsidP="00282E55">
      <w:pPr>
        <w:spacing w:after="0" w:line="240" w:lineRule="auto"/>
        <w:ind w:left="-540" w:firstLine="720"/>
        <w:jc w:val="both"/>
        <w:rPr>
          <w:rFonts w:ascii="Times New Roman" w:hAnsi="Times New Roman" w:cs="Times New Roman"/>
          <w:sz w:val="24"/>
          <w:szCs w:val="24"/>
        </w:rPr>
      </w:pPr>
      <w:r w:rsidRPr="004039BC">
        <w:rPr>
          <w:rFonts w:ascii="Times New Roman" w:hAnsi="Times New Roman" w:cs="Times New Roman"/>
          <w:sz w:val="24"/>
          <w:szCs w:val="24"/>
        </w:rPr>
        <w:t>- Запишите слова-названия предметов. (Возникает затруднение.)</w:t>
      </w:r>
    </w:p>
    <w:p w:rsidR="00D56214" w:rsidRPr="004039BC" w:rsidRDefault="00D56214" w:rsidP="00282E55">
      <w:pPr>
        <w:spacing w:after="0" w:line="240" w:lineRule="auto"/>
        <w:ind w:left="-540" w:firstLine="720"/>
        <w:jc w:val="both"/>
        <w:rPr>
          <w:rFonts w:ascii="Times New Roman" w:hAnsi="Times New Roman" w:cs="Times New Roman"/>
          <w:sz w:val="24"/>
          <w:szCs w:val="24"/>
        </w:rPr>
      </w:pPr>
      <w:r w:rsidRPr="004039BC">
        <w:rPr>
          <w:rFonts w:ascii="Times New Roman" w:hAnsi="Times New Roman" w:cs="Times New Roman"/>
          <w:sz w:val="24"/>
          <w:szCs w:val="24"/>
        </w:rPr>
        <w:t>- Мы ещё не умеем писать.</w:t>
      </w:r>
    </w:p>
    <w:p w:rsidR="00D56214" w:rsidRPr="004039BC" w:rsidRDefault="00D56214" w:rsidP="00282E55">
      <w:pPr>
        <w:spacing w:after="0" w:line="240" w:lineRule="auto"/>
        <w:ind w:left="-540" w:firstLine="720"/>
        <w:jc w:val="both"/>
        <w:rPr>
          <w:rFonts w:ascii="Times New Roman" w:hAnsi="Times New Roman" w:cs="Times New Roman"/>
          <w:sz w:val="24"/>
          <w:szCs w:val="24"/>
        </w:rPr>
      </w:pPr>
      <w:r w:rsidRPr="004039BC">
        <w:rPr>
          <w:rFonts w:ascii="Times New Roman" w:hAnsi="Times New Roman" w:cs="Times New Roman"/>
          <w:sz w:val="24"/>
          <w:szCs w:val="24"/>
        </w:rPr>
        <w:t>- Какой возникает вопрос?</w:t>
      </w:r>
    </w:p>
    <w:p w:rsidR="00D56214" w:rsidRPr="004039BC" w:rsidRDefault="00D56214" w:rsidP="00282E55">
      <w:pPr>
        <w:spacing w:after="0" w:line="240" w:lineRule="auto"/>
        <w:ind w:left="-540" w:firstLine="720"/>
        <w:jc w:val="both"/>
        <w:rPr>
          <w:rFonts w:ascii="Times New Roman" w:hAnsi="Times New Roman" w:cs="Times New Roman"/>
          <w:sz w:val="24"/>
          <w:szCs w:val="24"/>
        </w:rPr>
      </w:pPr>
      <w:r w:rsidRPr="004039BC">
        <w:rPr>
          <w:rFonts w:ascii="Times New Roman" w:hAnsi="Times New Roman" w:cs="Times New Roman"/>
          <w:sz w:val="24"/>
          <w:szCs w:val="24"/>
        </w:rPr>
        <w:t>- Как записать слова-названия, если мы не умеем писать.</w:t>
      </w:r>
    </w:p>
    <w:p w:rsidR="00D56214" w:rsidRDefault="00D56214" w:rsidP="00282E55">
      <w:pPr>
        <w:spacing w:after="0" w:line="240" w:lineRule="auto"/>
        <w:ind w:left="-540" w:firstLine="720"/>
        <w:jc w:val="both"/>
        <w:rPr>
          <w:rFonts w:ascii="Times New Roman" w:hAnsi="Times New Roman" w:cs="Times New Roman"/>
          <w:sz w:val="24"/>
          <w:szCs w:val="24"/>
        </w:rPr>
      </w:pPr>
      <w:r w:rsidRPr="004039BC">
        <w:rPr>
          <w:rFonts w:ascii="Times New Roman" w:hAnsi="Times New Roman" w:cs="Times New Roman"/>
          <w:sz w:val="24"/>
          <w:szCs w:val="24"/>
        </w:rPr>
        <w:t>- Тема нашего урока – схемы слов.</w:t>
      </w:r>
    </w:p>
    <w:p w:rsidR="00D56214" w:rsidRPr="004039BC" w:rsidRDefault="00D56214" w:rsidP="00B05958">
      <w:pPr>
        <w:spacing w:after="0"/>
        <w:ind w:left="-540" w:firstLine="720"/>
        <w:rPr>
          <w:rFonts w:ascii="Times New Roman" w:hAnsi="Times New Roman" w:cs="Times New Roman"/>
          <w:sz w:val="24"/>
          <w:szCs w:val="24"/>
        </w:rPr>
      </w:pPr>
      <w:r w:rsidRPr="004039BC">
        <w:rPr>
          <w:rFonts w:ascii="Times New Roman" w:hAnsi="Times New Roman" w:cs="Times New Roman"/>
          <w:sz w:val="24"/>
          <w:szCs w:val="24"/>
        </w:rPr>
        <w:t xml:space="preserve">При открытии новых звуков и букв осуществляется продуктивная деятельность первоклассников, близкая к творческой или даже исследовательской. Так, при открытии звука </w:t>
      </w:r>
      <w:r w:rsidRPr="00282E55">
        <w:rPr>
          <w:rFonts w:ascii="Times New Roman" w:hAnsi="Times New Roman" w:cs="Times New Roman"/>
          <w:sz w:val="24"/>
          <w:szCs w:val="24"/>
        </w:rPr>
        <w:t>[</w:t>
      </w:r>
      <w:r w:rsidRPr="004039BC">
        <w:rPr>
          <w:rFonts w:ascii="Times New Roman" w:hAnsi="Times New Roman" w:cs="Times New Roman"/>
          <w:sz w:val="24"/>
          <w:szCs w:val="24"/>
        </w:rPr>
        <w:t>ш</w:t>
      </w:r>
      <w:r w:rsidRPr="00282E55">
        <w:rPr>
          <w:rFonts w:ascii="Times New Roman" w:hAnsi="Times New Roman" w:cs="Times New Roman"/>
          <w:sz w:val="24"/>
          <w:szCs w:val="24"/>
        </w:rPr>
        <w:t>]</w:t>
      </w:r>
      <w:r w:rsidRPr="004039BC">
        <w:rPr>
          <w:rFonts w:ascii="Times New Roman" w:hAnsi="Times New Roman" w:cs="Times New Roman"/>
          <w:sz w:val="24"/>
          <w:szCs w:val="24"/>
        </w:rPr>
        <w:t xml:space="preserve"> уместен побуждающий от проблемы диалог. Первоклассники сталкиваются с противоречием, которое вызывает у них эмоциональную реакцию удивления. Вниманию учащихся предлагается неоформленная схема</w:t>
      </w:r>
      <w:r>
        <w:rPr>
          <w:rFonts w:ascii="Times New Roman" w:hAnsi="Times New Roman" w:cs="Times New Roman"/>
          <w:sz w:val="24"/>
          <w:szCs w:val="24"/>
        </w:rPr>
        <w:t xml:space="preserve"> </w:t>
      </w:r>
      <w:r w:rsidRPr="004039BC">
        <w:rPr>
          <w:rFonts w:ascii="Times New Roman" w:hAnsi="Times New Roman" w:cs="Times New Roman"/>
          <w:sz w:val="24"/>
          <w:szCs w:val="24"/>
        </w:rPr>
        <w:t>-</w:t>
      </w:r>
      <w:r>
        <w:rPr>
          <w:rFonts w:ascii="Times New Roman" w:hAnsi="Times New Roman" w:cs="Times New Roman"/>
          <w:sz w:val="24"/>
          <w:szCs w:val="24"/>
        </w:rPr>
        <w:t xml:space="preserve"> </w:t>
      </w:r>
      <w:r w:rsidRPr="004039BC">
        <w:rPr>
          <w:rFonts w:ascii="Times New Roman" w:hAnsi="Times New Roman" w:cs="Times New Roman"/>
          <w:sz w:val="24"/>
          <w:szCs w:val="24"/>
        </w:rPr>
        <w:t>«человечек», который держит восклицательный знак (с ним дети познакомились ранее).</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xml:space="preserve">- Ребята, посмотрите на схему. </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xml:space="preserve">- Как вы думаете, у нас урок повторения или открытия новых знаний?     </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Почему?</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Что же мы сегодня будем «открывать»?</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О чём хочет предупредить вас схема</w:t>
      </w:r>
      <w:r>
        <w:rPr>
          <w:rFonts w:ascii="Times New Roman" w:hAnsi="Times New Roman" w:cs="Times New Roman"/>
          <w:sz w:val="24"/>
          <w:szCs w:val="24"/>
        </w:rPr>
        <w:t xml:space="preserve"> </w:t>
      </w:r>
      <w:r w:rsidRPr="004039BC">
        <w:rPr>
          <w:rFonts w:ascii="Times New Roman" w:hAnsi="Times New Roman" w:cs="Times New Roman"/>
          <w:sz w:val="24"/>
          <w:szCs w:val="24"/>
        </w:rPr>
        <w:t>-</w:t>
      </w:r>
      <w:r>
        <w:rPr>
          <w:rFonts w:ascii="Times New Roman" w:hAnsi="Times New Roman" w:cs="Times New Roman"/>
          <w:sz w:val="24"/>
          <w:szCs w:val="24"/>
        </w:rPr>
        <w:t xml:space="preserve"> </w:t>
      </w:r>
      <w:r w:rsidRPr="004039BC">
        <w:rPr>
          <w:rFonts w:ascii="Times New Roman" w:hAnsi="Times New Roman" w:cs="Times New Roman"/>
          <w:sz w:val="24"/>
          <w:szCs w:val="24"/>
        </w:rPr>
        <w:t xml:space="preserve">«человечек» восклицательным знаком? </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(Дети: о том, что новый звук особенный, необычный, надо быть к нему внимательнее).</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Какой вопрос у вас возникает?</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(Дети: какой это звук и чем он отличается от других).</w:t>
      </w:r>
    </w:p>
    <w:p w:rsidR="00D56214"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Вот это нам и предстоит сегодня открыть.</w:t>
      </w:r>
      <w:r>
        <w:rPr>
          <w:rFonts w:ascii="Times New Roman" w:hAnsi="Times New Roman" w:cs="Times New Roman"/>
          <w:sz w:val="24"/>
          <w:szCs w:val="24"/>
        </w:rPr>
        <w:t xml:space="preserve"> </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Ещё пример – урок окружающего мира, 1 класс. Тема: «Вода в природе».</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Однажды в одной африканской школе ребятам читали рассказ об удивительной стране, в которой люди ходят по воде. И самое интересное, что это была не сказка. Вы знаете, о какой стране речь?</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(У детей растерянность во взгляде, «глаза на лоб лезут»).</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xml:space="preserve">Если никто не отвечает правильно, учитель говорит: «А теперь посмотрите в окно. (На улице зима). Разве мы с вами ходим не по воде?» (Можно предъявить растаявший снег). </w:t>
      </w:r>
    </w:p>
    <w:p w:rsidR="00D56214" w:rsidRPr="004039BC" w:rsidRDefault="00D56214" w:rsidP="00B05958">
      <w:pPr>
        <w:spacing w:after="0" w:line="240" w:lineRule="auto"/>
        <w:ind w:left="-540" w:firstLine="720"/>
        <w:rPr>
          <w:rFonts w:ascii="Times New Roman" w:hAnsi="Times New Roman" w:cs="Times New Roman"/>
          <w:sz w:val="24"/>
          <w:szCs w:val="24"/>
        </w:rPr>
      </w:pPr>
      <w:r w:rsidRPr="004039BC">
        <w:rPr>
          <w:rFonts w:ascii="Times New Roman" w:hAnsi="Times New Roman" w:cs="Times New Roman"/>
          <w:sz w:val="24"/>
          <w:szCs w:val="24"/>
        </w:rPr>
        <w:t xml:space="preserve">- Тема урока - … </w:t>
      </w:r>
    </w:p>
    <w:p w:rsidR="00D56214" w:rsidRDefault="00D56214" w:rsidP="00B05958">
      <w:pPr>
        <w:ind w:left="-540" w:firstLine="720"/>
        <w:rPr>
          <w:sz w:val="28"/>
          <w:szCs w:val="28"/>
        </w:rPr>
      </w:pPr>
      <w:r w:rsidRPr="004039BC">
        <w:rPr>
          <w:rFonts w:ascii="Times New Roman" w:hAnsi="Times New Roman" w:cs="Times New Roman"/>
          <w:sz w:val="24"/>
          <w:szCs w:val="24"/>
        </w:rPr>
        <w:t>Создана проблемная ситуация побуждающий диалог с удивлением, противоречие между житейским представлением учащихся и научным фактом, приём «яркое пятно», научный факт предъявлен наглядностью.</w:t>
      </w:r>
      <w:r w:rsidRPr="004039BC">
        <w:rPr>
          <w:sz w:val="28"/>
          <w:szCs w:val="28"/>
        </w:rPr>
        <w:t xml:space="preserve"> </w:t>
      </w:r>
    </w:p>
    <w:p w:rsidR="00D56214" w:rsidRPr="004039BC" w:rsidRDefault="00D56214" w:rsidP="004039BC">
      <w:pPr>
        <w:spacing w:after="0" w:line="240" w:lineRule="auto"/>
        <w:ind w:left="-540" w:firstLine="720"/>
        <w:jc w:val="both"/>
        <w:rPr>
          <w:rFonts w:ascii="Times New Roman" w:hAnsi="Times New Roman" w:cs="Times New Roman"/>
          <w:sz w:val="24"/>
          <w:szCs w:val="24"/>
        </w:rPr>
      </w:pPr>
      <w:r w:rsidRPr="004039BC">
        <w:rPr>
          <w:rFonts w:ascii="Times New Roman" w:hAnsi="Times New Roman" w:cs="Times New Roman"/>
          <w:sz w:val="24"/>
          <w:szCs w:val="24"/>
        </w:rPr>
        <w:t>Технология, на мой взгляд, интересная, сложности особой нет. Надо только научиться строить подводящий или побуждающий диалог, организовывать проверку и подтверждение гипотез. На это, конечно, уйдёт достаточно времени и сил. Но, если мы хотим сформировать познавательную мотивацию, научить детей решать проблемы, самостоятельно добывать знания, прочно усваивать материал, надо сначала потрудиться над собой.</w:t>
      </w:r>
    </w:p>
    <w:p w:rsidR="00D56214" w:rsidRPr="004039BC" w:rsidRDefault="00D56214" w:rsidP="004039BC">
      <w:pPr>
        <w:spacing w:after="0" w:line="240" w:lineRule="auto"/>
        <w:ind w:left="-540" w:firstLine="720"/>
        <w:jc w:val="both"/>
        <w:rPr>
          <w:rFonts w:ascii="Times New Roman" w:hAnsi="Times New Roman" w:cs="Times New Roman"/>
          <w:sz w:val="24"/>
          <w:szCs w:val="24"/>
        </w:rPr>
      </w:pPr>
    </w:p>
    <w:p w:rsidR="00D56214" w:rsidRPr="00E66526" w:rsidRDefault="00D56214" w:rsidP="00F03A35">
      <w:pPr>
        <w:pStyle w:val="NoSpacing"/>
        <w:rPr>
          <w:rFonts w:ascii="Times New Roman" w:hAnsi="Times New Roman" w:cs="Times New Roman"/>
          <w:sz w:val="24"/>
          <w:szCs w:val="24"/>
          <w:lang w:eastAsia="ru-RU"/>
        </w:rPr>
      </w:pPr>
      <w:r>
        <w:rPr>
          <w:rFonts w:ascii="Times New Roman" w:hAnsi="Times New Roman" w:cs="Times New Roman"/>
          <w:b/>
          <w:bCs/>
          <w:i/>
          <w:iCs/>
          <w:sz w:val="24"/>
          <w:szCs w:val="24"/>
          <w:lang w:eastAsia="ru-RU"/>
        </w:rPr>
        <w:t xml:space="preserve"> 4) </w:t>
      </w:r>
      <w:r w:rsidRPr="00E66526">
        <w:rPr>
          <w:rFonts w:ascii="Times New Roman" w:hAnsi="Times New Roman" w:cs="Times New Roman"/>
          <w:b/>
          <w:bCs/>
          <w:i/>
          <w:iCs/>
          <w:sz w:val="24"/>
          <w:szCs w:val="24"/>
          <w:lang w:eastAsia="ru-RU"/>
        </w:rPr>
        <w:t>Использование специальных  приемов по развитию творческого мышления и воображения на уроках.</w:t>
      </w:r>
    </w:p>
    <w:p w:rsidR="00D56214" w:rsidRPr="00E66526" w:rsidRDefault="00D56214" w:rsidP="00F03A3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         Разработана система учебных заданий  для развития высокого уровня логического мышления. </w:t>
      </w:r>
      <w:r w:rsidRPr="00E66526">
        <w:rPr>
          <w:rFonts w:ascii="Times New Roman" w:hAnsi="Times New Roman" w:cs="Times New Roman"/>
          <w:sz w:val="24"/>
          <w:szCs w:val="24"/>
          <w:lang w:eastAsia="ru-RU"/>
        </w:rPr>
        <w:t xml:space="preserve">Упражнения, </w:t>
      </w:r>
      <w:r w:rsidRPr="00E66526">
        <w:rPr>
          <w:rFonts w:ascii="Times New Roman" w:hAnsi="Times New Roman" w:cs="Times New Roman"/>
          <w:b/>
          <w:bCs/>
          <w:sz w:val="24"/>
          <w:szCs w:val="24"/>
          <w:lang w:eastAsia="ru-RU"/>
        </w:rPr>
        <w:t>простейшие изобретательские и формально-логические задачи</w:t>
      </w:r>
      <w:r w:rsidRPr="00E66526">
        <w:rPr>
          <w:rFonts w:ascii="Times New Roman" w:hAnsi="Times New Roman" w:cs="Times New Roman"/>
          <w:sz w:val="24"/>
          <w:szCs w:val="24"/>
          <w:lang w:eastAsia="ru-RU"/>
        </w:rPr>
        <w:t>, которые способны решать одаренные дети в начальной школе, органично «вплетаются» в уроки.</w:t>
      </w:r>
    </w:p>
    <w:p w:rsidR="00D56214" w:rsidRPr="00E66526" w:rsidRDefault="00D56214" w:rsidP="00F03A35">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Например, упражнение «Конструирование задач». Детям дается несколько математических величин и знаков. Нужно из этого набора сконструировать как можно больше вариантов математических задач.</w:t>
      </w:r>
    </w:p>
    <w:p w:rsidR="00D56214" w:rsidRPr="00F03A35" w:rsidRDefault="00D56214" w:rsidP="00B05958">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В </w:t>
      </w:r>
      <w:r w:rsidRPr="008059D4">
        <w:rPr>
          <w:rFonts w:ascii="Times New Roman" w:hAnsi="Times New Roman" w:cs="Times New Roman"/>
          <w:b/>
          <w:bCs/>
          <w:sz w:val="24"/>
          <w:szCs w:val="24"/>
          <w:lang w:eastAsia="ru-RU"/>
        </w:rPr>
        <w:t>первом классе</w:t>
      </w:r>
      <w:r w:rsidRPr="00E66526">
        <w:rPr>
          <w:rFonts w:ascii="Times New Roman" w:hAnsi="Times New Roman" w:cs="Times New Roman"/>
          <w:sz w:val="24"/>
          <w:szCs w:val="24"/>
          <w:lang w:eastAsia="ru-RU"/>
        </w:rPr>
        <w:t xml:space="preserve"> я беру за основу игровой метод обучения, и весь процесс формирования строю на игре. Примеры </w:t>
      </w:r>
      <w:r w:rsidRPr="00E66526">
        <w:rPr>
          <w:rFonts w:ascii="Times New Roman" w:hAnsi="Times New Roman" w:cs="Times New Roman"/>
          <w:b/>
          <w:bCs/>
          <w:sz w:val="24"/>
          <w:szCs w:val="24"/>
          <w:lang w:eastAsia="ru-RU"/>
        </w:rPr>
        <w:t>творческих игр</w:t>
      </w:r>
      <w:r w:rsidRPr="00E66526">
        <w:rPr>
          <w:rFonts w:ascii="Times New Roman" w:hAnsi="Times New Roman" w:cs="Times New Roman"/>
          <w:sz w:val="24"/>
          <w:szCs w:val="24"/>
          <w:lang w:eastAsia="ru-RU"/>
        </w:rPr>
        <w:t>, используемых мной в период обучения грамоте:</w:t>
      </w:r>
      <w:r w:rsidRPr="00E66526">
        <w:rPr>
          <w:rFonts w:ascii="Times New Roman" w:hAnsi="Times New Roman" w:cs="Times New Roman"/>
          <w:b/>
          <w:bCs/>
          <w:sz w:val="24"/>
          <w:szCs w:val="24"/>
        </w:rPr>
        <w:t xml:space="preserve"> </w:t>
      </w:r>
    </w:p>
    <w:p w:rsidR="00D56214" w:rsidRPr="00E66526" w:rsidRDefault="00D56214" w:rsidP="00B05958">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b/>
          <w:bCs/>
          <w:sz w:val="24"/>
          <w:szCs w:val="24"/>
        </w:rPr>
        <w:t xml:space="preserve">1.«Ну-ка отгадай» </w:t>
      </w:r>
      <w:r w:rsidRPr="00E66526">
        <w:rPr>
          <w:rFonts w:ascii="Times New Roman" w:hAnsi="Times New Roman" w:cs="Times New Roman"/>
          <w:sz w:val="24"/>
          <w:szCs w:val="24"/>
        </w:rPr>
        <w:t xml:space="preserve"> (Цель - развитие мышления и речи)</w:t>
      </w:r>
    </w:p>
    <w:p w:rsidR="00D56214" w:rsidRPr="00E66526" w:rsidRDefault="00D56214" w:rsidP="00CA5C2C">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Класс делится на 2 группы. Задумывается какой - нибудь предмет одной из групп. Вторая должна отгадать предмет, задавая вопросы. На эти вопросы первая группа имеет право отвечать только «да» или «нет». Замечания по игре: Предлагайте детям вопросы, отражающие операции синтеза и классификации: «Оно живое?» « Оно находится в доме?», «Оно находится  на улице?», «Это животное?», «Это человек?»</w:t>
      </w:r>
    </w:p>
    <w:p w:rsidR="00D56214" w:rsidRPr="00E66526" w:rsidRDefault="00D56214" w:rsidP="00B05958">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w:t>
      </w:r>
      <w:r w:rsidRPr="00CA5C2C">
        <w:rPr>
          <w:rFonts w:ascii="Times New Roman" w:hAnsi="Times New Roman" w:cs="Times New Roman"/>
          <w:b/>
          <w:bCs/>
          <w:sz w:val="24"/>
          <w:szCs w:val="24"/>
        </w:rPr>
        <w:t>2</w:t>
      </w:r>
      <w:r w:rsidRPr="00E66526">
        <w:rPr>
          <w:rFonts w:ascii="Times New Roman" w:hAnsi="Times New Roman" w:cs="Times New Roman"/>
          <w:b/>
          <w:bCs/>
          <w:sz w:val="24"/>
          <w:szCs w:val="24"/>
        </w:rPr>
        <w:t>. «Картинки - загадки»</w:t>
      </w:r>
      <w:r w:rsidRPr="00E66526">
        <w:rPr>
          <w:rFonts w:ascii="Times New Roman" w:hAnsi="Times New Roman" w:cs="Times New Roman"/>
          <w:sz w:val="24"/>
          <w:szCs w:val="24"/>
        </w:rPr>
        <w:t xml:space="preserve"> (цель: развитие мышления и речи).</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Выбирается один водящий, он берёт картинку, на которой, нарисован предмет. Не показывая остальным детям, он описывает предмет, нарисованный на ней. Следующим водящим становится тот,  кто отгадал правильный ответ.</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Эту игру удобно использовать при изучении имен прилагательных, словарных слов.</w:t>
      </w:r>
    </w:p>
    <w:p w:rsidR="00D56214" w:rsidRPr="00CA5C2C" w:rsidRDefault="00D56214" w:rsidP="008059D4">
      <w:pPr>
        <w:tabs>
          <w:tab w:val="left" w:pos="3654"/>
        </w:tabs>
        <w:spacing w:after="0" w:line="240" w:lineRule="auto"/>
        <w:rPr>
          <w:rFonts w:ascii="Times New Roman" w:hAnsi="Times New Roman" w:cs="Times New Roman"/>
          <w:i/>
          <w:iCs/>
          <w:sz w:val="24"/>
          <w:szCs w:val="24"/>
        </w:rPr>
      </w:pPr>
      <w:r w:rsidRPr="00E66526">
        <w:rPr>
          <w:rFonts w:ascii="Times New Roman" w:hAnsi="Times New Roman" w:cs="Times New Roman"/>
          <w:b/>
          <w:bCs/>
          <w:sz w:val="24"/>
          <w:szCs w:val="24"/>
        </w:rPr>
        <w:t>3.«Парные картинки»</w:t>
      </w:r>
      <w:r w:rsidRPr="00E66526">
        <w:rPr>
          <w:rFonts w:ascii="Times New Roman" w:hAnsi="Times New Roman" w:cs="Times New Roman"/>
          <w:sz w:val="24"/>
          <w:szCs w:val="24"/>
        </w:rPr>
        <w:t xml:space="preserve"> (Цель: развитие мыслительных операций анализа и сравнения </w:t>
      </w:r>
      <w:r w:rsidRPr="00CA5C2C">
        <w:rPr>
          <w:rFonts w:ascii="Times New Roman" w:hAnsi="Times New Roman" w:cs="Times New Roman"/>
          <w:i/>
          <w:iCs/>
          <w:sz w:val="24"/>
          <w:szCs w:val="24"/>
        </w:rPr>
        <w:t>(сопоставления).</w:t>
      </w:r>
    </w:p>
    <w:p w:rsidR="00D56214" w:rsidRDefault="00D56214" w:rsidP="00CA5C2C">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Выбирается несколько ведущих. Каждый из них получает  несколько картинок. Остальным раздаётся по одной картинке, которые имеются  у ведущих. Ведущий описывает предмет, не показывая картинку. Ребёнок, у которого есть эта картинка, показывает её. Если ответ правильный  обе картинки откладываются в сторону. Если неправильный, первый ребёнок повторяет своё описание, сделав его боле</w:t>
      </w:r>
      <w:r>
        <w:rPr>
          <w:rFonts w:ascii="Times New Roman" w:hAnsi="Times New Roman" w:cs="Times New Roman"/>
          <w:sz w:val="24"/>
          <w:szCs w:val="24"/>
        </w:rPr>
        <w:t>е подробным т детализированным.</w:t>
      </w:r>
    </w:p>
    <w:p w:rsidR="00D56214" w:rsidRPr="00E66526" w:rsidRDefault="00D56214" w:rsidP="00CA5C2C">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b/>
          <w:bCs/>
          <w:sz w:val="24"/>
          <w:szCs w:val="24"/>
        </w:rPr>
        <w:t xml:space="preserve">4.«Лишняя игрушка» </w:t>
      </w:r>
      <w:r w:rsidRPr="00E66526">
        <w:rPr>
          <w:rFonts w:ascii="Times New Roman" w:hAnsi="Times New Roman" w:cs="Times New Roman"/>
          <w:sz w:val="24"/>
          <w:szCs w:val="24"/>
        </w:rPr>
        <w:t>(цель: развитие смысловых операций ана</w:t>
      </w:r>
      <w:r>
        <w:rPr>
          <w:rFonts w:ascii="Times New Roman" w:hAnsi="Times New Roman" w:cs="Times New Roman"/>
          <w:sz w:val="24"/>
          <w:szCs w:val="24"/>
        </w:rPr>
        <w:t xml:space="preserve">лиза, синтеза,   классификации). </w:t>
      </w:r>
      <w:r w:rsidRPr="00E66526">
        <w:rPr>
          <w:rFonts w:ascii="Times New Roman" w:hAnsi="Times New Roman" w:cs="Times New Roman"/>
          <w:sz w:val="24"/>
          <w:szCs w:val="24"/>
        </w:rPr>
        <w:t>Дети делятся на две группа.  Первая группа выходит из  класса. Вторая группа, принесённые игрушки делит по «классам».  Две игрушки должны быть из «одного класса », а третья из другого. Например, с куклой и зайчиком кладут мячик. Входит первая группа и, посовещавшись, берёт «лишнюю игрушку». Это мячик. Если ребята справляются с заданием быстро, то количество игрушек может быть увеличено до 4-5.</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b/>
          <w:bCs/>
          <w:sz w:val="24"/>
          <w:szCs w:val="24"/>
        </w:rPr>
        <w:t>5.« Противоположность»</w:t>
      </w:r>
      <w:r w:rsidRPr="00E66526">
        <w:rPr>
          <w:rFonts w:ascii="Times New Roman" w:hAnsi="Times New Roman" w:cs="Times New Roman"/>
          <w:sz w:val="24"/>
          <w:szCs w:val="24"/>
        </w:rPr>
        <w:t xml:space="preserve"> (цель: развитие мышления и речи.)</w:t>
      </w:r>
    </w:p>
    <w:p w:rsidR="00D56214" w:rsidRDefault="00D56214" w:rsidP="00CA5C2C">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Учитель показывает детям одну картинку. Задача игры состоит в том, чтобы назвать слово, обозначающее противоположный предмет. Например, ведущий показывает предмет «чашка». Дети могут назвать следующие предметы: «доска» (чашка выпуклая, а доска прямая), «солнце» ( чашку делает человек, а солнце - это часть природы); «вода» (вода – это наполнитель, а чашка-это форма). Каждый ребёнок предлагает свой ответ и обязательно объясняет, почему о</w:t>
      </w:r>
      <w:r>
        <w:rPr>
          <w:rFonts w:ascii="Times New Roman" w:hAnsi="Times New Roman" w:cs="Times New Roman"/>
          <w:sz w:val="24"/>
          <w:szCs w:val="24"/>
        </w:rPr>
        <w:t xml:space="preserve">н выбрал именно такой предмет. </w:t>
      </w:r>
    </w:p>
    <w:p w:rsidR="00D56214" w:rsidRPr="00E66526" w:rsidRDefault="00D56214" w:rsidP="00CA5C2C">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b/>
          <w:bCs/>
          <w:sz w:val="24"/>
          <w:szCs w:val="24"/>
        </w:rPr>
        <w:t>6.«Определения»</w:t>
      </w:r>
      <w:r w:rsidRPr="00E66526">
        <w:rPr>
          <w:rFonts w:ascii="Times New Roman" w:hAnsi="Times New Roman" w:cs="Times New Roman"/>
          <w:sz w:val="24"/>
          <w:szCs w:val="24"/>
        </w:rPr>
        <w:t xml:space="preserve"> (цель - развитие мыслительных ассоциативных связей)</w:t>
      </w:r>
    </w:p>
    <w:p w:rsidR="00D56214" w:rsidRDefault="00D56214" w:rsidP="00CA5C2C">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Учитель показывает одну карточку, на которой нарисован предмет. Задача игры состоит в том, чтобы придумать слово, находящееся между двух задуманных предметов и служащее как бы «переходным мостиком» между ними. Каждый ребёнок отвечает по очереди. Ответ должен быть обоснован. Например, даются два слова «гусь» и «дерево». «Переходными мостиками» могут быть следующие слова: «лететь» (гусь взлетел на дерево), «вырезать» (из дерева вырезали гуся), «спрятать</w:t>
      </w:r>
      <w:r>
        <w:rPr>
          <w:rFonts w:ascii="Times New Roman" w:hAnsi="Times New Roman" w:cs="Times New Roman"/>
          <w:sz w:val="24"/>
          <w:szCs w:val="24"/>
        </w:rPr>
        <w:t>ся» (гусь спрятался за дерево)</w:t>
      </w:r>
    </w:p>
    <w:p w:rsidR="00D56214" w:rsidRPr="00E66526" w:rsidRDefault="00D56214" w:rsidP="00CA5C2C">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b/>
          <w:bCs/>
          <w:sz w:val="24"/>
          <w:szCs w:val="24"/>
        </w:rPr>
        <w:t>7.«Искусство выдумывания историй»</w:t>
      </w:r>
      <w:r w:rsidRPr="00E66526">
        <w:rPr>
          <w:rFonts w:ascii="Times New Roman" w:hAnsi="Times New Roman" w:cs="Times New Roman"/>
          <w:sz w:val="24"/>
          <w:szCs w:val="24"/>
        </w:rPr>
        <w:t xml:space="preserve"> (цель - развитие речи и мышления) </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а) Группе детей предлагается набор слов, которые он должен использовать  в придумывании истории,  истории зачитываются. </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  Надо придумать историю, используя какое-то одно свойство предмета. Например,</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придумать историю, про страну, где всё из стекла или из мыла.</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8. </w:t>
      </w:r>
      <w:r w:rsidRPr="00E66526">
        <w:rPr>
          <w:rFonts w:ascii="Times New Roman" w:hAnsi="Times New Roman" w:cs="Times New Roman"/>
          <w:b/>
          <w:bCs/>
          <w:sz w:val="24"/>
          <w:szCs w:val="24"/>
        </w:rPr>
        <w:t>«Составь слова»</w:t>
      </w:r>
      <w:r w:rsidRPr="00E66526">
        <w:rPr>
          <w:rFonts w:ascii="Times New Roman" w:hAnsi="Times New Roman" w:cs="Times New Roman"/>
          <w:sz w:val="24"/>
          <w:szCs w:val="24"/>
        </w:rPr>
        <w:t xml:space="preserve"> (цель: развитие логического мышления, процессы синтеза)</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а) Учитель записывает слово, на доске из букв которого, нужно составить как можно больше слов.      КАРТОФЕЛЬ (наибольшее количество слов 32)</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 Используя все предложенные буквы, ученики должны составить как можно больше слов.</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в) К предложенным согласным подобрать гласные и составить как можно больше слов (имён существительных) </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9. </w:t>
      </w:r>
      <w:r w:rsidRPr="00E66526">
        <w:rPr>
          <w:rFonts w:ascii="Times New Roman" w:hAnsi="Times New Roman" w:cs="Times New Roman"/>
          <w:b/>
          <w:bCs/>
          <w:sz w:val="24"/>
          <w:szCs w:val="24"/>
        </w:rPr>
        <w:t>« Выбери главное».</w:t>
      </w:r>
      <w:r w:rsidRPr="00E66526">
        <w:rPr>
          <w:rFonts w:ascii="Times New Roman" w:hAnsi="Times New Roman" w:cs="Times New Roman"/>
          <w:sz w:val="24"/>
          <w:szCs w:val="24"/>
        </w:rPr>
        <w:t xml:space="preserve"> Цель: развитие словесно-логического мышления      (выделение существенных признаков). </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Учитель пишет на доске или раздаёт в напечатанном виде ряды слов. Ученики должны подобрать к слову два слова из скобок, которые находятся в наиболее тесной связи с ним. </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Учитель (ученик, парта, объяснение, мел, доска)</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Деление (класс, делимое, карандаш, учитель, бумага, делитель)</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Больница (помещение, операция, врач, радио, больные)</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Город (автомобиль, здания, собака, забор, земля)</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Чтение (глаза, книга, картина, печать, слова)</w:t>
      </w:r>
    </w:p>
    <w:p w:rsidR="00D56214" w:rsidRPr="00E66526" w:rsidRDefault="00D56214" w:rsidP="008059D4">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Немаловажно и то, что творческая игра на уроках способствует обогащению словарного запаса учащегося, расширяет их кругозор. Научить ребёнка думать самостоятельно, главная задача творческой игры. </w:t>
      </w:r>
    </w:p>
    <w:p w:rsidR="00D56214" w:rsidRPr="00E66526" w:rsidRDefault="00D56214" w:rsidP="008059D4">
      <w:pPr>
        <w:tabs>
          <w:tab w:val="left" w:pos="3654"/>
        </w:tabs>
        <w:spacing w:line="240" w:lineRule="auto"/>
        <w:rPr>
          <w:rFonts w:ascii="Times New Roman" w:hAnsi="Times New Roman" w:cs="Times New Roman"/>
          <w:sz w:val="24"/>
          <w:szCs w:val="24"/>
        </w:rPr>
      </w:pPr>
      <w:r w:rsidRPr="00E66526">
        <w:rPr>
          <w:rFonts w:ascii="Times New Roman" w:hAnsi="Times New Roman" w:cs="Times New Roman"/>
          <w:sz w:val="24"/>
          <w:szCs w:val="24"/>
        </w:rPr>
        <w:t xml:space="preserve">        Особое место </w:t>
      </w:r>
      <w:r w:rsidRPr="00E66526">
        <w:rPr>
          <w:rFonts w:ascii="Times New Roman" w:hAnsi="Times New Roman" w:cs="Times New Roman"/>
          <w:b/>
          <w:bCs/>
          <w:sz w:val="24"/>
          <w:szCs w:val="24"/>
        </w:rPr>
        <w:t xml:space="preserve">загадка </w:t>
      </w:r>
      <w:r w:rsidRPr="00E66526">
        <w:rPr>
          <w:rFonts w:ascii="Times New Roman" w:hAnsi="Times New Roman" w:cs="Times New Roman"/>
          <w:sz w:val="24"/>
          <w:szCs w:val="24"/>
        </w:rPr>
        <w:t>занимает в работе п</w:t>
      </w:r>
      <w:r>
        <w:rPr>
          <w:rFonts w:ascii="Times New Roman" w:hAnsi="Times New Roman" w:cs="Times New Roman"/>
          <w:sz w:val="24"/>
          <w:szCs w:val="24"/>
        </w:rPr>
        <w:t>о развитию мышления детей. Она «</w:t>
      </w:r>
      <w:r w:rsidRPr="00E66526">
        <w:rPr>
          <w:rFonts w:ascii="Times New Roman" w:hAnsi="Times New Roman" w:cs="Times New Roman"/>
          <w:sz w:val="24"/>
          <w:szCs w:val="24"/>
        </w:rPr>
        <w:t>доставляет уму ребёнка полезное развитие» Ушинский К.</w:t>
      </w:r>
      <w:r>
        <w:rPr>
          <w:rFonts w:ascii="Times New Roman" w:hAnsi="Times New Roman" w:cs="Times New Roman"/>
          <w:sz w:val="24"/>
          <w:szCs w:val="24"/>
        </w:rPr>
        <w:t xml:space="preserve"> </w:t>
      </w:r>
      <w:r w:rsidRPr="00E66526">
        <w:rPr>
          <w:rFonts w:ascii="Times New Roman" w:hAnsi="Times New Roman" w:cs="Times New Roman"/>
          <w:sz w:val="24"/>
          <w:szCs w:val="24"/>
        </w:rPr>
        <w:t>Д. Разгадывание загадок развивает способность к анализу, обобщению, формирует умение самостоятельно делать выводы, умозаключения.</w:t>
      </w:r>
    </w:p>
    <w:p w:rsidR="00D56214" w:rsidRPr="00E66526" w:rsidRDefault="00D56214" w:rsidP="00F03A35">
      <w:pPr>
        <w:spacing w:after="0" w:line="240" w:lineRule="auto"/>
        <w:rPr>
          <w:rFonts w:ascii="Times New Roman" w:hAnsi="Times New Roman" w:cs="Times New Roman"/>
          <w:b/>
          <w:bCs/>
          <w:i/>
          <w:iCs/>
          <w:color w:val="000000"/>
          <w:sz w:val="24"/>
          <w:szCs w:val="24"/>
          <w:lang w:eastAsia="ru-RU"/>
        </w:rPr>
      </w:pPr>
      <w:r>
        <w:rPr>
          <w:rFonts w:ascii="Times New Roman" w:hAnsi="Times New Roman" w:cs="Times New Roman"/>
          <w:sz w:val="24"/>
          <w:szCs w:val="24"/>
        </w:rPr>
        <w:t xml:space="preserve"> </w:t>
      </w:r>
      <w:r>
        <w:rPr>
          <w:rFonts w:ascii="Times New Roman" w:hAnsi="Times New Roman" w:cs="Times New Roman"/>
          <w:b/>
          <w:bCs/>
          <w:sz w:val="24"/>
          <w:szCs w:val="24"/>
          <w:lang w:eastAsia="ru-RU"/>
        </w:rPr>
        <w:t>5</w:t>
      </w:r>
      <w:r w:rsidRPr="001546D7">
        <w:rPr>
          <w:rFonts w:ascii="Times New Roman" w:hAnsi="Times New Roman" w:cs="Times New Roman"/>
          <w:b/>
          <w:bCs/>
          <w:sz w:val="24"/>
          <w:szCs w:val="24"/>
          <w:lang w:eastAsia="ru-RU"/>
        </w:rPr>
        <w:t>)</w:t>
      </w:r>
      <w:r>
        <w:rPr>
          <w:rFonts w:ascii="Times New Roman" w:hAnsi="Times New Roman" w:cs="Times New Roman"/>
          <w:sz w:val="24"/>
          <w:szCs w:val="24"/>
          <w:lang w:eastAsia="ru-RU"/>
        </w:rPr>
        <w:t xml:space="preserve"> </w:t>
      </w:r>
      <w:r w:rsidRPr="00E66526">
        <w:rPr>
          <w:rFonts w:ascii="Times New Roman" w:hAnsi="Times New Roman" w:cs="Times New Roman"/>
          <w:b/>
          <w:bCs/>
          <w:i/>
          <w:iCs/>
          <w:sz w:val="24"/>
          <w:szCs w:val="24"/>
          <w:lang w:eastAsia="ru-RU"/>
        </w:rPr>
        <w:t>Отработка действий самоконтроля и самооценки, умений планировать свои действия.</w:t>
      </w:r>
    </w:p>
    <w:p w:rsidR="00D56214" w:rsidRPr="00E66526" w:rsidRDefault="00D56214" w:rsidP="00F03A35">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Далеко не всё в учебном материале может быть для учащихся интересно. И тогда выступает ещё один источник повышения уровня мыслительной деятельности – сам процесс деятельности. Нужно правильно организовать формирование учебной деятельности. Развивать в детях умение планировать свои действия. Это умение более всего развивается на уроках русского языка, математики, т</w:t>
      </w:r>
      <w:r>
        <w:rPr>
          <w:rFonts w:ascii="Times New Roman" w:hAnsi="Times New Roman" w:cs="Times New Roman"/>
          <w:sz w:val="24"/>
          <w:szCs w:val="24"/>
          <w:lang w:eastAsia="ru-RU"/>
        </w:rPr>
        <w:t>ехнологии</w:t>
      </w:r>
      <w:r w:rsidRPr="00E66526">
        <w:rPr>
          <w:rFonts w:ascii="Times New Roman" w:hAnsi="Times New Roman" w:cs="Times New Roman"/>
          <w:sz w:val="24"/>
          <w:szCs w:val="24"/>
          <w:lang w:eastAsia="ru-RU"/>
        </w:rPr>
        <w:t>, при различных видах конструирования.</w:t>
      </w:r>
    </w:p>
    <w:p w:rsidR="00D56214" w:rsidRPr="00E66526" w:rsidRDefault="00D56214" w:rsidP="00F03A35">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sidRPr="00E66526">
        <w:rPr>
          <w:rStyle w:val="c10"/>
          <w:rFonts w:ascii="Times New Roman" w:hAnsi="Times New Roman" w:cs="Times New Roman"/>
          <w:sz w:val="24"/>
          <w:szCs w:val="24"/>
        </w:rPr>
        <w:t xml:space="preserve">Именно в 1 классе следует начать </w:t>
      </w:r>
      <w:r w:rsidRPr="00E66526">
        <w:rPr>
          <w:rStyle w:val="c10"/>
          <w:rFonts w:ascii="Times New Roman" w:hAnsi="Times New Roman" w:cs="Times New Roman"/>
          <w:b/>
          <w:bCs/>
          <w:sz w:val="24"/>
          <w:szCs w:val="24"/>
        </w:rPr>
        <w:t>формирование навыков самоконтроля и самооценки. Л.</w:t>
      </w:r>
      <w:r>
        <w:rPr>
          <w:rStyle w:val="c10"/>
          <w:rFonts w:ascii="Times New Roman" w:hAnsi="Times New Roman" w:cs="Times New Roman"/>
          <w:b/>
          <w:bCs/>
          <w:sz w:val="24"/>
          <w:szCs w:val="24"/>
        </w:rPr>
        <w:t xml:space="preserve"> </w:t>
      </w:r>
      <w:r w:rsidRPr="00E66526">
        <w:rPr>
          <w:rStyle w:val="c10"/>
          <w:rFonts w:ascii="Times New Roman" w:hAnsi="Times New Roman" w:cs="Times New Roman"/>
          <w:b/>
          <w:bCs/>
          <w:sz w:val="24"/>
          <w:szCs w:val="24"/>
        </w:rPr>
        <w:t>С.</w:t>
      </w:r>
      <w:r>
        <w:rPr>
          <w:rStyle w:val="c10"/>
          <w:rFonts w:ascii="Times New Roman" w:hAnsi="Times New Roman" w:cs="Times New Roman"/>
          <w:b/>
          <w:bCs/>
          <w:sz w:val="24"/>
          <w:szCs w:val="24"/>
        </w:rPr>
        <w:t xml:space="preserve"> </w:t>
      </w:r>
      <w:r w:rsidRPr="00E66526">
        <w:rPr>
          <w:rStyle w:val="c10"/>
          <w:rFonts w:ascii="Times New Roman" w:hAnsi="Times New Roman" w:cs="Times New Roman"/>
          <w:b/>
          <w:bCs/>
          <w:sz w:val="24"/>
          <w:szCs w:val="24"/>
        </w:rPr>
        <w:t xml:space="preserve">Выготский </w:t>
      </w:r>
      <w:r w:rsidRPr="00E66526">
        <w:rPr>
          <w:rStyle w:val="c10"/>
          <w:rFonts w:ascii="Times New Roman" w:hAnsi="Times New Roman" w:cs="Times New Roman"/>
          <w:sz w:val="24"/>
          <w:szCs w:val="24"/>
        </w:rPr>
        <w:t>отмечал, что именно в семилетнем возрасте начинает складываться самоконтроль и самооценка ребёнка к самому себе.</w:t>
      </w:r>
      <w:r w:rsidRPr="00E66526">
        <w:rPr>
          <w:rFonts w:ascii="Times New Roman" w:hAnsi="Times New Roman" w:cs="Times New Roman"/>
          <w:sz w:val="24"/>
          <w:szCs w:val="24"/>
        </w:rPr>
        <w:t> </w:t>
      </w:r>
      <w:r w:rsidRPr="00E66526">
        <w:rPr>
          <w:rFonts w:ascii="Times New Roman" w:hAnsi="Times New Roman" w:cs="Times New Roman"/>
          <w:sz w:val="24"/>
          <w:szCs w:val="24"/>
          <w:lang w:eastAsia="ru-RU"/>
        </w:rPr>
        <w:t xml:space="preserve"> </w:t>
      </w:r>
    </w:p>
    <w:p w:rsidR="00D56214" w:rsidRPr="00E66526" w:rsidRDefault="00D56214" w:rsidP="00F03A35">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Создавая условия для накопления детьми опыта контроля, я использую комплекс последовательно усложняющихся заданий, стимулирующий развитие итогового, пооперационного, прогнозирующего самоконтроля.</w:t>
      </w:r>
    </w:p>
    <w:p w:rsidR="00D56214" w:rsidRPr="00E66526" w:rsidRDefault="00D56214" w:rsidP="00F03A35">
      <w:pPr>
        <w:shd w:val="clear" w:color="auto" w:fill="FFFFFF"/>
        <w:spacing w:after="0" w:line="240" w:lineRule="auto"/>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В 1 классе дети учатся:</w:t>
      </w:r>
    </w:p>
    <w:p w:rsidR="00D56214" w:rsidRPr="00E66526" w:rsidRDefault="00D56214" w:rsidP="00F03A35">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сравнивать результат своей деятельности с образцом, заданным в материальной форме;</w:t>
      </w:r>
    </w:p>
    <w:p w:rsidR="00D56214" w:rsidRPr="00E66526" w:rsidRDefault="00D56214" w:rsidP="00F03A35">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воспроизводить состав контрольных действий и операций, заданных учителем;</w:t>
      </w:r>
    </w:p>
    <w:p w:rsidR="00D56214" w:rsidRPr="00E66526" w:rsidRDefault="00D56214" w:rsidP="00F03A35">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выполнять действия по развернутой инструкции; </w:t>
      </w:r>
    </w:p>
    <w:p w:rsidR="00D56214" w:rsidRPr="00E66526" w:rsidRDefault="00D56214" w:rsidP="00F03A35">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осуществлять самопроверку по плану, включающему 1-2 пункта;</w:t>
      </w:r>
    </w:p>
    <w:p w:rsidR="00D56214" w:rsidRPr="00E66526" w:rsidRDefault="00D56214" w:rsidP="00F03A35">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использовать для самоконтроля схемы-модели, составленные учителем.</w:t>
      </w:r>
    </w:p>
    <w:p w:rsidR="00D56214" w:rsidRPr="00E66526" w:rsidRDefault="00D56214" w:rsidP="00F03A35">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Нужно научить детей не бояться ошибок, а умело исправлять их. Хорошим приёмом для развития самоконтроля является комментирование.</w:t>
      </w:r>
    </w:p>
    <w:p w:rsidR="00D56214" w:rsidRPr="00E66526" w:rsidRDefault="00D56214" w:rsidP="00F03A35">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Прием "Найди красивые…”</w:t>
      </w:r>
    </w:p>
    <w:p w:rsidR="00D56214" w:rsidRPr="00E66526" w:rsidRDefault="00D56214" w:rsidP="00F03A35">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Например: Найди у себя самую красивую букву, а теперь самую некрасивую.</w:t>
      </w:r>
    </w:p>
    <w:p w:rsidR="00D56214" w:rsidRPr="00E66526" w:rsidRDefault="00D56214" w:rsidP="00F03A35">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Или дети на уроке выступают в роли учителя. На доске пишутся примеры, в которых допускаются ошибки. Ребята с большим интересом их находят и исправляют.</w:t>
      </w:r>
    </w:p>
    <w:p w:rsidR="00D56214" w:rsidRPr="00E66526" w:rsidRDefault="00D56214" w:rsidP="00F03A35">
      <w:pPr>
        <w:shd w:val="clear" w:color="auto" w:fill="FFFFFF"/>
        <w:spacing w:after="0" w:line="240" w:lineRule="auto"/>
        <w:rPr>
          <w:rFonts w:ascii="Times New Roman" w:hAnsi="Times New Roman" w:cs="Times New Roman"/>
          <w:sz w:val="24"/>
          <w:szCs w:val="24"/>
          <w:lang w:eastAsia="ru-RU"/>
        </w:rPr>
      </w:pPr>
    </w:p>
    <w:p w:rsidR="00D56214" w:rsidRPr="00293B29" w:rsidRDefault="00D56214" w:rsidP="00046103">
      <w:pPr>
        <w:tabs>
          <w:tab w:val="left" w:pos="3654"/>
        </w:tabs>
        <w:spacing w:after="0" w:line="240" w:lineRule="auto"/>
        <w:rPr>
          <w:rFonts w:ascii="Times New Roman" w:hAnsi="Times New Roman" w:cs="Times New Roman"/>
          <w:b/>
          <w:bCs/>
          <w:i/>
          <w:iCs/>
          <w:sz w:val="24"/>
          <w:szCs w:val="24"/>
        </w:rPr>
      </w:pPr>
      <w:r w:rsidRPr="00293B29">
        <w:rPr>
          <w:rFonts w:ascii="Times New Roman" w:hAnsi="Times New Roman" w:cs="Times New Roman"/>
          <w:b/>
          <w:bCs/>
          <w:i/>
          <w:iCs/>
          <w:sz w:val="24"/>
          <w:szCs w:val="24"/>
        </w:rPr>
        <w:t>6) Внеурочная деятельность.</w:t>
      </w:r>
    </w:p>
    <w:p w:rsidR="00D56214" w:rsidRPr="00F30B29" w:rsidRDefault="00D56214" w:rsidP="00046103">
      <w:pPr>
        <w:tabs>
          <w:tab w:val="left" w:pos="3654"/>
        </w:tabs>
        <w:spacing w:after="0" w:line="240" w:lineRule="auto"/>
        <w:rPr>
          <w:rFonts w:ascii="Times New Roman" w:hAnsi="Times New Roman" w:cs="Times New Roman"/>
          <w:color w:val="000000"/>
          <w:sz w:val="24"/>
          <w:szCs w:val="24"/>
        </w:rPr>
      </w:pPr>
      <w:r w:rsidRPr="00770421">
        <w:rPr>
          <w:rFonts w:ascii="Times New Roman" w:hAnsi="Times New Roman" w:cs="Times New Roman"/>
          <w:sz w:val="24"/>
          <w:szCs w:val="24"/>
        </w:rPr>
        <w:t xml:space="preserve">Именно </w:t>
      </w:r>
      <w:r w:rsidRPr="00F30B29">
        <w:rPr>
          <w:rStyle w:val="c1"/>
          <w:rFonts w:ascii="Times New Roman" w:hAnsi="Times New Roman" w:cs="Times New Roman"/>
          <w:color w:val="000000"/>
          <w:sz w:val="24"/>
          <w:szCs w:val="24"/>
        </w:rPr>
        <w:t>внеурочная работа помогает проявлять ребёнку свои возможности в интеллектуальной сфере деятельности.</w:t>
      </w:r>
    </w:p>
    <w:p w:rsidR="00D56214" w:rsidRPr="00F30B29" w:rsidRDefault="00D56214" w:rsidP="00046103">
      <w:pPr>
        <w:tabs>
          <w:tab w:val="left" w:pos="3654"/>
        </w:tabs>
        <w:spacing w:after="0" w:line="240" w:lineRule="auto"/>
        <w:rPr>
          <w:rStyle w:val="c1"/>
          <w:rFonts w:ascii="Times New Roman" w:hAnsi="Times New Roman" w:cs="Times New Roman"/>
          <w:color w:val="000000"/>
          <w:sz w:val="24"/>
          <w:szCs w:val="24"/>
        </w:rPr>
      </w:pPr>
      <w:r>
        <w:rPr>
          <w:rFonts w:ascii="Times New Roman" w:hAnsi="Times New Roman" w:cs="Times New Roman"/>
          <w:sz w:val="24"/>
          <w:szCs w:val="24"/>
        </w:rPr>
        <w:t xml:space="preserve">Дети </w:t>
      </w:r>
      <w:r w:rsidRPr="00770421">
        <w:rPr>
          <w:rFonts w:ascii="Times New Roman" w:hAnsi="Times New Roman" w:cs="Times New Roman"/>
          <w:b/>
          <w:bCs/>
          <w:sz w:val="24"/>
          <w:szCs w:val="24"/>
        </w:rPr>
        <w:t>первого класса</w:t>
      </w:r>
      <w:r>
        <w:rPr>
          <w:rFonts w:ascii="Times New Roman" w:hAnsi="Times New Roman" w:cs="Times New Roman"/>
          <w:sz w:val="24"/>
          <w:szCs w:val="24"/>
        </w:rPr>
        <w:t xml:space="preserve"> с удовольствием посещают </w:t>
      </w:r>
      <w:r w:rsidRPr="0087379B">
        <w:rPr>
          <w:rFonts w:ascii="Times New Roman" w:hAnsi="Times New Roman" w:cs="Times New Roman"/>
          <w:b/>
          <w:bCs/>
          <w:sz w:val="24"/>
          <w:szCs w:val="24"/>
        </w:rPr>
        <w:t>«Уроки интеллектуального развития»</w:t>
      </w:r>
      <w:r>
        <w:rPr>
          <w:rFonts w:ascii="Times New Roman" w:hAnsi="Times New Roman" w:cs="Times New Roman"/>
          <w:sz w:val="24"/>
          <w:szCs w:val="24"/>
        </w:rPr>
        <w:t xml:space="preserve">, где </w:t>
      </w:r>
      <w:r w:rsidRPr="00F30B29">
        <w:rPr>
          <w:rFonts w:ascii="Times New Roman" w:hAnsi="Times New Roman" w:cs="Times New Roman"/>
          <w:color w:val="000000"/>
          <w:sz w:val="24"/>
          <w:szCs w:val="24"/>
        </w:rPr>
        <w:t xml:space="preserve">проводятся </w:t>
      </w:r>
      <w:r w:rsidRPr="00F30B29">
        <w:rPr>
          <w:rStyle w:val="c1"/>
          <w:rFonts w:ascii="Times New Roman" w:hAnsi="Times New Roman" w:cs="Times New Roman"/>
          <w:color w:val="000000"/>
          <w:sz w:val="24"/>
          <w:szCs w:val="24"/>
        </w:rPr>
        <w:t>конкурсы, викторины, интеллектуальные игры, соревнования, «мозговые штурмы», «блиц-турниры», используются логически-поисковые задания, нестандартные задачи, где каждый может проявить свои способности.</w:t>
      </w:r>
    </w:p>
    <w:p w:rsidR="00D56214" w:rsidRPr="00C07EEF" w:rsidRDefault="00D56214" w:rsidP="00C07EEF">
      <w:pPr>
        <w:shd w:val="clear" w:color="auto" w:fill="FFFFFF"/>
        <w:spacing w:after="0" w:line="240" w:lineRule="auto"/>
        <w:rPr>
          <w:rFonts w:ascii="Times New Roman" w:hAnsi="Times New Roman" w:cs="Times New Roman"/>
          <w:sz w:val="24"/>
          <w:szCs w:val="24"/>
          <w:lang w:eastAsia="ru-RU"/>
        </w:rPr>
      </w:pPr>
      <w:r>
        <w:rPr>
          <w:rStyle w:val="c1"/>
          <w:rFonts w:ascii="Times New Roman" w:hAnsi="Times New Roman" w:cs="Times New Roman"/>
          <w:sz w:val="24"/>
          <w:szCs w:val="24"/>
        </w:rPr>
        <w:t xml:space="preserve">Первоклассники </w:t>
      </w:r>
      <w:r w:rsidRPr="004F180C">
        <w:rPr>
          <w:rStyle w:val="c1"/>
          <w:rFonts w:ascii="Times New Roman" w:hAnsi="Times New Roman" w:cs="Times New Roman"/>
          <w:sz w:val="24"/>
          <w:szCs w:val="24"/>
        </w:rPr>
        <w:t xml:space="preserve">очень любят кружок </w:t>
      </w:r>
      <w:r w:rsidRPr="0087379B">
        <w:rPr>
          <w:rStyle w:val="c1"/>
          <w:rFonts w:ascii="Times New Roman" w:hAnsi="Times New Roman" w:cs="Times New Roman"/>
          <w:b/>
          <w:bCs/>
          <w:sz w:val="24"/>
          <w:szCs w:val="24"/>
        </w:rPr>
        <w:t>«Я – исследователь»</w:t>
      </w:r>
      <w:r w:rsidRPr="004F180C">
        <w:rPr>
          <w:rStyle w:val="c1"/>
          <w:rFonts w:ascii="Times New Roman" w:hAnsi="Times New Roman" w:cs="Times New Roman"/>
          <w:sz w:val="24"/>
          <w:szCs w:val="24"/>
        </w:rPr>
        <w:t>.</w:t>
      </w:r>
      <w:r>
        <w:rPr>
          <w:rStyle w:val="c1"/>
          <w:rFonts w:ascii="Times New Roman" w:hAnsi="Times New Roman" w:cs="Times New Roman"/>
          <w:sz w:val="24"/>
          <w:szCs w:val="24"/>
        </w:rPr>
        <w:t xml:space="preserve"> </w:t>
      </w:r>
      <w:r w:rsidRPr="006E0504">
        <w:rPr>
          <w:rStyle w:val="c1"/>
          <w:rFonts w:ascii="Times New Roman" w:hAnsi="Times New Roman" w:cs="Times New Roman"/>
          <w:b/>
          <w:bCs/>
          <w:sz w:val="24"/>
          <w:szCs w:val="24"/>
        </w:rPr>
        <w:t>ПРИЛОЖЕНИЕ 6</w:t>
      </w:r>
      <w:r>
        <w:rPr>
          <w:rStyle w:val="c1"/>
          <w:rFonts w:ascii="Times New Roman" w:hAnsi="Times New Roman" w:cs="Times New Roman"/>
          <w:sz w:val="24"/>
          <w:szCs w:val="24"/>
        </w:rPr>
        <w:t xml:space="preserve">. </w:t>
      </w:r>
      <w:r w:rsidRPr="004F180C">
        <w:rPr>
          <w:rFonts w:ascii="Times New Roman" w:hAnsi="Times New Roman" w:cs="Times New Roman"/>
          <w:sz w:val="24"/>
          <w:szCs w:val="24"/>
          <w:lang w:eastAsia="ru-RU"/>
        </w:rPr>
        <w:t xml:space="preserve">Здесь первоклассники </w:t>
      </w:r>
      <w:r w:rsidRPr="00C07EEF">
        <w:rPr>
          <w:rFonts w:ascii="Times New Roman" w:hAnsi="Times New Roman" w:cs="Times New Roman"/>
          <w:sz w:val="24"/>
          <w:szCs w:val="24"/>
          <w:lang w:eastAsia="ru-RU"/>
        </w:rPr>
        <w:t>разви</w:t>
      </w:r>
      <w:r w:rsidRPr="004F180C">
        <w:rPr>
          <w:rFonts w:ascii="Times New Roman" w:hAnsi="Times New Roman" w:cs="Times New Roman"/>
          <w:sz w:val="24"/>
          <w:szCs w:val="24"/>
          <w:lang w:eastAsia="ru-RU"/>
        </w:rPr>
        <w:t>вают</w:t>
      </w:r>
      <w:r w:rsidRPr="00C07EEF">
        <w:rPr>
          <w:rFonts w:ascii="Times New Roman" w:hAnsi="Times New Roman" w:cs="Times New Roman"/>
          <w:sz w:val="24"/>
          <w:szCs w:val="24"/>
          <w:lang w:eastAsia="ru-RU"/>
        </w:rPr>
        <w:t xml:space="preserve"> умени</w:t>
      </w:r>
      <w:r w:rsidRPr="004F180C">
        <w:rPr>
          <w:rFonts w:ascii="Times New Roman" w:hAnsi="Times New Roman" w:cs="Times New Roman"/>
          <w:sz w:val="24"/>
          <w:szCs w:val="24"/>
          <w:lang w:eastAsia="ru-RU"/>
        </w:rPr>
        <w:t>е</w:t>
      </w:r>
      <w:r w:rsidRPr="00C07EEF">
        <w:rPr>
          <w:rFonts w:ascii="Times New Roman" w:hAnsi="Times New Roman" w:cs="Times New Roman"/>
          <w:sz w:val="24"/>
          <w:szCs w:val="24"/>
          <w:lang w:eastAsia="ru-RU"/>
        </w:rPr>
        <w:t xml:space="preserve"> ставить вопросы, высказывать предположения, наблюдать, составлять предметные модели;</w:t>
      </w:r>
      <w:r w:rsidRPr="004F180C">
        <w:rPr>
          <w:rFonts w:ascii="Times New Roman" w:hAnsi="Times New Roman" w:cs="Times New Roman"/>
          <w:sz w:val="24"/>
          <w:szCs w:val="24"/>
          <w:lang w:eastAsia="ru-RU"/>
        </w:rPr>
        <w:t xml:space="preserve"> </w:t>
      </w:r>
      <w:r w:rsidRPr="00C07EEF">
        <w:rPr>
          <w:rFonts w:ascii="Times New Roman" w:hAnsi="Times New Roman" w:cs="Times New Roman"/>
          <w:sz w:val="24"/>
          <w:szCs w:val="24"/>
          <w:lang w:eastAsia="ru-RU"/>
        </w:rPr>
        <w:t>формирова</w:t>
      </w:r>
      <w:r w:rsidRPr="004F180C">
        <w:rPr>
          <w:rFonts w:ascii="Times New Roman" w:hAnsi="Times New Roman" w:cs="Times New Roman"/>
          <w:sz w:val="24"/>
          <w:szCs w:val="24"/>
          <w:lang w:eastAsia="ru-RU"/>
        </w:rPr>
        <w:t xml:space="preserve">ть </w:t>
      </w:r>
      <w:r w:rsidRPr="00C07EEF">
        <w:rPr>
          <w:rFonts w:ascii="Times New Roman" w:hAnsi="Times New Roman" w:cs="Times New Roman"/>
          <w:sz w:val="24"/>
          <w:szCs w:val="24"/>
          <w:lang w:eastAsia="ru-RU"/>
        </w:rPr>
        <w:t>первоначальны</w:t>
      </w:r>
      <w:r w:rsidRPr="004F180C">
        <w:rPr>
          <w:rFonts w:ascii="Times New Roman" w:hAnsi="Times New Roman" w:cs="Times New Roman"/>
          <w:sz w:val="24"/>
          <w:szCs w:val="24"/>
          <w:lang w:eastAsia="ru-RU"/>
        </w:rPr>
        <w:t>е</w:t>
      </w:r>
      <w:r w:rsidRPr="00C07EEF">
        <w:rPr>
          <w:rFonts w:ascii="Times New Roman" w:hAnsi="Times New Roman" w:cs="Times New Roman"/>
          <w:sz w:val="24"/>
          <w:szCs w:val="24"/>
          <w:lang w:eastAsia="ru-RU"/>
        </w:rPr>
        <w:t xml:space="preserve"> представлени</w:t>
      </w:r>
      <w:r w:rsidRPr="004F180C">
        <w:rPr>
          <w:rFonts w:ascii="Times New Roman" w:hAnsi="Times New Roman" w:cs="Times New Roman"/>
          <w:sz w:val="24"/>
          <w:szCs w:val="24"/>
          <w:lang w:eastAsia="ru-RU"/>
        </w:rPr>
        <w:t>я</w:t>
      </w:r>
      <w:r w:rsidRPr="00C07EEF">
        <w:rPr>
          <w:rFonts w:ascii="Times New Roman" w:hAnsi="Times New Roman" w:cs="Times New Roman"/>
          <w:sz w:val="24"/>
          <w:szCs w:val="24"/>
          <w:lang w:eastAsia="ru-RU"/>
        </w:rPr>
        <w:t xml:space="preserve"> о деятельности исследователя.</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4F180C">
        <w:rPr>
          <w:rFonts w:ascii="Times New Roman" w:hAnsi="Times New Roman" w:cs="Times New Roman"/>
          <w:sz w:val="24"/>
          <w:szCs w:val="24"/>
          <w:lang w:eastAsia="ru-RU"/>
        </w:rPr>
        <w:t>Учитель использует следующие</w:t>
      </w:r>
      <w:r w:rsidRPr="00C07EEF">
        <w:rPr>
          <w:rFonts w:ascii="Times New Roman" w:hAnsi="Times New Roman" w:cs="Times New Roman"/>
          <w:sz w:val="24"/>
          <w:szCs w:val="24"/>
          <w:lang w:eastAsia="ru-RU"/>
        </w:rPr>
        <w:t xml:space="preserve"> формы и способы деятельности:</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-коллективный учебный диалог;</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-игра «Почемучка»;</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-рассматривание предметов;</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-создание проблемных ситуаций;</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-чтение</w:t>
      </w:r>
      <w:r w:rsidRPr="004F180C">
        <w:rPr>
          <w:rFonts w:ascii="Times New Roman" w:hAnsi="Times New Roman" w:cs="Times New Roman"/>
          <w:sz w:val="24"/>
          <w:szCs w:val="24"/>
          <w:lang w:eastAsia="ru-RU"/>
        </w:rPr>
        <w:t xml:space="preserve"> </w:t>
      </w:r>
      <w:r w:rsidRPr="00C07EEF">
        <w:rPr>
          <w:rFonts w:ascii="Times New Roman" w:hAnsi="Times New Roman" w:cs="Times New Roman"/>
          <w:sz w:val="24"/>
          <w:szCs w:val="24"/>
          <w:lang w:eastAsia="ru-RU"/>
        </w:rPr>
        <w:t>- рассматривание;</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-коллективное моделирование;</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-совместное с ребёнком определение его собственных интересов;</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-индивидуальное составление схем;</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 выполнение моделей из различных материалов;</w:t>
      </w:r>
    </w:p>
    <w:p w:rsidR="00D56214" w:rsidRPr="00C07EEF" w:rsidRDefault="00D56214" w:rsidP="004F180C">
      <w:pPr>
        <w:shd w:val="clear" w:color="auto" w:fill="FFFFFF"/>
        <w:spacing w:after="0" w:line="240" w:lineRule="auto"/>
        <w:rPr>
          <w:rFonts w:ascii="Times New Roman" w:hAnsi="Times New Roman" w:cs="Times New Roman"/>
          <w:sz w:val="24"/>
          <w:szCs w:val="24"/>
          <w:lang w:eastAsia="ru-RU"/>
        </w:rPr>
      </w:pPr>
      <w:r w:rsidRPr="00C07EEF">
        <w:rPr>
          <w:rFonts w:ascii="Times New Roman" w:hAnsi="Times New Roman" w:cs="Times New Roman"/>
          <w:sz w:val="24"/>
          <w:szCs w:val="24"/>
          <w:lang w:eastAsia="ru-RU"/>
        </w:rPr>
        <w:t>- экскурсии;</w:t>
      </w:r>
    </w:p>
    <w:p w:rsidR="00D56214" w:rsidRDefault="00D56214" w:rsidP="00F2408C">
      <w:pPr>
        <w:shd w:val="clear" w:color="auto" w:fill="FFFFFF"/>
        <w:spacing w:after="0" w:line="240" w:lineRule="auto"/>
        <w:rPr>
          <w:rFonts w:ascii="Arial" w:hAnsi="Arial" w:cs="Arial"/>
          <w:color w:val="444444"/>
          <w:sz w:val="18"/>
          <w:szCs w:val="18"/>
          <w:lang w:eastAsia="ru-RU"/>
        </w:rPr>
      </w:pPr>
      <w:r w:rsidRPr="00C07EEF">
        <w:rPr>
          <w:rFonts w:ascii="Times New Roman" w:hAnsi="Times New Roman" w:cs="Times New Roman"/>
          <w:sz w:val="24"/>
          <w:szCs w:val="24"/>
          <w:lang w:eastAsia="ru-RU"/>
        </w:rPr>
        <w:t>-выставки детских работ.</w:t>
      </w:r>
      <w:r w:rsidRPr="00B55794">
        <w:rPr>
          <w:rFonts w:ascii="Arial" w:hAnsi="Arial" w:cs="Arial"/>
          <w:color w:val="444444"/>
          <w:sz w:val="18"/>
          <w:szCs w:val="18"/>
          <w:lang w:eastAsia="ru-RU"/>
        </w:rPr>
        <w:t xml:space="preserve"> </w:t>
      </w:r>
    </w:p>
    <w:p w:rsidR="00D56214" w:rsidRPr="00B55794" w:rsidRDefault="00D56214" w:rsidP="00F2408C">
      <w:pPr>
        <w:shd w:val="clear" w:color="auto" w:fill="FFFFFF"/>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B55794">
        <w:rPr>
          <w:rFonts w:ascii="Times New Roman" w:hAnsi="Times New Roman" w:cs="Times New Roman"/>
          <w:sz w:val="24"/>
          <w:szCs w:val="24"/>
          <w:lang w:eastAsia="ru-RU"/>
        </w:rPr>
        <w:t xml:space="preserve">В первом классе работа над исследованием по полной структуре невозможна, так как дети не умеют читать, писать, анализировать. Поэтому в первом полугодии проводится подготовительный этап, в который включаются: творческие работы учащихся (рисунки), устные рассказы, в которых дети с помощью учителя постепенно учатся анализировать, рассуждать, выделять главное. </w:t>
      </w:r>
    </w:p>
    <w:p w:rsidR="00D56214" w:rsidRPr="00B55794" w:rsidRDefault="00D56214" w:rsidP="00B55794">
      <w:pPr>
        <w:shd w:val="clear" w:color="auto" w:fill="FFFFFF"/>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B55794">
        <w:rPr>
          <w:rFonts w:ascii="Times New Roman" w:hAnsi="Times New Roman" w:cs="Times New Roman"/>
          <w:sz w:val="24"/>
          <w:szCs w:val="24"/>
          <w:lang w:eastAsia="ru-RU"/>
        </w:rPr>
        <w:t>Во втором полугодии дети уже умеют читать, имеют первоначальные навыки письма, могут задавать вопросы и отвечать на них. Следовательно, можно расширить рамки работы над исследованием и включить сюда не только рисунки, но и сбор информации по плану, составленному совместно с учителем.</w:t>
      </w:r>
    </w:p>
    <w:p w:rsidR="00D56214" w:rsidRDefault="00D56214" w:rsidP="004F180C">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D70E75">
        <w:rPr>
          <w:rFonts w:ascii="Times New Roman" w:hAnsi="Times New Roman" w:cs="Times New Roman"/>
          <w:sz w:val="24"/>
          <w:szCs w:val="24"/>
          <w:lang w:eastAsia="ru-RU"/>
        </w:rPr>
        <w:t>Дети выступают в роли помощника учителя при выполнении коллективных работ.</w:t>
      </w:r>
      <w:r w:rsidRPr="00B55794">
        <w:rPr>
          <w:rFonts w:ascii="Arial" w:hAnsi="Arial" w:cs="Arial"/>
          <w:color w:val="444444"/>
          <w:sz w:val="18"/>
          <w:szCs w:val="18"/>
          <w:lang w:eastAsia="ru-RU"/>
        </w:rPr>
        <w:t xml:space="preserve"> </w:t>
      </w:r>
      <w:r w:rsidRPr="00B55794">
        <w:rPr>
          <w:rFonts w:ascii="Times New Roman" w:hAnsi="Times New Roman" w:cs="Times New Roman"/>
          <w:sz w:val="24"/>
          <w:szCs w:val="24"/>
          <w:lang w:eastAsia="ru-RU"/>
        </w:rPr>
        <w:t>Темы проектов учащихся  1 класса</w:t>
      </w:r>
      <w:r>
        <w:rPr>
          <w:rFonts w:ascii="Times New Roman" w:hAnsi="Times New Roman" w:cs="Times New Roman"/>
          <w:sz w:val="24"/>
          <w:szCs w:val="24"/>
          <w:lang w:eastAsia="ru-RU"/>
        </w:rPr>
        <w:t xml:space="preserve"> </w:t>
      </w:r>
      <w:r w:rsidRPr="00B55794">
        <w:rPr>
          <w:rFonts w:ascii="Times New Roman" w:hAnsi="Times New Roman" w:cs="Times New Roman"/>
          <w:sz w:val="24"/>
          <w:szCs w:val="24"/>
          <w:lang w:eastAsia="ru-RU"/>
        </w:rPr>
        <w:t>должны быть тесно связаны с предметным содержанием, поскольку наглядно-образное мышление, характерное для данного возраста, любопытство, интерес к окружающему миру подталкивают учащихся к выбору темы на основе конкретного содержания предмета, а не на основе анализа своего опыта и своих проблем.</w:t>
      </w:r>
    </w:p>
    <w:p w:rsidR="00D56214" w:rsidRPr="006E0504" w:rsidRDefault="00D56214" w:rsidP="004F180C">
      <w:pPr>
        <w:pStyle w:val="NoSpacing"/>
        <w:rPr>
          <w:rFonts w:ascii="Times New Roman" w:hAnsi="Times New Roman" w:cs="Times New Roman"/>
          <w:b/>
          <w:bCs/>
          <w:sz w:val="24"/>
          <w:szCs w:val="24"/>
        </w:rPr>
      </w:pPr>
      <w:r>
        <w:rPr>
          <w:rFonts w:ascii="Times New Roman" w:hAnsi="Times New Roman" w:cs="Times New Roman"/>
          <w:sz w:val="24"/>
          <w:szCs w:val="24"/>
          <w:lang w:eastAsia="ru-RU"/>
        </w:rPr>
        <w:t xml:space="preserve">     ПОДГОТОВИТЕЛЬНЫЙ ЭТАП заканчиваю диагностикой н</w:t>
      </w:r>
      <w:r w:rsidRPr="00E66526">
        <w:rPr>
          <w:rFonts w:ascii="Times New Roman" w:hAnsi="Times New Roman" w:cs="Times New Roman"/>
          <w:sz w:val="24"/>
          <w:szCs w:val="24"/>
          <w:lang w:eastAsia="ru-RU"/>
        </w:rPr>
        <w:t xml:space="preserve">а основе </w:t>
      </w:r>
      <w:r w:rsidRPr="00E66526">
        <w:rPr>
          <w:rFonts w:ascii="Times New Roman" w:hAnsi="Times New Roman" w:cs="Times New Roman"/>
          <w:b/>
          <w:bCs/>
          <w:sz w:val="24"/>
          <w:szCs w:val="24"/>
          <w:lang w:eastAsia="ru-RU"/>
        </w:rPr>
        <w:t>возрастных шкал СТЕНФОРД – БИНЕ</w:t>
      </w:r>
      <w:r>
        <w:rPr>
          <w:rFonts w:ascii="Times New Roman" w:hAnsi="Times New Roman" w:cs="Times New Roman"/>
          <w:b/>
          <w:bCs/>
          <w:sz w:val="24"/>
          <w:szCs w:val="24"/>
          <w:lang w:eastAsia="ru-RU"/>
        </w:rPr>
        <w:t>.</w:t>
      </w:r>
      <w:r>
        <w:rPr>
          <w:rFonts w:ascii="Times New Roman" w:hAnsi="Times New Roman" w:cs="Times New Roman"/>
          <w:sz w:val="24"/>
          <w:szCs w:val="24"/>
          <w:lang w:eastAsia="ru-RU"/>
        </w:rPr>
        <w:t xml:space="preserve"> Для себя фиксирую</w:t>
      </w:r>
      <w:r w:rsidRPr="001D769E">
        <w:rPr>
          <w:b/>
          <w:bCs/>
        </w:rPr>
        <w:t xml:space="preserve"> </w:t>
      </w:r>
      <w:r>
        <w:rPr>
          <w:rFonts w:ascii="Times New Roman" w:hAnsi="Times New Roman" w:cs="Times New Roman"/>
          <w:sz w:val="24"/>
          <w:szCs w:val="24"/>
        </w:rPr>
        <w:t>у</w:t>
      </w:r>
      <w:r w:rsidRPr="001D769E">
        <w:rPr>
          <w:rFonts w:ascii="Times New Roman" w:hAnsi="Times New Roman" w:cs="Times New Roman"/>
          <w:sz w:val="24"/>
          <w:szCs w:val="24"/>
        </w:rPr>
        <w:t xml:space="preserve">ровень развития форм логического мышления отдельной группы  </w:t>
      </w:r>
      <w:r>
        <w:rPr>
          <w:rFonts w:ascii="Times New Roman" w:hAnsi="Times New Roman" w:cs="Times New Roman"/>
          <w:sz w:val="24"/>
          <w:szCs w:val="24"/>
        </w:rPr>
        <w:t xml:space="preserve">первоклассников. </w:t>
      </w:r>
      <w:r w:rsidRPr="006E0504">
        <w:rPr>
          <w:rFonts w:ascii="Times New Roman" w:hAnsi="Times New Roman" w:cs="Times New Roman"/>
          <w:b/>
          <w:bCs/>
          <w:sz w:val="24"/>
          <w:szCs w:val="24"/>
        </w:rPr>
        <w:t>ПРИЛОЖЕНИЕ 16</w:t>
      </w:r>
    </w:p>
    <w:p w:rsidR="00D56214" w:rsidRPr="006E0504" w:rsidRDefault="00D56214" w:rsidP="004F180C">
      <w:pPr>
        <w:pStyle w:val="NoSpacing"/>
        <w:rPr>
          <w:rFonts w:ascii="Times New Roman" w:hAnsi="Times New Roman" w:cs="Times New Roman"/>
          <w:b/>
          <w:bCs/>
          <w:sz w:val="24"/>
          <w:szCs w:val="24"/>
        </w:rPr>
      </w:pPr>
    </w:p>
    <w:p w:rsidR="00D56214" w:rsidRPr="00E66526" w:rsidRDefault="00D56214" w:rsidP="004F180C">
      <w:pPr>
        <w:pStyle w:val="NoSpacing"/>
        <w:rPr>
          <w:rFonts w:ascii="Times New Roman" w:hAnsi="Times New Roman" w:cs="Times New Roman"/>
          <w:sz w:val="24"/>
          <w:szCs w:val="24"/>
        </w:rPr>
      </w:pPr>
      <w:r>
        <w:rPr>
          <w:rFonts w:ascii="Times New Roman" w:hAnsi="Times New Roman" w:cs="Times New Roman"/>
          <w:b/>
          <w:bCs/>
          <w:sz w:val="24"/>
          <w:szCs w:val="24"/>
        </w:rPr>
        <w:t xml:space="preserve">      ВТОРОЙ</w:t>
      </w:r>
      <w:r w:rsidRPr="00E66526">
        <w:rPr>
          <w:rFonts w:ascii="Times New Roman" w:hAnsi="Times New Roman" w:cs="Times New Roman"/>
          <w:b/>
          <w:bCs/>
          <w:sz w:val="24"/>
          <w:szCs w:val="24"/>
        </w:rPr>
        <w:t xml:space="preserve"> </w:t>
      </w:r>
      <w:r w:rsidRPr="004F180C">
        <w:rPr>
          <w:rFonts w:ascii="Times New Roman" w:hAnsi="Times New Roman" w:cs="Times New Roman"/>
          <w:b/>
          <w:bCs/>
          <w:sz w:val="24"/>
          <w:szCs w:val="24"/>
        </w:rPr>
        <w:t>ОСНОВНОЙ ЭТАП</w:t>
      </w:r>
      <w:r>
        <w:rPr>
          <w:rFonts w:ascii="Times New Roman" w:hAnsi="Times New Roman" w:cs="Times New Roman"/>
          <w:b/>
          <w:bCs/>
          <w:sz w:val="24"/>
          <w:szCs w:val="24"/>
        </w:rPr>
        <w:t xml:space="preserve"> в организации работы по развитию логических мыслительных операций</w:t>
      </w:r>
      <w:r w:rsidRPr="004F180C">
        <w:rPr>
          <w:rFonts w:ascii="Times New Roman" w:hAnsi="Times New Roman" w:cs="Times New Roman"/>
          <w:b/>
          <w:bCs/>
          <w:sz w:val="24"/>
          <w:szCs w:val="24"/>
        </w:rPr>
        <w:t>.</w:t>
      </w:r>
      <w:r w:rsidRPr="004F180C">
        <w:rPr>
          <w:rFonts w:ascii="Times New Roman" w:hAnsi="Times New Roman" w:cs="Times New Roman"/>
          <w:b/>
          <w:bCs/>
          <w:sz w:val="28"/>
          <w:szCs w:val="28"/>
        </w:rPr>
        <w:t xml:space="preserve"> </w:t>
      </w:r>
      <w:r w:rsidRPr="00E66526">
        <w:rPr>
          <w:rFonts w:ascii="Times New Roman" w:hAnsi="Times New Roman" w:cs="Times New Roman"/>
          <w:b/>
          <w:bCs/>
          <w:sz w:val="24"/>
          <w:szCs w:val="24"/>
        </w:rPr>
        <w:t>(</w:t>
      </w:r>
      <w:r w:rsidRPr="00E66526">
        <w:rPr>
          <w:rFonts w:ascii="Times New Roman" w:hAnsi="Times New Roman" w:cs="Times New Roman"/>
          <w:sz w:val="24"/>
          <w:szCs w:val="24"/>
        </w:rPr>
        <w:t>Этап взаимодействия субъектов образовательного процесса в развивающей творческой среде.)</w:t>
      </w:r>
    </w:p>
    <w:p w:rsidR="00D56214" w:rsidRDefault="00D56214" w:rsidP="004F180C">
      <w:pPr>
        <w:pStyle w:val="NoSpacing"/>
        <w:ind w:left="360"/>
        <w:rPr>
          <w:rFonts w:ascii="Times New Roman" w:hAnsi="Times New Roman" w:cs="Times New Roman"/>
          <w:b/>
          <w:bCs/>
          <w:sz w:val="24"/>
          <w:szCs w:val="24"/>
        </w:rPr>
      </w:pPr>
      <w:r w:rsidRPr="00E66526">
        <w:rPr>
          <w:rFonts w:ascii="Times New Roman" w:hAnsi="Times New Roman" w:cs="Times New Roman"/>
          <w:b/>
          <w:bCs/>
          <w:sz w:val="24"/>
          <w:szCs w:val="24"/>
        </w:rPr>
        <w:t>2 – 3 классы</w:t>
      </w:r>
    </w:p>
    <w:p w:rsidR="00D56214" w:rsidRPr="00BA1178" w:rsidRDefault="00D56214" w:rsidP="004F180C">
      <w:pPr>
        <w:pStyle w:val="NoSpacing"/>
        <w:ind w:left="360"/>
        <w:rPr>
          <w:rFonts w:ascii="Times New Roman" w:hAnsi="Times New Roman" w:cs="Times New Roman"/>
          <w:sz w:val="24"/>
          <w:szCs w:val="24"/>
        </w:rPr>
      </w:pPr>
      <w:r>
        <w:rPr>
          <w:rFonts w:ascii="Times New Roman" w:hAnsi="Times New Roman" w:cs="Times New Roman"/>
          <w:sz w:val="24"/>
          <w:szCs w:val="24"/>
        </w:rPr>
        <w:t xml:space="preserve">       </w:t>
      </w:r>
      <w:r w:rsidRPr="00BA1178">
        <w:rPr>
          <w:rFonts w:ascii="Times New Roman" w:hAnsi="Times New Roman" w:cs="Times New Roman"/>
          <w:sz w:val="24"/>
          <w:szCs w:val="24"/>
        </w:rPr>
        <w:t>Имея современное оборудование в классе (компьютер, видеопроектор)</w:t>
      </w:r>
      <w:r>
        <w:rPr>
          <w:rFonts w:ascii="Times New Roman" w:hAnsi="Times New Roman" w:cs="Times New Roman"/>
          <w:sz w:val="24"/>
          <w:szCs w:val="24"/>
        </w:rPr>
        <w:t xml:space="preserve">, стараюсь обновить </w:t>
      </w:r>
      <w:r w:rsidRPr="00BA1178">
        <w:rPr>
          <w:rFonts w:ascii="Times New Roman" w:hAnsi="Times New Roman" w:cs="Times New Roman"/>
          <w:b/>
          <w:bCs/>
          <w:sz w:val="24"/>
          <w:szCs w:val="24"/>
        </w:rPr>
        <w:t>информационно образовательную среду</w:t>
      </w:r>
      <w:r>
        <w:rPr>
          <w:rFonts w:ascii="Times New Roman" w:hAnsi="Times New Roman" w:cs="Times New Roman"/>
          <w:b/>
          <w:bCs/>
          <w:sz w:val="24"/>
          <w:szCs w:val="24"/>
        </w:rPr>
        <w:t>,</w:t>
      </w:r>
      <w:r>
        <w:rPr>
          <w:rFonts w:ascii="Times New Roman" w:hAnsi="Times New Roman" w:cs="Times New Roman"/>
          <w:sz w:val="24"/>
          <w:szCs w:val="24"/>
        </w:rPr>
        <w:t xml:space="preserve"> направленную на развитие логических мыслительных операций.</w:t>
      </w:r>
      <w:r w:rsidRPr="00BA1178">
        <w:rPr>
          <w:rFonts w:ascii="Times New Roman" w:hAnsi="Times New Roman" w:cs="Times New Roman"/>
          <w:sz w:val="24"/>
          <w:szCs w:val="24"/>
        </w:rPr>
        <w:t xml:space="preserve"> </w:t>
      </w:r>
      <w:r>
        <w:rPr>
          <w:rFonts w:ascii="Times New Roman" w:hAnsi="Times New Roman" w:cs="Times New Roman"/>
          <w:sz w:val="24"/>
          <w:szCs w:val="24"/>
        </w:rPr>
        <w:t xml:space="preserve"> Е</w:t>
      </w:r>
      <w:r w:rsidRPr="00BA1178">
        <w:rPr>
          <w:rFonts w:ascii="Times New Roman" w:hAnsi="Times New Roman" w:cs="Times New Roman"/>
          <w:sz w:val="24"/>
          <w:szCs w:val="24"/>
        </w:rPr>
        <w:t xml:space="preserve">жедневно использую в работе электронные интернет ресурсы, создаю собственные. </w:t>
      </w:r>
      <w:r w:rsidRPr="00BA1178">
        <w:rPr>
          <w:rFonts w:ascii="Times New Roman" w:hAnsi="Times New Roman" w:cs="Times New Roman"/>
          <w:spacing w:val="3"/>
          <w:sz w:val="24"/>
          <w:szCs w:val="24"/>
        </w:rPr>
        <w:t xml:space="preserve"> В кабинете имеется картотека индивидуальных и дифференцированных заданий, тесты по предметам в электронном виде.</w:t>
      </w:r>
      <w:r w:rsidRPr="0004726F">
        <w:rPr>
          <w:spacing w:val="3"/>
          <w:sz w:val="28"/>
          <w:szCs w:val="28"/>
        </w:rPr>
        <w:t xml:space="preserve"> </w:t>
      </w:r>
      <w:r w:rsidRPr="00BA1178">
        <w:rPr>
          <w:rFonts w:ascii="Times New Roman" w:hAnsi="Times New Roman" w:cs="Times New Roman"/>
          <w:spacing w:val="3"/>
          <w:sz w:val="24"/>
          <w:szCs w:val="24"/>
        </w:rPr>
        <w:t xml:space="preserve">Использую ИКТ при подготовке к урокам: печатаю карточки, тесты, таблицы; оформляю доклады, открытые уроки, внеклассные мероприятия, папки по предметам, папки творчества для каждого ребёнка, своё портфолио (в т.ч. электронное). Для этого использую широкий спектр цифровых технологий: текстовый редактор </w:t>
      </w:r>
      <w:r w:rsidRPr="00BA1178">
        <w:rPr>
          <w:rFonts w:ascii="Times New Roman" w:hAnsi="Times New Roman" w:cs="Times New Roman"/>
          <w:spacing w:val="3"/>
          <w:sz w:val="24"/>
          <w:szCs w:val="24"/>
          <w:lang w:val="en-US"/>
        </w:rPr>
        <w:t>Microsoft</w:t>
      </w:r>
      <w:r w:rsidRPr="00BA1178">
        <w:rPr>
          <w:rFonts w:ascii="Times New Roman" w:hAnsi="Times New Roman" w:cs="Times New Roman"/>
          <w:spacing w:val="3"/>
          <w:sz w:val="24"/>
          <w:szCs w:val="24"/>
        </w:rPr>
        <w:t xml:space="preserve"> </w:t>
      </w:r>
      <w:r w:rsidRPr="00BA1178">
        <w:rPr>
          <w:rFonts w:ascii="Times New Roman" w:hAnsi="Times New Roman" w:cs="Times New Roman"/>
          <w:spacing w:val="3"/>
          <w:sz w:val="24"/>
          <w:szCs w:val="24"/>
          <w:lang w:val="en-US"/>
        </w:rPr>
        <w:t>Word</w:t>
      </w:r>
      <w:r w:rsidRPr="00BA1178">
        <w:rPr>
          <w:rFonts w:ascii="Times New Roman" w:hAnsi="Times New Roman" w:cs="Times New Roman"/>
          <w:spacing w:val="3"/>
          <w:sz w:val="24"/>
          <w:szCs w:val="24"/>
        </w:rPr>
        <w:t xml:space="preserve"> </w:t>
      </w:r>
      <w:r w:rsidRPr="00BA1178">
        <w:rPr>
          <w:rFonts w:ascii="Times New Roman" w:hAnsi="Times New Roman" w:cs="Times New Roman"/>
          <w:spacing w:val="3"/>
          <w:sz w:val="24"/>
          <w:szCs w:val="24"/>
          <w:lang w:val="en-US"/>
        </w:rPr>
        <w:t>XP</w:t>
      </w:r>
      <w:r w:rsidRPr="00BA1178">
        <w:rPr>
          <w:rFonts w:ascii="Times New Roman" w:hAnsi="Times New Roman" w:cs="Times New Roman"/>
          <w:spacing w:val="3"/>
          <w:sz w:val="24"/>
          <w:szCs w:val="24"/>
        </w:rPr>
        <w:t xml:space="preserve">, программы обработки изображений – графический редактор </w:t>
      </w:r>
      <w:r w:rsidRPr="00BA1178">
        <w:rPr>
          <w:rFonts w:ascii="Times New Roman" w:hAnsi="Times New Roman" w:cs="Times New Roman"/>
          <w:spacing w:val="3"/>
          <w:sz w:val="24"/>
          <w:szCs w:val="24"/>
          <w:lang w:val="en-US"/>
        </w:rPr>
        <w:t>Microsoft</w:t>
      </w:r>
      <w:r w:rsidRPr="00BA1178">
        <w:rPr>
          <w:rFonts w:ascii="Times New Roman" w:hAnsi="Times New Roman" w:cs="Times New Roman"/>
          <w:spacing w:val="3"/>
          <w:sz w:val="24"/>
          <w:szCs w:val="24"/>
        </w:rPr>
        <w:t xml:space="preserve"> </w:t>
      </w:r>
      <w:r w:rsidRPr="00BA1178">
        <w:rPr>
          <w:rFonts w:ascii="Times New Roman" w:hAnsi="Times New Roman" w:cs="Times New Roman"/>
          <w:spacing w:val="3"/>
          <w:sz w:val="24"/>
          <w:szCs w:val="24"/>
          <w:lang w:val="en-US"/>
        </w:rPr>
        <w:t>CorelDraw</w:t>
      </w:r>
      <w:r w:rsidRPr="00BA1178">
        <w:rPr>
          <w:rFonts w:ascii="Times New Roman" w:hAnsi="Times New Roman" w:cs="Times New Roman"/>
          <w:spacing w:val="3"/>
          <w:sz w:val="24"/>
          <w:szCs w:val="24"/>
        </w:rPr>
        <w:t xml:space="preserve">, программу подготовки презентаций </w:t>
      </w:r>
      <w:r w:rsidRPr="00BA1178">
        <w:rPr>
          <w:rFonts w:ascii="Times New Roman" w:hAnsi="Times New Roman" w:cs="Times New Roman"/>
          <w:spacing w:val="3"/>
          <w:sz w:val="24"/>
          <w:szCs w:val="24"/>
          <w:lang w:val="en-US"/>
        </w:rPr>
        <w:t>Microsoft</w:t>
      </w:r>
      <w:r w:rsidRPr="00BA1178">
        <w:rPr>
          <w:rFonts w:ascii="Times New Roman" w:hAnsi="Times New Roman" w:cs="Times New Roman"/>
          <w:spacing w:val="3"/>
          <w:sz w:val="24"/>
          <w:szCs w:val="24"/>
        </w:rPr>
        <w:t xml:space="preserve"> </w:t>
      </w:r>
      <w:r w:rsidRPr="00BA1178">
        <w:rPr>
          <w:rFonts w:ascii="Times New Roman" w:hAnsi="Times New Roman" w:cs="Times New Roman"/>
          <w:spacing w:val="3"/>
          <w:sz w:val="24"/>
          <w:szCs w:val="24"/>
          <w:lang w:val="en-US"/>
        </w:rPr>
        <w:t>Point</w:t>
      </w:r>
      <w:r w:rsidRPr="00BA1178">
        <w:rPr>
          <w:rFonts w:ascii="Times New Roman" w:hAnsi="Times New Roman" w:cs="Times New Roman"/>
          <w:spacing w:val="3"/>
          <w:sz w:val="24"/>
          <w:szCs w:val="24"/>
        </w:rPr>
        <w:t xml:space="preserve"> </w:t>
      </w:r>
      <w:r w:rsidRPr="00BA1178">
        <w:rPr>
          <w:rFonts w:ascii="Times New Roman" w:hAnsi="Times New Roman" w:cs="Times New Roman"/>
          <w:spacing w:val="3"/>
          <w:sz w:val="24"/>
          <w:szCs w:val="24"/>
          <w:lang w:val="en-US"/>
        </w:rPr>
        <w:t>Power</w:t>
      </w:r>
      <w:r w:rsidRPr="00BA1178">
        <w:rPr>
          <w:rFonts w:ascii="Times New Roman" w:hAnsi="Times New Roman" w:cs="Times New Roman"/>
          <w:spacing w:val="3"/>
          <w:sz w:val="24"/>
          <w:szCs w:val="24"/>
        </w:rPr>
        <w:t xml:space="preserve">,   электронные таблицы </w:t>
      </w:r>
      <w:r w:rsidRPr="00BA1178">
        <w:rPr>
          <w:rFonts w:ascii="Times New Roman" w:hAnsi="Times New Roman" w:cs="Times New Roman"/>
          <w:spacing w:val="3"/>
          <w:sz w:val="24"/>
          <w:szCs w:val="24"/>
          <w:lang w:val="en-US"/>
        </w:rPr>
        <w:t>Microsoft</w:t>
      </w:r>
      <w:r w:rsidRPr="00BA1178">
        <w:rPr>
          <w:rFonts w:ascii="Times New Roman" w:hAnsi="Times New Roman" w:cs="Times New Roman"/>
          <w:spacing w:val="3"/>
          <w:sz w:val="24"/>
          <w:szCs w:val="24"/>
        </w:rPr>
        <w:t xml:space="preserve"> </w:t>
      </w:r>
      <w:r w:rsidRPr="00BA1178">
        <w:rPr>
          <w:rFonts w:ascii="Times New Roman" w:hAnsi="Times New Roman" w:cs="Times New Roman"/>
          <w:spacing w:val="3"/>
          <w:sz w:val="24"/>
          <w:szCs w:val="24"/>
          <w:lang w:val="en-US"/>
        </w:rPr>
        <w:t>Excel</w:t>
      </w:r>
      <w:r w:rsidRPr="00BA1178">
        <w:rPr>
          <w:rFonts w:ascii="Times New Roman" w:hAnsi="Times New Roman" w:cs="Times New Roman"/>
          <w:spacing w:val="3"/>
          <w:sz w:val="24"/>
          <w:szCs w:val="24"/>
        </w:rPr>
        <w:t xml:space="preserve"> </w:t>
      </w:r>
      <w:r w:rsidRPr="00BA1178">
        <w:rPr>
          <w:rFonts w:ascii="Times New Roman" w:hAnsi="Times New Roman" w:cs="Times New Roman"/>
          <w:spacing w:val="3"/>
          <w:sz w:val="24"/>
          <w:szCs w:val="24"/>
          <w:lang w:val="en-US"/>
        </w:rPr>
        <w:t>XP</w:t>
      </w:r>
      <w:r w:rsidRPr="00BA1178">
        <w:rPr>
          <w:rFonts w:ascii="Times New Roman" w:hAnsi="Times New Roman" w:cs="Times New Roman"/>
          <w:spacing w:val="3"/>
          <w:sz w:val="24"/>
          <w:szCs w:val="24"/>
        </w:rPr>
        <w:t xml:space="preserve">, а также </w:t>
      </w:r>
      <w:r w:rsidRPr="00BA1178">
        <w:rPr>
          <w:rFonts w:ascii="Times New Roman" w:hAnsi="Times New Roman" w:cs="Times New Roman"/>
          <w:spacing w:val="3"/>
          <w:sz w:val="24"/>
          <w:szCs w:val="24"/>
          <w:lang w:val="en-US"/>
        </w:rPr>
        <w:t>Microsoft</w:t>
      </w:r>
      <w:r w:rsidRPr="00BA1178">
        <w:rPr>
          <w:rFonts w:ascii="Times New Roman" w:hAnsi="Times New Roman" w:cs="Times New Roman"/>
          <w:spacing w:val="3"/>
          <w:sz w:val="24"/>
          <w:szCs w:val="24"/>
        </w:rPr>
        <w:t xml:space="preserve"> </w:t>
      </w:r>
      <w:r w:rsidRPr="00BA1178">
        <w:rPr>
          <w:rFonts w:ascii="Times New Roman" w:hAnsi="Times New Roman" w:cs="Times New Roman"/>
          <w:spacing w:val="3"/>
          <w:sz w:val="24"/>
          <w:szCs w:val="24"/>
          <w:lang w:val="en-US"/>
        </w:rPr>
        <w:t>Publisher</w:t>
      </w:r>
      <w:r w:rsidRPr="00BA1178">
        <w:rPr>
          <w:rFonts w:ascii="Times New Roman" w:hAnsi="Times New Roman" w:cs="Times New Roman"/>
          <w:spacing w:val="3"/>
          <w:sz w:val="24"/>
          <w:szCs w:val="24"/>
        </w:rPr>
        <w:t>.</w:t>
      </w:r>
    </w:p>
    <w:p w:rsidR="00D56214" w:rsidRPr="00BA1178" w:rsidRDefault="00D56214" w:rsidP="00BA1178">
      <w:pPr>
        <w:shd w:val="clear" w:color="auto" w:fill="FFFFFF"/>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На этом этапе я для себя определила следующие </w:t>
      </w:r>
      <w:r w:rsidRPr="00B60E52">
        <w:rPr>
          <w:rFonts w:ascii="Times New Roman" w:hAnsi="Times New Roman" w:cs="Times New Roman"/>
          <w:sz w:val="24"/>
          <w:szCs w:val="24"/>
        </w:rPr>
        <w:t>направления работы по</w:t>
      </w:r>
      <w:r>
        <w:rPr>
          <w:rFonts w:ascii="Times New Roman" w:hAnsi="Times New Roman" w:cs="Times New Roman"/>
          <w:sz w:val="24"/>
          <w:szCs w:val="24"/>
        </w:rPr>
        <w:t xml:space="preserve"> </w:t>
      </w:r>
      <w:r w:rsidRPr="00B60E52">
        <w:rPr>
          <w:rFonts w:ascii="Times New Roman" w:hAnsi="Times New Roman" w:cs="Times New Roman"/>
          <w:sz w:val="24"/>
          <w:szCs w:val="24"/>
        </w:rPr>
        <w:t>развитию логических мыслительных операций:</w:t>
      </w:r>
    </w:p>
    <w:p w:rsidR="00D56214" w:rsidRPr="00391483" w:rsidRDefault="00D56214" w:rsidP="00F30B29">
      <w:pPr>
        <w:pStyle w:val="ListParagraph"/>
        <w:numPr>
          <w:ilvl w:val="0"/>
          <w:numId w:val="50"/>
        </w:numPr>
        <w:tabs>
          <w:tab w:val="left" w:pos="3654"/>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Продолжаю работать в направлении </w:t>
      </w:r>
      <w:r w:rsidRPr="00B60E52">
        <w:rPr>
          <w:rFonts w:ascii="Times New Roman" w:hAnsi="Times New Roman" w:cs="Times New Roman"/>
          <w:b/>
          <w:bCs/>
          <w:sz w:val="24"/>
          <w:szCs w:val="24"/>
        </w:rPr>
        <w:t xml:space="preserve">индивидуализации </w:t>
      </w:r>
      <w:r>
        <w:rPr>
          <w:rFonts w:ascii="Times New Roman" w:hAnsi="Times New Roman" w:cs="Times New Roman"/>
          <w:sz w:val="24"/>
          <w:szCs w:val="24"/>
        </w:rPr>
        <w:t>процесса обучения.</w:t>
      </w:r>
      <w:r>
        <w:rPr>
          <w:rStyle w:val="Heading1Char"/>
          <w:rFonts w:ascii="Arial" w:hAnsi="Arial" w:cs="Arial"/>
          <w:color w:val="444444"/>
          <w:sz w:val="18"/>
          <w:szCs w:val="18"/>
        </w:rPr>
        <w:t xml:space="preserve"> </w:t>
      </w:r>
      <w:r>
        <w:rPr>
          <w:rFonts w:ascii="Times New Roman" w:hAnsi="Times New Roman" w:cs="Times New Roman"/>
          <w:sz w:val="24"/>
          <w:szCs w:val="24"/>
          <w:lang w:eastAsia="ru-RU"/>
        </w:rPr>
        <w:t>Н</w:t>
      </w:r>
      <w:r w:rsidRPr="005404BD">
        <w:rPr>
          <w:rFonts w:ascii="Times New Roman" w:hAnsi="Times New Roman" w:cs="Times New Roman"/>
          <w:sz w:val="24"/>
          <w:szCs w:val="24"/>
          <w:lang w:eastAsia="ru-RU"/>
        </w:rPr>
        <w:t xml:space="preserve">аиболее эффективной формой индивидуализации учебного процесса, обеспечивающего максимально благоприятные условия для ребенка (при подборе соответствующего уровня, сложности учебного материала, соблюдение дидактических принципов доступности, посильности), является </w:t>
      </w:r>
      <w:r w:rsidRPr="00604AFC">
        <w:rPr>
          <w:rFonts w:ascii="Times New Roman" w:hAnsi="Times New Roman" w:cs="Times New Roman"/>
          <w:b/>
          <w:bCs/>
          <w:sz w:val="24"/>
          <w:szCs w:val="24"/>
          <w:lang w:eastAsia="ru-RU"/>
        </w:rPr>
        <w:t xml:space="preserve">дифференцированное </w:t>
      </w:r>
      <w:r w:rsidRPr="005404BD">
        <w:rPr>
          <w:rFonts w:ascii="Times New Roman" w:hAnsi="Times New Roman" w:cs="Times New Roman"/>
          <w:sz w:val="24"/>
          <w:szCs w:val="24"/>
          <w:lang w:eastAsia="ru-RU"/>
        </w:rPr>
        <w:t>обучение.</w:t>
      </w:r>
      <w:r w:rsidRPr="00045818">
        <w:rPr>
          <w:rFonts w:ascii="Times New Roman" w:hAnsi="Times New Roman" w:cs="Times New Roman"/>
          <w:sz w:val="24"/>
          <w:szCs w:val="24"/>
          <w:lang w:eastAsia="ru-RU"/>
        </w:rPr>
        <w:t xml:space="preserve"> </w:t>
      </w:r>
      <w:r w:rsidRPr="005404BD">
        <w:rPr>
          <w:rFonts w:ascii="Times New Roman" w:hAnsi="Times New Roman" w:cs="Times New Roman"/>
          <w:sz w:val="24"/>
          <w:szCs w:val="24"/>
          <w:lang w:eastAsia="ru-RU"/>
        </w:rPr>
        <w:t>Разноуровнев</w:t>
      </w:r>
      <w:r>
        <w:rPr>
          <w:rFonts w:ascii="Times New Roman" w:hAnsi="Times New Roman" w:cs="Times New Roman"/>
          <w:sz w:val="24"/>
          <w:szCs w:val="24"/>
          <w:lang w:eastAsia="ru-RU"/>
        </w:rPr>
        <w:t xml:space="preserve">ую </w:t>
      </w:r>
      <w:r w:rsidRPr="005404BD">
        <w:rPr>
          <w:rFonts w:ascii="Times New Roman" w:hAnsi="Times New Roman" w:cs="Times New Roman"/>
          <w:sz w:val="24"/>
          <w:szCs w:val="24"/>
          <w:lang w:eastAsia="ru-RU"/>
        </w:rPr>
        <w:t>дифференциаци</w:t>
      </w:r>
      <w:r>
        <w:rPr>
          <w:rFonts w:ascii="Times New Roman" w:hAnsi="Times New Roman" w:cs="Times New Roman"/>
          <w:sz w:val="24"/>
          <w:szCs w:val="24"/>
          <w:lang w:eastAsia="ru-RU"/>
        </w:rPr>
        <w:t>ю обучения широко применяю</w:t>
      </w:r>
      <w:r w:rsidRPr="005404BD">
        <w:rPr>
          <w:rFonts w:ascii="Times New Roman" w:hAnsi="Times New Roman" w:cs="Times New Roman"/>
          <w:sz w:val="24"/>
          <w:szCs w:val="24"/>
          <w:lang w:eastAsia="ru-RU"/>
        </w:rPr>
        <w:t xml:space="preserve"> на разных этапах учебного процесса: изучение нового материала; дифференцированная домашняя работа; учет знаний на уроке; текущая проверка усвоения пройденного материала; самостоятельные и контрольные работы; организация работы над ошибками; уроки закрепления.</w:t>
      </w:r>
      <w:r w:rsidRPr="005404BD">
        <w:rPr>
          <w:rFonts w:ascii="Times New Roman" w:hAnsi="Times New Roman" w:cs="Times New Roman"/>
          <w:sz w:val="24"/>
          <w:szCs w:val="24"/>
          <w:lang w:eastAsia="ru-RU"/>
        </w:rPr>
        <w:br/>
        <w:t>По результатам диагностирования класс дел</w:t>
      </w:r>
      <w:r>
        <w:rPr>
          <w:rFonts w:ascii="Times New Roman" w:hAnsi="Times New Roman" w:cs="Times New Roman"/>
          <w:sz w:val="24"/>
          <w:szCs w:val="24"/>
          <w:lang w:eastAsia="ru-RU"/>
        </w:rPr>
        <w:t xml:space="preserve">ю </w:t>
      </w:r>
      <w:r w:rsidRPr="005404BD">
        <w:rPr>
          <w:rFonts w:ascii="Times New Roman" w:hAnsi="Times New Roman" w:cs="Times New Roman"/>
          <w:sz w:val="24"/>
          <w:szCs w:val="24"/>
          <w:lang w:eastAsia="ru-RU"/>
        </w:rPr>
        <w:t>по уровням:</w:t>
      </w:r>
      <w:r w:rsidRPr="005404BD">
        <w:rPr>
          <w:rFonts w:ascii="Times New Roman" w:hAnsi="Times New Roman" w:cs="Times New Roman"/>
          <w:sz w:val="24"/>
          <w:szCs w:val="24"/>
          <w:lang w:eastAsia="ru-RU"/>
        </w:rPr>
        <w:br/>
        <w:t xml:space="preserve">1-ая группа, ученики с </w:t>
      </w:r>
      <w:r>
        <w:rPr>
          <w:rFonts w:ascii="Times New Roman" w:hAnsi="Times New Roman" w:cs="Times New Roman"/>
          <w:sz w:val="24"/>
          <w:szCs w:val="24"/>
          <w:lang w:eastAsia="ru-RU"/>
        </w:rPr>
        <w:t xml:space="preserve">высокими учебными способностями. </w:t>
      </w:r>
      <w:r w:rsidRPr="00391483">
        <w:rPr>
          <w:rStyle w:val="c3"/>
          <w:rFonts w:ascii="Times New Roman" w:hAnsi="Times New Roman" w:cs="Times New Roman"/>
          <w:sz w:val="24"/>
          <w:szCs w:val="24"/>
        </w:rPr>
        <w:t>Эти дети ведут работу с материалом большой сложности, требующим умения применять знания в незнакомой ситуации и творчески подходить к решению учебных задач, самостоятельно выбирая или создавая способы их решения.</w:t>
      </w:r>
    </w:p>
    <w:p w:rsidR="00D56214" w:rsidRPr="00B60E52" w:rsidRDefault="00D56214" w:rsidP="00046103">
      <w:pPr>
        <w:tabs>
          <w:tab w:val="left" w:pos="3654"/>
        </w:tabs>
        <w:spacing w:after="0" w:line="240" w:lineRule="auto"/>
        <w:rPr>
          <w:rFonts w:ascii="Times New Roman" w:hAnsi="Times New Roman" w:cs="Times New Roman"/>
          <w:sz w:val="24"/>
          <w:szCs w:val="24"/>
        </w:rPr>
      </w:pPr>
      <w:r>
        <w:rPr>
          <w:rFonts w:ascii="Times New Roman" w:hAnsi="Times New Roman" w:cs="Times New Roman"/>
          <w:sz w:val="24"/>
          <w:szCs w:val="24"/>
        </w:rPr>
        <w:t xml:space="preserve">Например, задания для </w:t>
      </w:r>
      <w:r w:rsidRPr="00391483">
        <w:rPr>
          <w:rStyle w:val="c2"/>
          <w:rFonts w:ascii="Times New Roman" w:hAnsi="Times New Roman" w:cs="Times New Roman"/>
          <w:sz w:val="24"/>
          <w:szCs w:val="24"/>
        </w:rPr>
        <w:t xml:space="preserve">I  </w:t>
      </w:r>
      <w:r>
        <w:rPr>
          <w:rStyle w:val="c2"/>
          <w:rFonts w:ascii="Times New Roman" w:hAnsi="Times New Roman" w:cs="Times New Roman"/>
          <w:sz w:val="24"/>
          <w:szCs w:val="24"/>
        </w:rPr>
        <w:t xml:space="preserve">группы. </w:t>
      </w:r>
      <w:r w:rsidRPr="00E66526">
        <w:rPr>
          <w:rFonts w:ascii="Times New Roman" w:hAnsi="Times New Roman" w:cs="Times New Roman"/>
          <w:sz w:val="24"/>
          <w:szCs w:val="24"/>
        </w:rPr>
        <w:t xml:space="preserve">Фрагмент урока </w:t>
      </w:r>
      <w:r w:rsidRPr="00E66526">
        <w:rPr>
          <w:rFonts w:ascii="Times New Roman" w:hAnsi="Times New Roman" w:cs="Times New Roman"/>
          <w:b/>
          <w:bCs/>
          <w:sz w:val="24"/>
          <w:szCs w:val="24"/>
        </w:rPr>
        <w:t>русского языка в 3 классе. Тема «Состав слова».</w:t>
      </w:r>
    </w:p>
    <w:p w:rsidR="00D56214" w:rsidRPr="00E66526" w:rsidRDefault="00D56214" w:rsidP="00046103">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Даны слова:   говор, ежевика, платье, ежонок, расплата, воришка, зарплата, разговор.</w:t>
      </w:r>
    </w:p>
    <w:p w:rsidR="00D56214" w:rsidRPr="00E66526" w:rsidRDefault="00D56214" w:rsidP="00046103">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Учитель: Что вы можете сказать о данных словах?</w:t>
      </w:r>
    </w:p>
    <w:p w:rsidR="00D56214" w:rsidRPr="00E66526" w:rsidRDefault="00D56214" w:rsidP="00046103">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Дети: Это имена существительные.</w:t>
      </w:r>
    </w:p>
    <w:p w:rsidR="00D56214" w:rsidRPr="00E66526" w:rsidRDefault="00D56214" w:rsidP="0057100F">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Учитель: Сгруппируйте их по разным признакам. (По роду, по  кол-ву слогов)</w:t>
      </w:r>
    </w:p>
    <w:p w:rsidR="00D56214" w:rsidRPr="00E66526" w:rsidRDefault="00D56214" w:rsidP="0057100F">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Сгруппируйте однокоренные слова (говор, разговор; расплата, зарплата). Разберите слова по составу.</w:t>
      </w:r>
    </w:p>
    <w:p w:rsidR="00D56214" w:rsidRPr="00E66526" w:rsidRDefault="00D56214" w:rsidP="0057100F">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Добавьте в каждую группу по 2 слова, чтобы они были «лишними». </w:t>
      </w:r>
    </w:p>
    <w:p w:rsidR="00D56214" w:rsidRPr="00E66526" w:rsidRDefault="00D56214" w:rsidP="0057100F">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Выпишите оставшиеся слова, образуйте  с каждым из них группу слов, объединенных каким – либо признаком.</w:t>
      </w:r>
    </w:p>
    <w:p w:rsidR="00D56214" w:rsidRPr="00E66526" w:rsidRDefault="00D56214" w:rsidP="0057100F">
      <w:pPr>
        <w:tabs>
          <w:tab w:val="left" w:pos="3654"/>
        </w:tabs>
        <w:spacing w:after="0" w:line="240" w:lineRule="auto"/>
        <w:ind w:firstLine="540"/>
        <w:rPr>
          <w:rFonts w:ascii="Times New Roman" w:hAnsi="Times New Roman" w:cs="Times New Roman"/>
          <w:sz w:val="24"/>
          <w:szCs w:val="24"/>
        </w:rPr>
      </w:pPr>
      <w:r w:rsidRPr="00E66526">
        <w:rPr>
          <w:rFonts w:ascii="Times New Roman" w:hAnsi="Times New Roman" w:cs="Times New Roman"/>
          <w:sz w:val="24"/>
          <w:szCs w:val="24"/>
        </w:rPr>
        <w:t xml:space="preserve">Эти задания требуют от учащихся совершения различных мыслительных операций: обобщения, классификации, рассуждения, перехода от конкретного к абстрактному и от абстрактного к конкретному. </w:t>
      </w:r>
    </w:p>
    <w:p w:rsidR="00D56214" w:rsidRPr="00F97EC3" w:rsidRDefault="00D56214" w:rsidP="0057100F">
      <w:pPr>
        <w:tabs>
          <w:tab w:val="left" w:pos="3654"/>
          <w:tab w:val="center" w:pos="4677"/>
        </w:tabs>
        <w:spacing w:line="240" w:lineRule="auto"/>
        <w:rPr>
          <w:rFonts w:ascii="Times New Roman" w:hAnsi="Times New Roman" w:cs="Times New Roman"/>
          <w:sz w:val="24"/>
          <w:szCs w:val="24"/>
          <w:lang w:eastAsia="ru-RU"/>
        </w:rPr>
      </w:pPr>
      <w:r w:rsidRPr="00E66526">
        <w:rPr>
          <w:rFonts w:ascii="Times New Roman" w:hAnsi="Times New Roman" w:cs="Times New Roman"/>
          <w:sz w:val="24"/>
          <w:szCs w:val="24"/>
        </w:rPr>
        <w:t xml:space="preserve">        </w:t>
      </w:r>
      <w:r>
        <w:rPr>
          <w:rFonts w:ascii="Times New Roman" w:hAnsi="Times New Roman" w:cs="Times New Roman"/>
          <w:sz w:val="24"/>
          <w:szCs w:val="24"/>
        </w:rPr>
        <w:t xml:space="preserve">Для </w:t>
      </w:r>
      <w:r w:rsidRPr="00391483">
        <w:rPr>
          <w:rStyle w:val="c2"/>
          <w:rFonts w:ascii="Times New Roman" w:hAnsi="Times New Roman" w:cs="Times New Roman"/>
          <w:sz w:val="24"/>
          <w:szCs w:val="24"/>
        </w:rPr>
        <w:t xml:space="preserve">I  </w:t>
      </w:r>
      <w:r>
        <w:rPr>
          <w:rStyle w:val="c2"/>
          <w:rFonts w:ascii="Times New Roman" w:hAnsi="Times New Roman" w:cs="Times New Roman"/>
          <w:sz w:val="24"/>
          <w:szCs w:val="24"/>
        </w:rPr>
        <w:t>группы</w:t>
      </w:r>
      <w:r w:rsidRPr="00E66526">
        <w:rPr>
          <w:rFonts w:ascii="Times New Roman" w:hAnsi="Times New Roman" w:cs="Times New Roman"/>
          <w:sz w:val="24"/>
          <w:szCs w:val="24"/>
        </w:rPr>
        <w:t xml:space="preserve">  </w:t>
      </w:r>
      <w:r>
        <w:rPr>
          <w:rFonts w:ascii="Times New Roman" w:hAnsi="Times New Roman" w:cs="Times New Roman"/>
          <w:sz w:val="24"/>
          <w:szCs w:val="24"/>
        </w:rPr>
        <w:t>детей п</w:t>
      </w:r>
      <w:r w:rsidRPr="00E66526">
        <w:rPr>
          <w:rFonts w:ascii="Times New Roman" w:hAnsi="Times New Roman" w:cs="Times New Roman"/>
          <w:sz w:val="24"/>
          <w:szCs w:val="24"/>
        </w:rPr>
        <w:t>одоб</w:t>
      </w:r>
      <w:r>
        <w:rPr>
          <w:rFonts w:ascii="Times New Roman" w:hAnsi="Times New Roman" w:cs="Times New Roman"/>
          <w:sz w:val="24"/>
          <w:szCs w:val="24"/>
        </w:rPr>
        <w:t>ра</w:t>
      </w:r>
      <w:r w:rsidRPr="00E66526">
        <w:rPr>
          <w:rFonts w:ascii="Times New Roman" w:hAnsi="Times New Roman" w:cs="Times New Roman"/>
          <w:sz w:val="24"/>
          <w:szCs w:val="24"/>
        </w:rPr>
        <w:t>ны</w:t>
      </w:r>
      <w:r>
        <w:rPr>
          <w:rFonts w:ascii="Times New Roman" w:hAnsi="Times New Roman" w:cs="Times New Roman"/>
          <w:sz w:val="24"/>
          <w:szCs w:val="24"/>
        </w:rPr>
        <w:t xml:space="preserve"> </w:t>
      </w:r>
      <w:r w:rsidRPr="00E66526">
        <w:rPr>
          <w:rFonts w:ascii="Times New Roman" w:hAnsi="Times New Roman" w:cs="Times New Roman"/>
          <w:sz w:val="24"/>
          <w:szCs w:val="24"/>
        </w:rPr>
        <w:t>задания</w:t>
      </w:r>
      <w:r>
        <w:rPr>
          <w:rFonts w:ascii="Times New Roman" w:hAnsi="Times New Roman" w:cs="Times New Roman"/>
          <w:sz w:val="24"/>
          <w:szCs w:val="24"/>
        </w:rPr>
        <w:t>,</w:t>
      </w:r>
      <w:r w:rsidRPr="00E66526">
        <w:rPr>
          <w:rFonts w:ascii="Times New Roman" w:hAnsi="Times New Roman" w:cs="Times New Roman"/>
          <w:sz w:val="24"/>
          <w:szCs w:val="24"/>
        </w:rPr>
        <w:t xml:space="preserve"> способствую</w:t>
      </w:r>
      <w:r>
        <w:rPr>
          <w:rFonts w:ascii="Times New Roman" w:hAnsi="Times New Roman" w:cs="Times New Roman"/>
          <w:sz w:val="24"/>
          <w:szCs w:val="24"/>
        </w:rPr>
        <w:t>щие</w:t>
      </w:r>
      <w:r w:rsidRPr="00E66526">
        <w:rPr>
          <w:rFonts w:ascii="Times New Roman" w:hAnsi="Times New Roman" w:cs="Times New Roman"/>
          <w:sz w:val="24"/>
          <w:szCs w:val="24"/>
        </w:rPr>
        <w:t xml:space="preserve"> развитию умственных способностей, так как они побуждают и направляют мысли учащихся, требуют от учеников самостоятельного решения познавательных задач.  </w:t>
      </w:r>
      <w:r w:rsidRPr="00E66526">
        <w:rPr>
          <w:rFonts w:ascii="Times New Roman" w:hAnsi="Times New Roman" w:cs="Times New Roman"/>
          <w:sz w:val="24"/>
          <w:szCs w:val="24"/>
          <w:lang w:eastAsia="ru-RU"/>
        </w:rPr>
        <w:t>Дети могут решать задачи в груп</w:t>
      </w:r>
      <w:r w:rsidRPr="00F97EC3">
        <w:rPr>
          <w:rFonts w:ascii="Times New Roman" w:hAnsi="Times New Roman" w:cs="Times New Roman"/>
          <w:sz w:val="24"/>
          <w:szCs w:val="24"/>
          <w:lang w:eastAsia="ru-RU"/>
        </w:rPr>
        <w:t xml:space="preserve">повой и индивидуальной форме. </w:t>
      </w:r>
      <w:r w:rsidRPr="001D769E">
        <w:rPr>
          <w:rFonts w:ascii="Times New Roman" w:hAnsi="Times New Roman" w:cs="Times New Roman"/>
          <w:b/>
          <w:bCs/>
          <w:sz w:val="24"/>
          <w:szCs w:val="24"/>
          <w:lang w:eastAsia="ru-RU"/>
        </w:rPr>
        <w:t>ПРИЛОЖЕНИЕ 7</w:t>
      </w:r>
      <w:r w:rsidRPr="00F97EC3">
        <w:rPr>
          <w:rFonts w:ascii="Times New Roman" w:hAnsi="Times New Roman" w:cs="Times New Roman"/>
          <w:sz w:val="24"/>
          <w:szCs w:val="24"/>
          <w:lang w:eastAsia="ru-RU"/>
        </w:rPr>
        <w:t xml:space="preserve"> </w:t>
      </w:r>
    </w:p>
    <w:p w:rsidR="00D56214" w:rsidRDefault="00D56214" w:rsidP="006E0504">
      <w:pPr>
        <w:pStyle w:val="NoSpacing"/>
        <w:numPr>
          <w:ilvl w:val="0"/>
          <w:numId w:val="47"/>
        </w:numPr>
        <w:rPr>
          <w:rFonts w:ascii="Times New Roman" w:hAnsi="Times New Roman" w:cs="Times New Roman"/>
          <w:sz w:val="24"/>
          <w:szCs w:val="24"/>
          <w:lang w:eastAsia="ru-RU"/>
        </w:rPr>
      </w:pPr>
      <w:r>
        <w:rPr>
          <w:rFonts w:ascii="Times New Roman" w:hAnsi="Times New Roman" w:cs="Times New Roman"/>
          <w:b/>
          <w:bCs/>
          <w:sz w:val="24"/>
          <w:szCs w:val="24"/>
          <w:lang w:eastAsia="ru-RU"/>
        </w:rPr>
        <w:t>Проблемное обучение.</w:t>
      </w:r>
      <w:r w:rsidRPr="0036387D">
        <w:rPr>
          <w:rFonts w:ascii="Times New Roman" w:hAnsi="Times New Roman" w:cs="Times New Roman"/>
          <w:sz w:val="24"/>
          <w:szCs w:val="24"/>
          <w:lang w:eastAsia="ru-RU"/>
        </w:rPr>
        <w:t xml:space="preserve"> </w:t>
      </w:r>
    </w:p>
    <w:p w:rsidR="00D56214" w:rsidRPr="003F45AC" w:rsidRDefault="00D56214" w:rsidP="0036387D">
      <w:pPr>
        <w:pStyle w:val="NoSpacing"/>
        <w:rPr>
          <w:rFonts w:ascii="Times New Roman" w:hAnsi="Times New Roman" w:cs="Times New Roman"/>
          <w:sz w:val="24"/>
          <w:szCs w:val="24"/>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Этот вид качественного изменения содержания образования предполагает ориентацию на постановку перед детьми учебных проблем. Освоение учебного материала строится таким образом, чтобы дети, во-первых, могли выявить проблемы, во-вторых, найти способы решения и, наконец, решить их. Для этого учащихся необходимо обучать умению видеть проблемы. Особые методические приемы проблемного обучения позволяют достичь того, что учащийся выделяет и ставит проблему, предлагает возможные решения, делает выводы в соответствии с результатами проверки, применяет выводы к новым данным, делает обобщения. </w:t>
      </w:r>
      <w:r>
        <w:t> </w:t>
      </w:r>
      <w:r w:rsidRPr="003F45AC">
        <w:rPr>
          <w:rFonts w:ascii="Times New Roman" w:hAnsi="Times New Roman" w:cs="Times New Roman"/>
          <w:sz w:val="24"/>
          <w:szCs w:val="24"/>
        </w:rPr>
        <w:t>Имея большой опыт работы в начальной школе, я могу утверждать, что именно проблемное обучение способно раскрыть талант ребёнка, формирует волевые навыки, умение сопротивляться трудностям, закрепляет привычку к постоянному труду.</w:t>
      </w:r>
    </w:p>
    <w:p w:rsidR="00D56214" w:rsidRPr="003F45AC" w:rsidRDefault="00D56214" w:rsidP="00D26BFB">
      <w:pPr>
        <w:spacing w:after="0" w:line="240" w:lineRule="auto"/>
        <w:jc w:val="both"/>
        <w:rPr>
          <w:rFonts w:ascii="Times New Roman" w:hAnsi="Times New Roman" w:cs="Times New Roman"/>
          <w:b/>
          <w:bCs/>
          <w:color w:val="FF00FF"/>
          <w:sz w:val="24"/>
          <w:szCs w:val="24"/>
          <w:lang w:eastAsia="ru-RU"/>
        </w:rPr>
      </w:pPr>
      <w:r w:rsidRPr="003F45AC">
        <w:rPr>
          <w:rFonts w:ascii="Times New Roman" w:hAnsi="Times New Roman" w:cs="Times New Roman"/>
          <w:sz w:val="24"/>
          <w:szCs w:val="24"/>
          <w:lang w:eastAsia="ru-RU"/>
        </w:rPr>
        <w:t>Проблемный  урок строю по следующей структуре.</w:t>
      </w:r>
      <w:r w:rsidRPr="003F45AC">
        <w:rPr>
          <w:rFonts w:ascii="Times New Roman" w:hAnsi="Times New Roman" w:cs="Times New Roman"/>
          <w:b/>
          <w:bCs/>
          <w:color w:val="FF00FF"/>
          <w:sz w:val="24"/>
          <w:szCs w:val="24"/>
          <w:lang w:eastAsia="ru-RU"/>
        </w:rPr>
        <w:t xml:space="preserve"> </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1.Организационный момент</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включение детей в деятельность;</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выделение содержательной области.</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2. Актуализация знаний</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воспроизведение понятий и алгоритмов, необходимых и  достаточных </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для «открытия» нового знания;</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фиксирование затруднения в деятельности по известной норме.</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3. Постановка учебной проблемы</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определение затруднения, его место. </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определение необходимости нового знания.</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4. «Открытие» учащимися нового знания</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выдвижение гипотезы;</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проверка гипотезы.</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5. Первичное закрепление</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внешнее оформление новых алгоритмов;</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фиксирование уже оформленного знания.</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6. Самостоятельная работа с самопроверкой и самооценкой в классе; </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самостоятельное решение типовых заданий;</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самостоятельная проверка учащимися своей работы.</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7. Повторение</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включение нового материала в систему знаний;</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решение задач на повторение и закрепление ранее изученного материала.</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8. Итог занятия</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рефлексия деятельности на уроке;</w:t>
      </w:r>
    </w:p>
    <w:p w:rsidR="00D56214" w:rsidRPr="003F45AC" w:rsidRDefault="00D56214" w:rsidP="00D26BFB">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 самооценка учащимися собственной деятельности</w:t>
      </w:r>
    </w:p>
    <w:p w:rsidR="00D56214" w:rsidRPr="003F45AC" w:rsidRDefault="00D56214" w:rsidP="00DE537D">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3F45AC">
        <w:rPr>
          <w:rFonts w:ascii="Times New Roman" w:hAnsi="Times New Roman" w:cs="Times New Roman"/>
          <w:sz w:val="24"/>
          <w:szCs w:val="24"/>
          <w:lang w:eastAsia="ru-RU"/>
        </w:rPr>
        <w:t xml:space="preserve">На проблемном уроке создаю все условия для проявления познавательной активности учеников. Учащиеся не получают готовые знания, а в результате постановки проблемной ситуации испытывают затруднение либо удивление и начинают поиск решения, открывая новые знания самостоятельно. Затем провожу обязательное проговаривание алгоритма решения и применяю его на практике при выполнении самостоятельной работы. </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Проблемное обучение вызывает со стороны учащихся живые споры, обсуждения, создается обстановка увлеченности, раздумий, поиска. Это плодотворно сказывается на отношении школьника к учению.</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Постоянная постановка перед ребенком проблемных ситуаций приводит к тому, что он не “пасует” перед проблемами, а стремится их разрешить.</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Пользуюсь следующими приемами создания проблемных ситуаций:</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Подвожу школьников к противоречию и предлагаю им самим найти способ его разрешения;</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Излагаю различные точки зрения на один и тот же вопрос;</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Предлагаю  классу   рассмотреть явление с различных позиций;</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Побуждаю учащихся делать сравнения, обобщения, выводы </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из ситуации, сопоставлять факты.</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Ставлю конкретные вопросы на обобщение, обоснование, </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конкретизацию, логику, рассуждения.</w:t>
      </w:r>
    </w:p>
    <w:p w:rsidR="00D56214" w:rsidRPr="003F45AC" w:rsidRDefault="00D56214" w:rsidP="00DE537D">
      <w:pPr>
        <w:spacing w:after="0" w:line="240" w:lineRule="auto"/>
        <w:jc w:val="both"/>
        <w:rPr>
          <w:rFonts w:ascii="Times New Roman" w:hAnsi="Times New Roman" w:cs="Times New Roman"/>
          <w:sz w:val="24"/>
          <w:szCs w:val="24"/>
          <w:lang w:eastAsia="ru-RU"/>
        </w:rPr>
      </w:pPr>
      <w:r w:rsidRPr="003F45AC">
        <w:rPr>
          <w:rFonts w:ascii="Times New Roman" w:hAnsi="Times New Roman" w:cs="Times New Roman"/>
          <w:sz w:val="24"/>
          <w:szCs w:val="24"/>
          <w:lang w:eastAsia="ru-RU"/>
        </w:rPr>
        <w:t>-  Определяю проблемные теоретические и практические задания;</w:t>
      </w:r>
    </w:p>
    <w:p w:rsidR="00D56214" w:rsidRPr="003F45AC" w:rsidRDefault="00D56214" w:rsidP="00812BCD">
      <w:pPr>
        <w:spacing w:after="0" w:line="240" w:lineRule="auto"/>
        <w:jc w:val="center"/>
        <w:rPr>
          <w:rFonts w:ascii="Times New Roman" w:hAnsi="Times New Roman" w:cs="Times New Roman"/>
          <w:sz w:val="24"/>
          <w:szCs w:val="24"/>
          <w:lang w:eastAsia="ru-RU"/>
        </w:rPr>
      </w:pPr>
      <w:r w:rsidRPr="003F45AC">
        <w:rPr>
          <w:rFonts w:ascii="Times New Roman" w:hAnsi="Times New Roman" w:cs="Times New Roman"/>
          <w:sz w:val="24"/>
          <w:szCs w:val="24"/>
          <w:lang w:eastAsia="ru-RU"/>
        </w:rPr>
        <w:t xml:space="preserve">- Ставлю проблемные задачи (например: с недостающими, избыточными  или противоречивыми данными, с заведомо допущенными ошибками). </w:t>
      </w:r>
      <w:r w:rsidRPr="006E0504">
        <w:rPr>
          <w:rFonts w:ascii="Times New Roman" w:hAnsi="Times New Roman" w:cs="Times New Roman"/>
          <w:b/>
          <w:bCs/>
          <w:sz w:val="24"/>
          <w:szCs w:val="24"/>
          <w:lang w:eastAsia="ru-RU"/>
        </w:rPr>
        <w:t>ПРИЛОЖЕНИЕ 8</w:t>
      </w:r>
    </w:p>
    <w:p w:rsidR="00D56214" w:rsidRPr="003F45AC" w:rsidRDefault="00D56214" w:rsidP="00DE537D">
      <w:pPr>
        <w:spacing w:after="0" w:line="240" w:lineRule="auto"/>
        <w:jc w:val="both"/>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812BCD">
        <w:rPr>
          <w:rFonts w:ascii="Times New Roman" w:hAnsi="Times New Roman" w:cs="Times New Roman"/>
          <w:b/>
          <w:bCs/>
          <w:i/>
          <w:iCs/>
          <w:sz w:val="24"/>
          <w:szCs w:val="24"/>
          <w:lang w:eastAsia="ru-RU"/>
        </w:rPr>
        <w:t>3)</w:t>
      </w:r>
      <w:r>
        <w:rPr>
          <w:rFonts w:ascii="Times New Roman" w:hAnsi="Times New Roman" w:cs="Times New Roman"/>
          <w:b/>
          <w:bCs/>
          <w:i/>
          <w:iCs/>
          <w:sz w:val="24"/>
          <w:szCs w:val="24"/>
          <w:lang w:eastAsia="ru-RU"/>
        </w:rPr>
        <w:t xml:space="preserve"> </w:t>
      </w:r>
      <w:r w:rsidRPr="00F97EC3">
        <w:rPr>
          <w:rFonts w:ascii="Times New Roman" w:hAnsi="Times New Roman" w:cs="Times New Roman"/>
          <w:i/>
          <w:iCs/>
          <w:sz w:val="24"/>
          <w:szCs w:val="24"/>
          <w:lang w:eastAsia="ru-RU"/>
        </w:rPr>
        <w:t>Исп</w:t>
      </w:r>
      <w:r w:rsidRPr="00E66526">
        <w:rPr>
          <w:rFonts w:ascii="Times New Roman" w:hAnsi="Times New Roman" w:cs="Times New Roman"/>
          <w:b/>
          <w:bCs/>
          <w:i/>
          <w:iCs/>
          <w:sz w:val="24"/>
          <w:szCs w:val="24"/>
          <w:lang w:eastAsia="ru-RU"/>
        </w:rPr>
        <w:t>ользование специальных  приемов по развитию творческого мышления и воображения на уроках.</w:t>
      </w:r>
    </w:p>
    <w:p w:rsidR="00D56214" w:rsidRPr="00E66526" w:rsidRDefault="00D56214" w:rsidP="0057100F">
      <w:pPr>
        <w:tabs>
          <w:tab w:val="left" w:pos="3654"/>
        </w:tabs>
        <w:spacing w:after="0" w:line="240" w:lineRule="auto"/>
        <w:rPr>
          <w:rFonts w:ascii="Times New Roman" w:hAnsi="Times New Roman" w:cs="Times New Roman"/>
          <w:sz w:val="24"/>
          <w:szCs w:val="24"/>
        </w:rPr>
      </w:pP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А)</w:t>
      </w:r>
      <w:r w:rsidRPr="00E66526">
        <w:rPr>
          <w:rFonts w:ascii="Times New Roman" w:hAnsi="Times New Roman" w:cs="Times New Roman"/>
          <w:sz w:val="24"/>
          <w:szCs w:val="24"/>
          <w:lang w:eastAsia="ru-RU"/>
        </w:rPr>
        <w:t xml:space="preserve"> Одним из приёмов </w:t>
      </w:r>
      <w:r>
        <w:rPr>
          <w:rFonts w:ascii="Times New Roman" w:hAnsi="Times New Roman" w:cs="Times New Roman"/>
          <w:sz w:val="24"/>
          <w:szCs w:val="24"/>
          <w:lang w:eastAsia="ru-RU"/>
        </w:rPr>
        <w:t>развития логических мыслительных операций</w:t>
      </w:r>
      <w:r w:rsidRPr="00E66526">
        <w:rPr>
          <w:rFonts w:ascii="Times New Roman" w:hAnsi="Times New Roman" w:cs="Times New Roman"/>
          <w:sz w:val="24"/>
          <w:szCs w:val="24"/>
          <w:lang w:eastAsia="ru-RU"/>
        </w:rPr>
        <w:t xml:space="preserve">  школьников является </w:t>
      </w:r>
      <w:r w:rsidRPr="00E66526">
        <w:rPr>
          <w:rFonts w:ascii="Times New Roman" w:hAnsi="Times New Roman" w:cs="Times New Roman"/>
          <w:b/>
          <w:bCs/>
          <w:sz w:val="24"/>
          <w:szCs w:val="24"/>
          <w:lang w:eastAsia="ru-RU"/>
        </w:rPr>
        <w:t>занимательность</w:t>
      </w:r>
      <w:r w:rsidRPr="00E66526">
        <w:rPr>
          <w:rFonts w:ascii="Times New Roman" w:hAnsi="Times New Roman" w:cs="Times New Roman"/>
          <w:sz w:val="24"/>
          <w:szCs w:val="24"/>
          <w:lang w:eastAsia="ru-RU"/>
        </w:rPr>
        <w:t>. Дети очень любят рифмованные строчки, лучше запоминают "правила в стихах”. Ребусы, кроссворды, головоломки, лабиринты – позволяют ребенку потренировать внимание, память, формировать саморегуляцию.</w:t>
      </w:r>
      <w:r w:rsidRPr="00E66526">
        <w:rPr>
          <w:rFonts w:ascii="Times New Roman" w:hAnsi="Times New Roman" w:cs="Times New Roman"/>
          <w:sz w:val="24"/>
          <w:szCs w:val="24"/>
        </w:rPr>
        <w:t xml:space="preserve"> Со второго класса ребята могут составлять кроссворды самостоятельно.</w:t>
      </w:r>
      <w:r w:rsidRPr="00E66526">
        <w:rPr>
          <w:rFonts w:ascii="Times New Roman" w:hAnsi="Times New Roman" w:cs="Times New Roman"/>
          <w:sz w:val="24"/>
          <w:szCs w:val="24"/>
          <w:lang w:eastAsia="ru-RU"/>
        </w:rPr>
        <w:t xml:space="preserve">  Кроме обычных кроссвордов использую кроссворды-тесты, где на вопрос дается три ответа: ребенок выбирает правильный и заполняет кроссворд.</w:t>
      </w:r>
    </w:p>
    <w:p w:rsidR="00D56214" w:rsidRDefault="00D56214" w:rsidP="00E319CF">
      <w:pPr>
        <w:spacing w:after="0"/>
        <w:ind w:firstLine="375"/>
        <w:rPr>
          <w:rFonts w:ascii="Times New Roman" w:hAnsi="Times New Roman" w:cs="Times New Roman"/>
          <w:color w:val="333333"/>
          <w:sz w:val="24"/>
          <w:szCs w:val="24"/>
          <w:lang w:eastAsia="ru-RU"/>
        </w:rPr>
      </w:pPr>
      <w:r>
        <w:rPr>
          <w:rFonts w:ascii="Times New Roman" w:hAnsi="Times New Roman" w:cs="Times New Roman"/>
          <w:sz w:val="24"/>
          <w:szCs w:val="24"/>
          <w:lang w:eastAsia="ru-RU"/>
        </w:rPr>
        <w:t xml:space="preserve">  Б)</w:t>
      </w: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414C38">
        <w:rPr>
          <w:rStyle w:val="c2"/>
          <w:rFonts w:ascii="Times New Roman" w:hAnsi="Times New Roman" w:cs="Times New Roman"/>
          <w:sz w:val="24"/>
          <w:szCs w:val="24"/>
        </w:rPr>
        <w:t xml:space="preserve">Да-нетка» - </w:t>
      </w:r>
      <w:r w:rsidRPr="00414C38">
        <w:rPr>
          <w:rStyle w:val="c3"/>
          <w:rFonts w:ascii="Times New Roman" w:hAnsi="Times New Roman" w:cs="Times New Roman"/>
          <w:sz w:val="24"/>
          <w:szCs w:val="24"/>
        </w:rPr>
        <w:t>вид загадки, в которой отгадывать нужно при помощи вопросов, на которые можно ответить только «да» или «нет». Задачи решаются постепенным сужением круга поиска. Выделяются числовые «да-нетки» (загадывается число, которое нужно отгадать при минимальном количестве вопросов), линейная «да-нетка» (предметы выстраиваются в линию, нужно определить, какой загадали), плоскостная (предметы располагаются на плоскости), объёмная (предметы располагаются в пространстве</w:t>
      </w:r>
      <w:r w:rsidRPr="00E319CF">
        <w:rPr>
          <w:rStyle w:val="c3"/>
          <w:rFonts w:ascii="Times New Roman" w:hAnsi="Times New Roman" w:cs="Times New Roman"/>
          <w:sz w:val="24"/>
          <w:szCs w:val="24"/>
        </w:rPr>
        <w:t>).</w:t>
      </w:r>
      <w:r w:rsidRPr="00E319CF">
        <w:rPr>
          <w:rFonts w:ascii="Times New Roman" w:hAnsi="Times New Roman" w:cs="Times New Roman"/>
          <w:color w:val="333333"/>
          <w:sz w:val="24"/>
          <w:szCs w:val="24"/>
          <w:lang w:eastAsia="ru-RU"/>
        </w:rPr>
        <w:t xml:space="preserve"> </w:t>
      </w:r>
    </w:p>
    <w:p w:rsidR="00D56214" w:rsidRPr="00E319CF" w:rsidRDefault="00D56214" w:rsidP="00E319CF">
      <w:pPr>
        <w:spacing w:after="0"/>
        <w:ind w:firstLine="375"/>
        <w:rPr>
          <w:rFonts w:ascii="Times New Roman" w:hAnsi="Times New Roman" w:cs="Times New Roman"/>
          <w:color w:val="333333"/>
          <w:sz w:val="24"/>
          <w:szCs w:val="24"/>
          <w:lang w:eastAsia="ru-RU"/>
        </w:rPr>
      </w:pPr>
      <w:r w:rsidRPr="00E319CF">
        <w:rPr>
          <w:rFonts w:ascii="Times New Roman" w:hAnsi="Times New Roman" w:cs="Times New Roman"/>
          <w:color w:val="333333"/>
          <w:sz w:val="24"/>
          <w:szCs w:val="24"/>
          <w:lang w:eastAsia="ru-RU"/>
        </w:rPr>
        <w:t>Я загадала слово. Оно есть среди слов, записанных на доске. Отгадав его, вы сможете узнать тему нашего урока. Я вам буду подсказывать, отвечая на ваши вопросы, но отвечать я могу только да или нет.</w:t>
      </w:r>
      <w:r w:rsidRPr="00E319CF">
        <w:rPr>
          <w:rFonts w:ascii="Times New Roman" w:hAnsi="Times New Roman" w:cs="Times New Roman"/>
          <w:color w:val="333333"/>
          <w:sz w:val="24"/>
          <w:szCs w:val="24"/>
          <w:lang w:eastAsia="ru-RU"/>
        </w:rPr>
        <w:br/>
        <w:t>На доске:</w:t>
      </w:r>
    </w:p>
    <w:p w:rsidR="00D56214" w:rsidRPr="00E319CF" w:rsidRDefault="00D56214" w:rsidP="00E319CF">
      <w:pPr>
        <w:spacing w:after="0" w:line="240" w:lineRule="auto"/>
        <w:ind w:firstLine="375"/>
        <w:rPr>
          <w:rFonts w:ascii="Times New Roman" w:hAnsi="Times New Roman" w:cs="Times New Roman"/>
          <w:color w:val="333333"/>
          <w:sz w:val="24"/>
          <w:szCs w:val="24"/>
          <w:lang w:eastAsia="ru-RU"/>
        </w:rPr>
      </w:pPr>
      <w:r w:rsidRPr="00E319CF">
        <w:rPr>
          <w:rFonts w:ascii="Times New Roman" w:hAnsi="Times New Roman" w:cs="Times New Roman"/>
          <w:b/>
          <w:bCs/>
          <w:i/>
          <w:iCs/>
          <w:color w:val="FF0000"/>
          <w:sz w:val="24"/>
          <w:szCs w:val="24"/>
          <w:lang w:eastAsia="ru-RU"/>
        </w:rPr>
        <w:t>беречь</w:t>
      </w:r>
      <w:r w:rsidRPr="00E319CF">
        <w:rPr>
          <w:rFonts w:ascii="Times New Roman" w:hAnsi="Times New Roman" w:cs="Times New Roman"/>
          <w:b/>
          <w:bCs/>
          <w:i/>
          <w:iCs/>
          <w:color w:val="333333"/>
          <w:sz w:val="24"/>
          <w:szCs w:val="24"/>
          <w:lang w:eastAsia="ru-RU"/>
        </w:rPr>
        <w:t xml:space="preserve">, </w:t>
      </w:r>
      <w:r w:rsidRPr="00E319CF">
        <w:rPr>
          <w:rFonts w:ascii="Times New Roman" w:hAnsi="Times New Roman" w:cs="Times New Roman"/>
          <w:b/>
          <w:bCs/>
          <w:i/>
          <w:iCs/>
          <w:color w:val="0000FF"/>
          <w:sz w:val="24"/>
          <w:szCs w:val="24"/>
          <w:lang w:eastAsia="ru-RU"/>
        </w:rPr>
        <w:t>туч</w:t>
      </w:r>
      <w:r w:rsidRPr="00E319CF">
        <w:rPr>
          <w:rFonts w:ascii="Times New Roman" w:hAnsi="Times New Roman" w:cs="Times New Roman"/>
          <w:b/>
          <w:bCs/>
          <w:i/>
          <w:iCs/>
          <w:color w:val="333333"/>
          <w:sz w:val="24"/>
          <w:szCs w:val="24"/>
          <w:lang w:eastAsia="ru-RU"/>
        </w:rPr>
        <w:t xml:space="preserve">, ключ, ночь, дочь, </w:t>
      </w:r>
      <w:r w:rsidRPr="00E319CF">
        <w:rPr>
          <w:rFonts w:ascii="Times New Roman" w:hAnsi="Times New Roman" w:cs="Times New Roman"/>
          <w:b/>
          <w:bCs/>
          <w:i/>
          <w:iCs/>
          <w:color w:val="0000FF"/>
          <w:sz w:val="24"/>
          <w:szCs w:val="24"/>
          <w:lang w:eastAsia="ru-RU"/>
        </w:rPr>
        <w:t>задач</w:t>
      </w:r>
      <w:r w:rsidRPr="00E319CF">
        <w:rPr>
          <w:rFonts w:ascii="Times New Roman" w:hAnsi="Times New Roman" w:cs="Times New Roman"/>
          <w:b/>
          <w:bCs/>
          <w:i/>
          <w:iCs/>
          <w:color w:val="333333"/>
          <w:sz w:val="24"/>
          <w:szCs w:val="24"/>
          <w:lang w:eastAsia="ru-RU"/>
        </w:rPr>
        <w:t xml:space="preserve">, </w:t>
      </w:r>
      <w:r w:rsidRPr="00E319CF">
        <w:rPr>
          <w:rFonts w:ascii="Times New Roman" w:hAnsi="Times New Roman" w:cs="Times New Roman"/>
          <w:b/>
          <w:bCs/>
          <w:i/>
          <w:iCs/>
          <w:color w:val="0000FF"/>
          <w:sz w:val="24"/>
          <w:szCs w:val="24"/>
          <w:lang w:eastAsia="ru-RU"/>
        </w:rPr>
        <w:t>свеч</w:t>
      </w:r>
      <w:r w:rsidRPr="00E319CF">
        <w:rPr>
          <w:rFonts w:ascii="Times New Roman" w:hAnsi="Times New Roman" w:cs="Times New Roman"/>
          <w:b/>
          <w:bCs/>
          <w:i/>
          <w:iCs/>
          <w:color w:val="333333"/>
          <w:sz w:val="24"/>
          <w:szCs w:val="24"/>
          <w:lang w:eastAsia="ru-RU"/>
        </w:rPr>
        <w:t xml:space="preserve">, вещь, лещ, мышь, карандаш, молодёжь, багаж, </w:t>
      </w:r>
      <w:r w:rsidRPr="00E319CF">
        <w:rPr>
          <w:rFonts w:ascii="Times New Roman" w:hAnsi="Times New Roman" w:cs="Times New Roman"/>
          <w:b/>
          <w:bCs/>
          <w:i/>
          <w:iCs/>
          <w:color w:val="FF0000"/>
          <w:sz w:val="24"/>
          <w:szCs w:val="24"/>
          <w:lang w:eastAsia="ru-RU"/>
        </w:rPr>
        <w:t>испечь</w:t>
      </w:r>
      <w:r w:rsidRPr="00E319CF">
        <w:rPr>
          <w:rFonts w:ascii="Times New Roman" w:hAnsi="Times New Roman" w:cs="Times New Roman"/>
          <w:b/>
          <w:bCs/>
          <w:i/>
          <w:iCs/>
          <w:color w:val="333333"/>
          <w:sz w:val="24"/>
          <w:szCs w:val="24"/>
          <w:lang w:eastAsia="ru-RU"/>
        </w:rPr>
        <w:t xml:space="preserve">, </w:t>
      </w:r>
      <w:r w:rsidRPr="00E319CF">
        <w:rPr>
          <w:rFonts w:ascii="Times New Roman" w:hAnsi="Times New Roman" w:cs="Times New Roman"/>
          <w:b/>
          <w:bCs/>
          <w:i/>
          <w:iCs/>
          <w:color w:val="FF0000"/>
          <w:sz w:val="24"/>
          <w:szCs w:val="24"/>
          <w:lang w:eastAsia="ru-RU"/>
        </w:rPr>
        <w:t>стеречь</w:t>
      </w:r>
    </w:p>
    <w:p w:rsidR="00D56214" w:rsidRPr="006E0504" w:rsidRDefault="00D56214" w:rsidP="00E319CF">
      <w:pPr>
        <w:spacing w:after="0" w:line="240" w:lineRule="auto"/>
        <w:ind w:firstLine="375"/>
        <w:rPr>
          <w:rFonts w:ascii="Times New Roman" w:hAnsi="Times New Roman" w:cs="Times New Roman"/>
          <w:sz w:val="24"/>
          <w:szCs w:val="24"/>
          <w:lang w:eastAsia="ru-RU"/>
        </w:rPr>
      </w:pPr>
      <w:r w:rsidRPr="006E0504">
        <w:rPr>
          <w:rFonts w:ascii="Times New Roman" w:hAnsi="Times New Roman" w:cs="Times New Roman"/>
          <w:sz w:val="24"/>
          <w:szCs w:val="24"/>
          <w:lang w:eastAsia="ru-RU"/>
        </w:rPr>
        <w:t>Возможные вопросы учащихся:</w:t>
      </w:r>
    </w:p>
    <w:p w:rsidR="00D56214" w:rsidRPr="006E0504" w:rsidRDefault="00D56214" w:rsidP="00E319CF">
      <w:pPr>
        <w:spacing w:after="0" w:line="240" w:lineRule="auto"/>
        <w:ind w:firstLine="375"/>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о части речи</w:t>
      </w:r>
    </w:p>
    <w:p w:rsidR="00D56214" w:rsidRPr="006E0504" w:rsidRDefault="00D56214" w:rsidP="00E319CF">
      <w:pPr>
        <w:spacing w:after="0" w:line="240" w:lineRule="auto"/>
        <w:ind w:firstLine="375"/>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о наличии Ь на конце слова</w:t>
      </w:r>
    </w:p>
    <w:p w:rsidR="00D56214" w:rsidRPr="006E0504" w:rsidRDefault="00D56214" w:rsidP="00E319CF">
      <w:pPr>
        <w:spacing w:after="0" w:line="240" w:lineRule="auto"/>
        <w:ind w:firstLine="375"/>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о числе существительного</w:t>
      </w:r>
    </w:p>
    <w:p w:rsidR="00D56214" w:rsidRPr="006E0504" w:rsidRDefault="00D56214" w:rsidP="00E319CF">
      <w:pPr>
        <w:spacing w:after="0" w:line="240" w:lineRule="auto"/>
        <w:ind w:firstLine="375"/>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о роде существительного</w:t>
      </w:r>
    </w:p>
    <w:p w:rsidR="00D56214" w:rsidRPr="006E0504" w:rsidRDefault="00D56214" w:rsidP="00E319CF">
      <w:pPr>
        <w:spacing w:after="0" w:line="240" w:lineRule="auto"/>
        <w:ind w:firstLine="375"/>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о количестве слогов в слове</w:t>
      </w:r>
    </w:p>
    <w:p w:rsidR="00D56214" w:rsidRPr="006E0504" w:rsidRDefault="00D56214" w:rsidP="00E319CF">
      <w:pPr>
        <w:spacing w:after="0" w:line="240" w:lineRule="auto"/>
        <w:ind w:firstLine="375"/>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о лексическом значении предполагаемого слова</w:t>
      </w:r>
    </w:p>
    <w:p w:rsidR="00D56214" w:rsidRPr="006E0504" w:rsidRDefault="00D56214" w:rsidP="00E319CF">
      <w:pPr>
        <w:spacing w:after="0" w:line="240" w:lineRule="auto"/>
        <w:ind w:firstLine="375"/>
        <w:rPr>
          <w:rFonts w:ascii="Times New Roman" w:hAnsi="Times New Roman" w:cs="Times New Roman"/>
          <w:sz w:val="24"/>
          <w:szCs w:val="24"/>
          <w:lang w:eastAsia="ru-RU"/>
        </w:rPr>
      </w:pPr>
      <w:r w:rsidRPr="006E0504">
        <w:rPr>
          <w:rFonts w:ascii="Times New Roman" w:hAnsi="Times New Roman" w:cs="Times New Roman"/>
          <w:sz w:val="24"/>
          <w:szCs w:val="24"/>
          <w:lang w:eastAsia="ru-RU"/>
        </w:rPr>
        <w:t>Загаданное слово - новое словарное слово – Б</w:t>
      </w:r>
      <w:r w:rsidRPr="006E0504">
        <w:rPr>
          <w:rFonts w:ascii="Times New Roman" w:hAnsi="Times New Roman" w:cs="Times New Roman"/>
          <w:b/>
          <w:bCs/>
          <w:sz w:val="24"/>
          <w:szCs w:val="24"/>
          <w:lang w:eastAsia="ru-RU"/>
        </w:rPr>
        <w:t>А</w:t>
      </w:r>
      <w:r w:rsidRPr="006E0504">
        <w:rPr>
          <w:rFonts w:ascii="Times New Roman" w:hAnsi="Times New Roman" w:cs="Times New Roman"/>
          <w:sz w:val="24"/>
          <w:szCs w:val="24"/>
          <w:lang w:eastAsia="ru-RU"/>
        </w:rPr>
        <w:t xml:space="preserve">ГАЖ. Образуйте однокоренные слова </w:t>
      </w:r>
    </w:p>
    <w:p w:rsidR="00D56214" w:rsidRPr="006E0504" w:rsidRDefault="00D56214" w:rsidP="00E319CF">
      <w:pPr>
        <w:spacing w:after="0" w:line="240" w:lineRule="auto"/>
        <w:ind w:firstLine="375"/>
        <w:rPr>
          <w:rFonts w:ascii="Times New Roman" w:hAnsi="Times New Roman" w:cs="Times New Roman"/>
          <w:sz w:val="24"/>
          <w:szCs w:val="24"/>
          <w:lang w:eastAsia="ru-RU"/>
        </w:rPr>
      </w:pPr>
      <w:r w:rsidRPr="006E0504">
        <w:rPr>
          <w:rFonts w:ascii="Times New Roman" w:hAnsi="Times New Roman" w:cs="Times New Roman"/>
          <w:sz w:val="24"/>
          <w:szCs w:val="24"/>
          <w:lang w:eastAsia="ru-RU"/>
        </w:rPr>
        <w:t>(багажный, багажник).</w:t>
      </w:r>
      <w:r w:rsidRPr="006E0504">
        <w:rPr>
          <w:rFonts w:ascii="Times New Roman" w:hAnsi="Times New Roman" w:cs="Times New Roman"/>
          <w:sz w:val="24"/>
          <w:szCs w:val="24"/>
          <w:lang w:eastAsia="ru-RU"/>
        </w:rPr>
        <w:br/>
        <w:t>Что можно сказать о словарном слове? (существительное, м. р. с шипящей на конце – без Ь).</w:t>
      </w:r>
      <w:r w:rsidRPr="006E0504">
        <w:rPr>
          <w:rFonts w:ascii="Times New Roman" w:hAnsi="Times New Roman" w:cs="Times New Roman"/>
          <w:sz w:val="24"/>
          <w:szCs w:val="24"/>
          <w:lang w:eastAsia="ru-RU"/>
        </w:rPr>
        <w:br/>
        <w:t>Оно поможет сформулировать тему урока. (Существительные с шипящей на конце. Правописание Ь)</w:t>
      </w:r>
    </w:p>
    <w:p w:rsidR="00D56214" w:rsidRPr="006E0504" w:rsidRDefault="00D56214" w:rsidP="00E319CF">
      <w:pPr>
        <w:tabs>
          <w:tab w:val="left" w:pos="3654"/>
        </w:tabs>
        <w:spacing w:after="0" w:line="240" w:lineRule="auto"/>
        <w:rPr>
          <w:rStyle w:val="c2"/>
          <w:rFonts w:ascii="Times New Roman" w:hAnsi="Times New Roman" w:cs="Times New Roman"/>
          <w:sz w:val="24"/>
          <w:szCs w:val="24"/>
        </w:rPr>
      </w:pPr>
      <w:r w:rsidRPr="006E0504">
        <w:rPr>
          <w:rStyle w:val="c3"/>
          <w:rFonts w:ascii="Times New Roman" w:hAnsi="Times New Roman" w:cs="Times New Roman"/>
          <w:sz w:val="24"/>
          <w:szCs w:val="24"/>
        </w:rPr>
        <w:t xml:space="preserve">       </w:t>
      </w:r>
      <w:r w:rsidRPr="006E0504">
        <w:rPr>
          <w:rFonts w:ascii="Times New Roman" w:hAnsi="Times New Roman" w:cs="Times New Roman"/>
          <w:sz w:val="24"/>
          <w:szCs w:val="24"/>
          <w:lang w:eastAsia="ru-RU"/>
        </w:rPr>
        <w:t>В) Приём</w:t>
      </w:r>
      <w:r w:rsidRPr="006E0504">
        <w:rPr>
          <w:rStyle w:val="Heading1Char"/>
          <w:rFonts w:ascii="Arial" w:hAnsi="Arial" w:cs="Arial"/>
          <w:color w:val="auto"/>
          <w:sz w:val="18"/>
          <w:szCs w:val="18"/>
        </w:rPr>
        <w:t xml:space="preserve"> </w:t>
      </w:r>
      <w:r w:rsidRPr="006E0504">
        <w:rPr>
          <w:rStyle w:val="c2"/>
          <w:rFonts w:ascii="Times New Roman" w:hAnsi="Times New Roman" w:cs="Times New Roman"/>
          <w:sz w:val="24"/>
          <w:szCs w:val="24"/>
        </w:rPr>
        <w:t>создания своего варианта развития сюжета известных произведений.</w:t>
      </w:r>
    </w:p>
    <w:p w:rsidR="00D56214" w:rsidRPr="006E0504" w:rsidRDefault="00D56214" w:rsidP="00E319CF">
      <w:pPr>
        <w:pStyle w:val="NormalWeb"/>
        <w:spacing w:before="0" w:beforeAutospacing="0" w:after="0"/>
      </w:pPr>
      <w:r w:rsidRPr="006E0504">
        <w:rPr>
          <w:rStyle w:val="c2"/>
        </w:rPr>
        <w:t xml:space="preserve">       Г</w:t>
      </w:r>
      <w:r w:rsidRPr="006E0504">
        <w:t>) Приём аналогий.</w:t>
      </w:r>
    </w:p>
    <w:p w:rsidR="00D56214" w:rsidRPr="006E0504" w:rsidRDefault="00D56214" w:rsidP="00E319CF">
      <w:pPr>
        <w:pStyle w:val="NormalWeb"/>
        <w:spacing w:before="0" w:beforeAutospacing="0" w:after="0"/>
      </w:pPr>
      <w:r w:rsidRPr="006E0504">
        <w:t xml:space="preserve"> Даны 3 слова, первые два находятся в определённой связи. Между третьим и одним из предложенных пяти слов существуют такие же отношения, найдите это четвёртое слово.</w:t>
      </w:r>
    </w:p>
    <w:p w:rsidR="00D56214" w:rsidRPr="006E0504" w:rsidRDefault="00D56214" w:rsidP="00E319CF">
      <w:pPr>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Например:</w:t>
      </w:r>
    </w:p>
    <w:p w:rsidR="00D56214" w:rsidRPr="006E0504" w:rsidRDefault="00D56214" w:rsidP="00E319CF">
      <w:pPr>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Песня : композитор = самолёт : ?</w:t>
      </w:r>
    </w:p>
    <w:p w:rsidR="00D56214" w:rsidRPr="006E0504" w:rsidRDefault="00D56214" w:rsidP="00E319CF">
      <w:pPr>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а) аэродром, б) горючее, в) конструктор, г) лётчик, д) истребитель</w:t>
      </w:r>
    </w:p>
    <w:p w:rsidR="00D56214" w:rsidRPr="006E0504" w:rsidRDefault="00D56214" w:rsidP="00E319CF">
      <w:pPr>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Функциональные отношения: песню сочинил композитор.</w:t>
      </w:r>
    </w:p>
    <w:p w:rsidR="00D56214" w:rsidRPr="006E0504" w:rsidRDefault="00D56214" w:rsidP="00E319CF">
      <w:pPr>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Ответ - конструктор (конструктор сделал самолёт).</w:t>
      </w:r>
    </w:p>
    <w:p w:rsidR="00D56214" w:rsidRPr="006E0504" w:rsidRDefault="00D56214" w:rsidP="00BB667D">
      <w:pPr>
        <w:pStyle w:val="NoSpacing"/>
        <w:rPr>
          <w:rFonts w:ascii="Times New Roman" w:hAnsi="Times New Roman" w:cs="Times New Roman"/>
          <w:sz w:val="24"/>
          <w:szCs w:val="24"/>
        </w:rPr>
      </w:pPr>
      <w:r w:rsidRPr="006E0504">
        <w:rPr>
          <w:rFonts w:ascii="Times New Roman" w:hAnsi="Times New Roman" w:cs="Times New Roman"/>
          <w:sz w:val="24"/>
          <w:szCs w:val="24"/>
          <w:lang w:eastAsia="ru-RU"/>
        </w:rPr>
        <w:t xml:space="preserve">      Д) </w:t>
      </w:r>
      <w:r w:rsidRPr="006E0504">
        <w:rPr>
          <w:rFonts w:ascii="Times New Roman" w:hAnsi="Times New Roman" w:cs="Times New Roman"/>
          <w:sz w:val="24"/>
          <w:szCs w:val="24"/>
        </w:rPr>
        <w:t>Краткий поурочный тренинг.</w:t>
      </w:r>
    </w:p>
    <w:p w:rsidR="00D56214" w:rsidRPr="006E0504" w:rsidRDefault="00D56214" w:rsidP="00BB667D">
      <w:pPr>
        <w:pStyle w:val="NoSpacing"/>
        <w:rPr>
          <w:rFonts w:ascii="Times New Roman" w:hAnsi="Times New Roman" w:cs="Times New Roman"/>
          <w:sz w:val="24"/>
          <w:szCs w:val="24"/>
        </w:rPr>
      </w:pPr>
      <w:r w:rsidRPr="006E0504">
        <w:rPr>
          <w:rFonts w:ascii="Times New Roman" w:hAnsi="Times New Roman" w:cs="Times New Roman"/>
          <w:sz w:val="24"/>
          <w:szCs w:val="24"/>
        </w:rPr>
        <w:t xml:space="preserve">        Такой тренинг можно практиковать на любом уроке, приспосабливаясь к его специфике. Он не будет нарушать ни привычное течение урока, ни освоение программного материала.</w:t>
      </w:r>
    </w:p>
    <w:p w:rsidR="00D56214" w:rsidRPr="006E0504" w:rsidRDefault="00D56214" w:rsidP="00BB667D">
      <w:pPr>
        <w:pStyle w:val="NoSpacing"/>
        <w:rPr>
          <w:rFonts w:ascii="Times New Roman" w:hAnsi="Times New Roman" w:cs="Times New Roman"/>
          <w:sz w:val="24"/>
          <w:szCs w:val="24"/>
        </w:rPr>
      </w:pPr>
      <w:r w:rsidRPr="006E0504">
        <w:rPr>
          <w:rFonts w:ascii="Times New Roman" w:hAnsi="Times New Roman" w:cs="Times New Roman"/>
          <w:sz w:val="24"/>
          <w:szCs w:val="24"/>
        </w:rPr>
        <w:t xml:space="preserve">        На уроке литературного чтения можно в течение 5 минут, отобрав группу учеников, проводить с ними экспресс-занятие. Это может быть припоминание качеств героев того или иного произведения; сопоставление произведений между собой; импровизированные рассказы; сочинение стихов-экспромтов на свободную тему и на заданные рифмы; сочинение рассказа по опорным словам; ролевые диалоги героев произведений,</w:t>
      </w:r>
    </w:p>
    <w:p w:rsidR="00D56214" w:rsidRPr="006E0504" w:rsidRDefault="00D56214" w:rsidP="00BB667D">
      <w:pPr>
        <w:pStyle w:val="NoSpacing"/>
        <w:rPr>
          <w:rFonts w:ascii="Times New Roman" w:hAnsi="Times New Roman" w:cs="Times New Roman"/>
          <w:sz w:val="24"/>
          <w:szCs w:val="24"/>
        </w:rPr>
      </w:pPr>
      <w:r w:rsidRPr="006E0504">
        <w:rPr>
          <w:rFonts w:ascii="Times New Roman" w:hAnsi="Times New Roman" w:cs="Times New Roman"/>
          <w:sz w:val="24"/>
          <w:szCs w:val="24"/>
        </w:rPr>
        <w:t>упражнение «Завершение сказок» (требуется придумать по три разных концовки к нескольким сказкам, сюжет которых обрывается после кульминации).</w:t>
      </w:r>
    </w:p>
    <w:p w:rsidR="00D56214" w:rsidRPr="006E0504" w:rsidRDefault="00D56214" w:rsidP="00BB667D">
      <w:pPr>
        <w:pStyle w:val="NoSpacing"/>
        <w:rPr>
          <w:rFonts w:ascii="Times New Roman" w:hAnsi="Times New Roman" w:cs="Times New Roman"/>
          <w:sz w:val="24"/>
          <w:szCs w:val="24"/>
          <w:lang w:eastAsia="ru-RU"/>
        </w:rPr>
      </w:pPr>
      <w:r w:rsidRPr="006E0504">
        <w:rPr>
          <w:rFonts w:ascii="Times New Roman" w:hAnsi="Times New Roman" w:cs="Times New Roman"/>
          <w:sz w:val="24"/>
          <w:szCs w:val="24"/>
          <w:lang w:eastAsia="ru-RU"/>
        </w:rPr>
        <w:t xml:space="preserve">           </w:t>
      </w:r>
    </w:p>
    <w:p w:rsidR="00D56214" w:rsidRPr="006E0504" w:rsidRDefault="00D56214" w:rsidP="0056797F">
      <w:pPr>
        <w:spacing w:after="0" w:line="240" w:lineRule="auto"/>
        <w:rPr>
          <w:rFonts w:ascii="Times New Roman" w:hAnsi="Times New Roman" w:cs="Times New Roman"/>
          <w:b/>
          <w:bCs/>
          <w:i/>
          <w:iCs/>
          <w:sz w:val="24"/>
          <w:szCs w:val="24"/>
          <w:lang w:eastAsia="ru-RU"/>
        </w:rPr>
      </w:pPr>
      <w:r w:rsidRPr="006E0504">
        <w:rPr>
          <w:rFonts w:ascii="Times New Roman" w:hAnsi="Times New Roman" w:cs="Times New Roman"/>
          <w:b/>
          <w:bCs/>
          <w:sz w:val="24"/>
          <w:szCs w:val="24"/>
          <w:lang w:eastAsia="ru-RU"/>
        </w:rPr>
        <w:t>4)</w:t>
      </w:r>
      <w:r w:rsidRPr="006E0504">
        <w:rPr>
          <w:rFonts w:ascii="Times New Roman" w:hAnsi="Times New Roman" w:cs="Times New Roman"/>
          <w:sz w:val="24"/>
          <w:szCs w:val="24"/>
          <w:lang w:eastAsia="ru-RU"/>
        </w:rPr>
        <w:t xml:space="preserve"> </w:t>
      </w:r>
      <w:r w:rsidRPr="006E0504">
        <w:rPr>
          <w:rFonts w:ascii="Times New Roman" w:hAnsi="Times New Roman" w:cs="Times New Roman"/>
          <w:b/>
          <w:bCs/>
          <w:i/>
          <w:iCs/>
          <w:sz w:val="24"/>
          <w:szCs w:val="24"/>
          <w:lang w:eastAsia="ru-RU"/>
        </w:rPr>
        <w:t>Отработка действий самоконтроля и самооценки, умений планировать свои действия.</w:t>
      </w:r>
    </w:p>
    <w:p w:rsidR="00D56214" w:rsidRPr="006E0504" w:rsidRDefault="00D56214" w:rsidP="0056797F">
      <w:pPr>
        <w:spacing w:after="0" w:line="240" w:lineRule="auto"/>
        <w:rPr>
          <w:rFonts w:ascii="Times New Roman" w:hAnsi="Times New Roman" w:cs="Times New Roman"/>
          <w:b/>
          <w:bCs/>
          <w:i/>
          <w:iCs/>
          <w:sz w:val="24"/>
          <w:szCs w:val="24"/>
          <w:lang w:eastAsia="ru-RU"/>
        </w:rPr>
      </w:pPr>
      <w:r w:rsidRPr="006E0504">
        <w:rPr>
          <w:rFonts w:ascii="Times New Roman" w:hAnsi="Times New Roman" w:cs="Times New Roman"/>
          <w:b/>
          <w:bCs/>
          <w:sz w:val="24"/>
          <w:szCs w:val="24"/>
          <w:lang w:eastAsia="ru-RU"/>
        </w:rPr>
        <w:t>Во 2 классе ученикам предлагается:</w:t>
      </w:r>
    </w:p>
    <w:p w:rsidR="00D56214" w:rsidRPr="006E0504" w:rsidRDefault="00D56214" w:rsidP="0057100F">
      <w:pPr>
        <w:shd w:val="clear" w:color="auto" w:fill="FFFFFF"/>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 сравнивать промежуточный результат с эталоном;</w:t>
      </w:r>
    </w:p>
    <w:p w:rsidR="00D56214" w:rsidRPr="006E0504" w:rsidRDefault="00D56214" w:rsidP="0057100F">
      <w:pPr>
        <w:shd w:val="clear" w:color="auto" w:fill="FFFFFF"/>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перечислять последовательность действий и операций контроля;</w:t>
      </w:r>
    </w:p>
    <w:p w:rsidR="00D56214" w:rsidRPr="006E0504" w:rsidRDefault="00D56214" w:rsidP="0057100F">
      <w:pPr>
        <w:shd w:val="clear" w:color="auto" w:fill="FFFFFF"/>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корректировать памятки;</w:t>
      </w:r>
    </w:p>
    <w:p w:rsidR="00D56214" w:rsidRPr="006E0504" w:rsidRDefault="00D56214" w:rsidP="0057100F">
      <w:pPr>
        <w:shd w:val="clear" w:color="auto" w:fill="FFFFFF"/>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выполнять действия по инструкции, в которой отсутствуют некоторые звенья;</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6E0504">
        <w:rPr>
          <w:rFonts w:ascii="Times New Roman" w:hAnsi="Times New Roman" w:cs="Times New Roman"/>
          <w:sz w:val="24"/>
          <w:szCs w:val="24"/>
          <w:lang w:eastAsia="ru-RU"/>
        </w:rPr>
        <w:t>- осуществлять самопроверку по п</w:t>
      </w:r>
      <w:r w:rsidRPr="00E66526">
        <w:rPr>
          <w:rFonts w:ascii="Times New Roman" w:hAnsi="Times New Roman" w:cs="Times New Roman"/>
          <w:sz w:val="24"/>
          <w:szCs w:val="24"/>
          <w:lang w:eastAsia="ru-RU"/>
        </w:rPr>
        <w:t>лану, включающему 3-4 пункта;</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участвовать в коллективно-распределенной деятельности по составлению схем, алгоритмов к правилам и определениям.</w:t>
      </w:r>
    </w:p>
    <w:p w:rsidR="00D56214" w:rsidRPr="00E66526" w:rsidRDefault="00D56214" w:rsidP="0057100F">
      <w:pPr>
        <w:shd w:val="clear" w:color="auto" w:fill="FFFFFF"/>
        <w:spacing w:after="0" w:line="240" w:lineRule="auto"/>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В 3 классе ученики тренируются в:</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сравнении результата деятельности с образцом, заданным через систему условий;</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составлении проверочных заданий для самоконтроля;</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коллективно-распределительном составлении алгоритмов;</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выполнении действий по инструкции с ограничениями;</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самопроверке по плану с отсутствующими звеньями;</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составлении модели значимых условий деятельности под руководством учителя.</w:t>
      </w:r>
    </w:p>
    <w:p w:rsidR="00D56214" w:rsidRDefault="00D56214" w:rsidP="00BB667D">
      <w:pPr>
        <w:pStyle w:val="NoSpacing"/>
        <w:rPr>
          <w:rFonts w:ascii="Times New Roman" w:hAnsi="Times New Roman" w:cs="Times New Roman"/>
          <w:b/>
          <w:bCs/>
          <w:i/>
          <w:iCs/>
          <w:sz w:val="24"/>
          <w:szCs w:val="24"/>
          <w:lang w:eastAsia="ru-RU"/>
        </w:rPr>
      </w:pPr>
    </w:p>
    <w:p w:rsidR="00D56214" w:rsidRPr="00E66526" w:rsidRDefault="00D56214" w:rsidP="00A80DB0">
      <w:pPr>
        <w:pStyle w:val="NoSpacing"/>
        <w:rPr>
          <w:rFonts w:ascii="Times New Roman" w:hAnsi="Times New Roman" w:cs="Times New Roman"/>
          <w:b/>
          <w:bCs/>
          <w:i/>
          <w:iCs/>
          <w:sz w:val="24"/>
          <w:szCs w:val="24"/>
          <w:lang w:eastAsia="ru-RU"/>
        </w:rPr>
      </w:pPr>
      <w:r>
        <w:rPr>
          <w:rFonts w:ascii="Times New Roman" w:hAnsi="Times New Roman" w:cs="Times New Roman"/>
          <w:b/>
          <w:bCs/>
          <w:i/>
          <w:iCs/>
          <w:sz w:val="24"/>
          <w:szCs w:val="24"/>
          <w:lang w:eastAsia="ru-RU"/>
        </w:rPr>
        <w:t xml:space="preserve">5) </w:t>
      </w:r>
      <w:r w:rsidRPr="00E66526">
        <w:rPr>
          <w:rFonts w:ascii="Times New Roman" w:hAnsi="Times New Roman" w:cs="Times New Roman"/>
          <w:b/>
          <w:bCs/>
          <w:i/>
          <w:iCs/>
          <w:sz w:val="24"/>
          <w:szCs w:val="24"/>
          <w:lang w:eastAsia="ru-RU"/>
        </w:rPr>
        <w:t xml:space="preserve">Создание специальных факультативов для интеллектуально одаренных детей. </w:t>
      </w:r>
    </w:p>
    <w:p w:rsidR="00D56214" w:rsidRPr="00E66526" w:rsidRDefault="00D56214" w:rsidP="00A80DB0">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 xml:space="preserve">        </w:t>
      </w:r>
      <w:r w:rsidRPr="00E66526">
        <w:rPr>
          <w:rFonts w:ascii="Times New Roman" w:hAnsi="Times New Roman" w:cs="Times New Roman"/>
          <w:sz w:val="24"/>
          <w:szCs w:val="24"/>
          <w:lang w:eastAsia="ru-RU"/>
        </w:rPr>
        <w:t xml:space="preserve"> На таких факультативах могут предлагаться разного рода творческие задачи высокой сложности, рассматриваться проблемы, требующие творческого подхода к их решению. Эти факультативы могут посещать и дети с потенциальной одаренностью.</w:t>
      </w:r>
    </w:p>
    <w:p w:rsidR="00D56214" w:rsidRPr="006E0504" w:rsidRDefault="00D56214" w:rsidP="00A80DB0">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Факультатив «Юный интеллектуал»</w:t>
      </w:r>
      <w:r w:rsidRPr="00E66526">
        <w:rPr>
          <w:rFonts w:ascii="Times New Roman" w:hAnsi="Times New Roman" w:cs="Times New Roman"/>
          <w:sz w:val="24"/>
          <w:szCs w:val="24"/>
          <w:lang w:eastAsia="ru-RU"/>
        </w:rPr>
        <w:t xml:space="preserve">, составленный по авторской программе О. Холодовой «Юным умникам и умницам», провожу еженедельно. </w:t>
      </w:r>
      <w:r w:rsidRPr="006E0504">
        <w:rPr>
          <w:rFonts w:ascii="Times New Roman" w:hAnsi="Times New Roman" w:cs="Times New Roman"/>
          <w:b/>
          <w:bCs/>
          <w:sz w:val="24"/>
          <w:szCs w:val="24"/>
          <w:lang w:eastAsia="ru-RU"/>
        </w:rPr>
        <w:t>ПРИЛОЖЕНИЕ 9</w:t>
      </w:r>
    </w:p>
    <w:p w:rsidR="00D56214" w:rsidRPr="00E66526" w:rsidRDefault="00D56214" w:rsidP="00A80DB0">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 Ребёнку предлагаются задания неучебного характера. Так серьёзная работа принимает форму игры, что очень привлекает и заинтересовывает младших школьников. Систематический курс, построенный на таком разнообразном неучебном материале, создает благоприятные возможности для развития важных сторон личности ребёнка.</w:t>
      </w:r>
    </w:p>
    <w:p w:rsidR="00D56214" w:rsidRPr="00E66526" w:rsidRDefault="00D56214" w:rsidP="00A80DB0">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        В результате этих занятий ребята достигают значительных успехов в своём развитии, они многому научаются и эти умения применяют в учебной работе, что приводит к успехам. </w:t>
      </w:r>
    </w:p>
    <w:p w:rsidR="00D56214" w:rsidRPr="00A663FA" w:rsidRDefault="00D56214" w:rsidP="00A80DB0">
      <w:pPr>
        <w:spacing w:after="0" w:line="240" w:lineRule="auto"/>
        <w:rPr>
          <w:rFonts w:ascii="Times New Roman" w:hAnsi="Times New Roman" w:cs="Times New Roman"/>
          <w:b/>
          <w:bCs/>
          <w:sz w:val="24"/>
          <w:szCs w:val="24"/>
          <w:lang w:eastAsia="ru-RU"/>
        </w:rPr>
      </w:pPr>
      <w:r>
        <w:rPr>
          <w:rFonts w:ascii="Times New Roman" w:hAnsi="Times New Roman" w:cs="Times New Roman"/>
          <w:b/>
          <w:bCs/>
          <w:sz w:val="24"/>
          <w:szCs w:val="24"/>
          <w:lang w:eastAsia="ru-RU"/>
        </w:rPr>
        <w:t xml:space="preserve">       </w:t>
      </w:r>
      <w:r w:rsidRPr="00A663FA">
        <w:rPr>
          <w:rFonts w:ascii="Times New Roman" w:hAnsi="Times New Roman" w:cs="Times New Roman"/>
          <w:sz w:val="24"/>
          <w:szCs w:val="24"/>
          <w:lang w:eastAsia="ru-RU"/>
        </w:rPr>
        <w:t>Со 2-го класса вводится факультатив «Информатика», который не только способствует развитию логического мышления, но также позволяет развивать и проявлять личностные качества.</w:t>
      </w:r>
    </w:p>
    <w:p w:rsidR="00D56214" w:rsidRPr="0056797F" w:rsidRDefault="00D56214" w:rsidP="00A663FA">
      <w:pPr>
        <w:pStyle w:val="NoSpacing"/>
        <w:rPr>
          <w:rFonts w:ascii="Times New Roman" w:hAnsi="Times New Roman" w:cs="Times New Roman"/>
          <w:b/>
          <w:bCs/>
          <w:sz w:val="24"/>
          <w:szCs w:val="24"/>
          <w:lang w:eastAsia="ru-RU"/>
        </w:rPr>
      </w:pPr>
      <w:r>
        <w:rPr>
          <w:rFonts w:ascii="Times New Roman" w:hAnsi="Times New Roman" w:cs="Times New Roman"/>
          <w:b/>
          <w:bCs/>
          <w:i/>
          <w:iCs/>
          <w:sz w:val="24"/>
          <w:szCs w:val="24"/>
          <w:lang w:eastAsia="ru-RU"/>
        </w:rPr>
        <w:t xml:space="preserve">6) </w:t>
      </w:r>
      <w:r w:rsidRPr="0056797F">
        <w:rPr>
          <w:rFonts w:ascii="Times New Roman" w:hAnsi="Times New Roman" w:cs="Times New Roman"/>
          <w:b/>
          <w:bCs/>
          <w:i/>
          <w:iCs/>
          <w:sz w:val="24"/>
          <w:szCs w:val="24"/>
          <w:lang w:eastAsia="ru-RU"/>
        </w:rPr>
        <w:t>Исследовательская деятельность</w:t>
      </w:r>
      <w:r w:rsidRPr="0056797F">
        <w:rPr>
          <w:rFonts w:ascii="Times New Roman" w:hAnsi="Times New Roman" w:cs="Times New Roman"/>
          <w:b/>
          <w:bCs/>
          <w:sz w:val="24"/>
          <w:szCs w:val="24"/>
          <w:lang w:eastAsia="ru-RU"/>
        </w:rPr>
        <w:t>.</w:t>
      </w:r>
    </w:p>
    <w:p w:rsidR="00D56214" w:rsidRPr="006E0504" w:rsidRDefault="00D56214" w:rsidP="00A80DB0">
      <w:pPr>
        <w:spacing w:after="0" w:line="240" w:lineRule="auto"/>
        <w:rPr>
          <w:rFonts w:ascii="Arial" w:hAnsi="Arial" w:cs="Arial"/>
          <w:b/>
          <w:bCs/>
          <w:color w:val="444444"/>
          <w:sz w:val="18"/>
          <w:szCs w:val="18"/>
          <w:lang w:eastAsia="ru-RU"/>
        </w:rPr>
      </w:pPr>
      <w:r w:rsidRPr="00B55794">
        <w:rPr>
          <w:rStyle w:val="c1"/>
          <w:rFonts w:ascii="Times New Roman" w:hAnsi="Times New Roman" w:cs="Times New Roman"/>
          <w:sz w:val="24"/>
          <w:szCs w:val="24"/>
        </w:rPr>
        <w:t xml:space="preserve">Дети продолжают посещать кружок </w:t>
      </w:r>
      <w:r w:rsidRPr="00B55794">
        <w:rPr>
          <w:rStyle w:val="c1"/>
          <w:rFonts w:ascii="Times New Roman" w:hAnsi="Times New Roman" w:cs="Times New Roman"/>
          <w:b/>
          <w:bCs/>
          <w:sz w:val="24"/>
          <w:szCs w:val="24"/>
        </w:rPr>
        <w:t xml:space="preserve">«Я – исследователь». </w:t>
      </w:r>
      <w:r w:rsidRPr="006E0504">
        <w:rPr>
          <w:rStyle w:val="c1"/>
          <w:rFonts w:ascii="Times New Roman" w:hAnsi="Times New Roman" w:cs="Times New Roman"/>
          <w:b/>
          <w:bCs/>
          <w:sz w:val="24"/>
          <w:szCs w:val="24"/>
        </w:rPr>
        <w:t>ПРИЛОЖЕНИЕ 10</w:t>
      </w:r>
      <w:r w:rsidRPr="006E0504">
        <w:rPr>
          <w:rFonts w:ascii="Arial" w:hAnsi="Arial" w:cs="Arial"/>
          <w:b/>
          <w:bCs/>
          <w:color w:val="444444"/>
          <w:sz w:val="18"/>
          <w:szCs w:val="18"/>
          <w:lang w:eastAsia="ru-RU"/>
        </w:rPr>
        <w:t xml:space="preserve"> </w:t>
      </w:r>
    </w:p>
    <w:p w:rsidR="00D56214" w:rsidRPr="00F2408C" w:rsidRDefault="00D56214" w:rsidP="00A80DB0">
      <w:pPr>
        <w:spacing w:after="0" w:line="240" w:lineRule="auto"/>
        <w:rPr>
          <w:rFonts w:ascii="Times New Roman" w:hAnsi="Times New Roman" w:cs="Times New Roman"/>
          <w:sz w:val="24"/>
          <w:szCs w:val="24"/>
          <w:lang w:eastAsia="ru-RU"/>
        </w:rPr>
      </w:pPr>
      <w:r>
        <w:rPr>
          <w:rFonts w:ascii="Arial" w:hAnsi="Arial" w:cs="Arial"/>
          <w:color w:val="444444"/>
          <w:sz w:val="18"/>
          <w:szCs w:val="18"/>
          <w:lang w:eastAsia="ru-RU"/>
        </w:rPr>
        <w:t xml:space="preserve">       </w:t>
      </w:r>
      <w:r w:rsidRPr="00F2408C">
        <w:rPr>
          <w:rFonts w:ascii="Times New Roman" w:hAnsi="Times New Roman" w:cs="Times New Roman"/>
          <w:sz w:val="24"/>
          <w:szCs w:val="24"/>
          <w:lang w:eastAsia="ru-RU"/>
        </w:rPr>
        <w:t xml:space="preserve">Во 2 классе ведётся работа над групповым исследованием. Особую роль в групповом исследовании играют экскурсии, походы, т.к. они наполнены глубоким и важным для детей содержанием: интересными объектами природы, истории, культуры. Во втором классе все дети (не только одаренные), занимавшиеся по программе исследовательского обучения в первом классе, готовы и должны быть включены в самостоятельную исследовательскую практику. Каждый ребенок заводит тетрадь «Я исследую мир», где подробно будет описан каждый шаг на пути проведения собственного исследования, и начинает работу. </w:t>
      </w:r>
      <w:r w:rsidRPr="00F2408C">
        <w:rPr>
          <w:rFonts w:ascii="Times New Roman" w:hAnsi="Times New Roman" w:cs="Times New Roman"/>
          <w:sz w:val="24"/>
          <w:szCs w:val="24"/>
          <w:lang w:eastAsia="ru-RU"/>
        </w:rPr>
        <w:br/>
        <w:t>Некоторые дети с большей готовностью берутся за коллективные исследовательские работы и проекты, часть детей ориентирована на индивидуальные исследования.</w:t>
      </w:r>
    </w:p>
    <w:p w:rsidR="00D56214" w:rsidRPr="00B55794" w:rsidRDefault="00D56214" w:rsidP="00B55794">
      <w:pPr>
        <w:shd w:val="clear" w:color="auto" w:fill="FFFFFF"/>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B55794">
        <w:rPr>
          <w:rFonts w:ascii="Times New Roman" w:hAnsi="Times New Roman" w:cs="Times New Roman"/>
          <w:sz w:val="24"/>
          <w:szCs w:val="24"/>
          <w:lang w:eastAsia="ru-RU"/>
        </w:rPr>
        <w:t>Этапы исследовательской деятельности детей 2-3 классов:</w:t>
      </w:r>
    </w:p>
    <w:p w:rsidR="00D56214" w:rsidRPr="00B55794" w:rsidRDefault="00D56214" w:rsidP="00B55794">
      <w:pPr>
        <w:numPr>
          <w:ilvl w:val="0"/>
          <w:numId w:val="48"/>
        </w:numPr>
        <w:shd w:val="clear" w:color="auto" w:fill="FFFFFF"/>
        <w:spacing w:after="0" w:line="240" w:lineRule="auto"/>
        <w:ind w:left="750"/>
        <w:rPr>
          <w:rFonts w:ascii="Times New Roman" w:hAnsi="Times New Roman" w:cs="Times New Roman"/>
          <w:sz w:val="24"/>
          <w:szCs w:val="24"/>
          <w:lang w:eastAsia="ru-RU"/>
        </w:rPr>
      </w:pPr>
      <w:r w:rsidRPr="00B55794">
        <w:rPr>
          <w:rFonts w:ascii="Times New Roman" w:hAnsi="Times New Roman" w:cs="Times New Roman"/>
          <w:sz w:val="24"/>
          <w:szCs w:val="24"/>
          <w:lang w:eastAsia="ru-RU"/>
        </w:rPr>
        <w:t xml:space="preserve">Актуализация проблемы. </w:t>
      </w:r>
    </w:p>
    <w:p w:rsidR="00D56214" w:rsidRPr="00B55794" w:rsidRDefault="00D56214" w:rsidP="00B55794">
      <w:pPr>
        <w:numPr>
          <w:ilvl w:val="0"/>
          <w:numId w:val="48"/>
        </w:numPr>
        <w:shd w:val="clear" w:color="auto" w:fill="FFFFFF"/>
        <w:spacing w:after="0" w:line="240" w:lineRule="auto"/>
        <w:ind w:left="750"/>
        <w:rPr>
          <w:rFonts w:ascii="Times New Roman" w:hAnsi="Times New Roman" w:cs="Times New Roman"/>
          <w:sz w:val="24"/>
          <w:szCs w:val="24"/>
          <w:lang w:eastAsia="ru-RU"/>
        </w:rPr>
      </w:pPr>
      <w:r w:rsidRPr="00B55794">
        <w:rPr>
          <w:rFonts w:ascii="Times New Roman" w:hAnsi="Times New Roman" w:cs="Times New Roman"/>
          <w:sz w:val="24"/>
          <w:szCs w:val="24"/>
          <w:lang w:eastAsia="ru-RU"/>
        </w:rPr>
        <w:t xml:space="preserve">Определение сферы исследования. </w:t>
      </w:r>
    </w:p>
    <w:p w:rsidR="00D56214" w:rsidRPr="00B55794" w:rsidRDefault="00D56214" w:rsidP="00B55794">
      <w:pPr>
        <w:numPr>
          <w:ilvl w:val="0"/>
          <w:numId w:val="48"/>
        </w:numPr>
        <w:shd w:val="clear" w:color="auto" w:fill="FFFFFF"/>
        <w:spacing w:after="0" w:line="240" w:lineRule="auto"/>
        <w:ind w:left="750"/>
        <w:rPr>
          <w:rFonts w:ascii="Times New Roman" w:hAnsi="Times New Roman" w:cs="Times New Roman"/>
          <w:sz w:val="24"/>
          <w:szCs w:val="24"/>
          <w:lang w:eastAsia="ru-RU"/>
        </w:rPr>
      </w:pPr>
      <w:r w:rsidRPr="00B55794">
        <w:rPr>
          <w:rFonts w:ascii="Times New Roman" w:hAnsi="Times New Roman" w:cs="Times New Roman"/>
          <w:sz w:val="24"/>
          <w:szCs w:val="24"/>
          <w:lang w:eastAsia="ru-RU"/>
        </w:rPr>
        <w:t xml:space="preserve">Выбор темы исследования. </w:t>
      </w:r>
    </w:p>
    <w:p w:rsidR="00D56214" w:rsidRPr="00B55794" w:rsidRDefault="00D56214" w:rsidP="00B55794">
      <w:pPr>
        <w:numPr>
          <w:ilvl w:val="0"/>
          <w:numId w:val="48"/>
        </w:numPr>
        <w:shd w:val="clear" w:color="auto" w:fill="FFFFFF"/>
        <w:spacing w:after="0" w:line="240" w:lineRule="auto"/>
        <w:ind w:left="750"/>
        <w:rPr>
          <w:rFonts w:ascii="Times New Roman" w:hAnsi="Times New Roman" w:cs="Times New Roman"/>
          <w:sz w:val="24"/>
          <w:szCs w:val="24"/>
          <w:lang w:eastAsia="ru-RU"/>
        </w:rPr>
      </w:pPr>
      <w:r w:rsidRPr="00B55794">
        <w:rPr>
          <w:rFonts w:ascii="Times New Roman" w:hAnsi="Times New Roman" w:cs="Times New Roman"/>
          <w:sz w:val="24"/>
          <w:szCs w:val="24"/>
          <w:lang w:eastAsia="ru-RU"/>
        </w:rPr>
        <w:t>Выработка гипотезы.</w:t>
      </w:r>
    </w:p>
    <w:p w:rsidR="00D56214" w:rsidRPr="00B55794" w:rsidRDefault="00D56214" w:rsidP="00B55794">
      <w:pPr>
        <w:numPr>
          <w:ilvl w:val="0"/>
          <w:numId w:val="48"/>
        </w:numPr>
        <w:shd w:val="clear" w:color="auto" w:fill="FFFFFF"/>
        <w:spacing w:after="0" w:line="240" w:lineRule="auto"/>
        <w:ind w:left="750"/>
        <w:rPr>
          <w:rFonts w:ascii="Times New Roman" w:hAnsi="Times New Roman" w:cs="Times New Roman"/>
          <w:sz w:val="24"/>
          <w:szCs w:val="24"/>
          <w:lang w:eastAsia="ru-RU"/>
        </w:rPr>
      </w:pPr>
      <w:r w:rsidRPr="00B55794">
        <w:rPr>
          <w:rFonts w:ascii="Times New Roman" w:hAnsi="Times New Roman" w:cs="Times New Roman"/>
          <w:sz w:val="24"/>
          <w:szCs w:val="24"/>
          <w:lang w:eastAsia="ru-RU"/>
        </w:rPr>
        <w:t>Выявление и систематизация подходов к решению (выбор методов исследования).</w:t>
      </w:r>
    </w:p>
    <w:p w:rsidR="00D56214" w:rsidRPr="00B55794" w:rsidRDefault="00D56214" w:rsidP="00B55794">
      <w:pPr>
        <w:numPr>
          <w:ilvl w:val="0"/>
          <w:numId w:val="48"/>
        </w:numPr>
        <w:shd w:val="clear" w:color="auto" w:fill="FFFFFF"/>
        <w:spacing w:after="0" w:line="240" w:lineRule="auto"/>
        <w:ind w:left="750"/>
        <w:rPr>
          <w:rFonts w:ascii="Times New Roman" w:hAnsi="Times New Roman" w:cs="Times New Roman"/>
          <w:sz w:val="24"/>
          <w:szCs w:val="24"/>
          <w:lang w:eastAsia="ru-RU"/>
        </w:rPr>
      </w:pPr>
      <w:r w:rsidRPr="00B55794">
        <w:rPr>
          <w:rFonts w:ascii="Times New Roman" w:hAnsi="Times New Roman" w:cs="Times New Roman"/>
          <w:sz w:val="24"/>
          <w:szCs w:val="24"/>
          <w:lang w:eastAsia="ru-RU"/>
        </w:rPr>
        <w:t>Определить последовательность проведения исследования.</w:t>
      </w:r>
    </w:p>
    <w:p w:rsidR="00D56214" w:rsidRPr="00B55794" w:rsidRDefault="00D56214" w:rsidP="00B55794">
      <w:pPr>
        <w:numPr>
          <w:ilvl w:val="0"/>
          <w:numId w:val="48"/>
        </w:numPr>
        <w:shd w:val="clear" w:color="auto" w:fill="FFFFFF"/>
        <w:spacing w:after="0" w:line="240" w:lineRule="auto"/>
        <w:ind w:left="750"/>
        <w:rPr>
          <w:rFonts w:ascii="Times New Roman" w:hAnsi="Times New Roman" w:cs="Times New Roman"/>
          <w:sz w:val="24"/>
          <w:szCs w:val="24"/>
          <w:lang w:eastAsia="ru-RU"/>
        </w:rPr>
      </w:pPr>
      <w:r w:rsidRPr="00B55794">
        <w:rPr>
          <w:rFonts w:ascii="Times New Roman" w:hAnsi="Times New Roman" w:cs="Times New Roman"/>
          <w:sz w:val="24"/>
          <w:szCs w:val="24"/>
          <w:lang w:eastAsia="ru-RU"/>
        </w:rPr>
        <w:t xml:space="preserve">Сбор и обработка информации. </w:t>
      </w:r>
    </w:p>
    <w:p w:rsidR="00D56214" w:rsidRPr="00B55794" w:rsidRDefault="00D56214" w:rsidP="00B55794">
      <w:pPr>
        <w:numPr>
          <w:ilvl w:val="0"/>
          <w:numId w:val="48"/>
        </w:numPr>
        <w:shd w:val="clear" w:color="auto" w:fill="FFFFFF"/>
        <w:spacing w:after="0" w:line="240" w:lineRule="auto"/>
        <w:ind w:left="750"/>
        <w:rPr>
          <w:rFonts w:ascii="Times New Roman" w:hAnsi="Times New Roman" w:cs="Times New Roman"/>
          <w:sz w:val="24"/>
          <w:szCs w:val="24"/>
          <w:lang w:eastAsia="ru-RU"/>
        </w:rPr>
      </w:pPr>
      <w:r w:rsidRPr="00B55794">
        <w:rPr>
          <w:rFonts w:ascii="Times New Roman" w:hAnsi="Times New Roman" w:cs="Times New Roman"/>
          <w:sz w:val="24"/>
          <w:szCs w:val="24"/>
          <w:lang w:eastAsia="ru-RU"/>
        </w:rPr>
        <w:t xml:space="preserve">Анализ и обобщение полученных материалов. </w:t>
      </w:r>
    </w:p>
    <w:p w:rsidR="00D56214" w:rsidRPr="00B55794" w:rsidRDefault="00D56214" w:rsidP="00B55794">
      <w:pPr>
        <w:numPr>
          <w:ilvl w:val="0"/>
          <w:numId w:val="48"/>
        </w:numPr>
        <w:shd w:val="clear" w:color="auto" w:fill="FFFFFF"/>
        <w:spacing w:after="0" w:line="240" w:lineRule="auto"/>
        <w:ind w:left="750"/>
        <w:rPr>
          <w:rFonts w:ascii="Times New Roman" w:hAnsi="Times New Roman" w:cs="Times New Roman"/>
          <w:sz w:val="24"/>
          <w:szCs w:val="24"/>
          <w:lang w:eastAsia="ru-RU"/>
        </w:rPr>
      </w:pPr>
      <w:r w:rsidRPr="00B55794">
        <w:rPr>
          <w:rFonts w:ascii="Times New Roman" w:hAnsi="Times New Roman" w:cs="Times New Roman"/>
          <w:sz w:val="24"/>
          <w:szCs w:val="24"/>
          <w:lang w:eastAsia="ru-RU"/>
        </w:rPr>
        <w:t xml:space="preserve">Подготовка отчёта. </w:t>
      </w:r>
    </w:p>
    <w:p w:rsidR="00D56214" w:rsidRDefault="00D56214" w:rsidP="005377D6">
      <w:pPr>
        <w:spacing w:after="0" w:line="240" w:lineRule="auto"/>
        <w:ind w:left="300" w:right="300" w:firstLine="600"/>
        <w:jc w:val="both"/>
        <w:rPr>
          <w:rFonts w:ascii="Times New Roman" w:hAnsi="Times New Roman" w:cs="Times New Roman"/>
          <w:sz w:val="24"/>
          <w:szCs w:val="24"/>
          <w:lang w:eastAsia="ru-RU"/>
        </w:rPr>
      </w:pPr>
      <w:r w:rsidRPr="00B55794">
        <w:rPr>
          <w:rFonts w:ascii="Times New Roman" w:hAnsi="Times New Roman" w:cs="Times New Roman"/>
          <w:sz w:val="24"/>
          <w:szCs w:val="24"/>
          <w:lang w:eastAsia="ru-RU"/>
        </w:rPr>
        <w:t xml:space="preserve">Доклад (защита перед сверстниками). </w:t>
      </w:r>
    </w:p>
    <w:p w:rsidR="00D56214" w:rsidRPr="00E66526" w:rsidRDefault="00D56214" w:rsidP="00816AA1">
      <w:pPr>
        <w:pStyle w:val="NoSpacing"/>
        <w:rPr>
          <w:rFonts w:ascii="Times New Roman" w:hAnsi="Times New Roman" w:cs="Times New Roman"/>
          <w:b/>
          <w:bCs/>
          <w:i/>
          <w:iCs/>
          <w:color w:val="000000"/>
          <w:sz w:val="24"/>
          <w:szCs w:val="24"/>
          <w:lang w:eastAsia="ru-RU"/>
        </w:rPr>
      </w:pPr>
      <w:r>
        <w:rPr>
          <w:rFonts w:ascii="Times New Roman" w:hAnsi="Times New Roman" w:cs="Times New Roman"/>
          <w:b/>
          <w:bCs/>
          <w:i/>
          <w:iCs/>
          <w:color w:val="000000"/>
          <w:sz w:val="24"/>
          <w:szCs w:val="24"/>
          <w:lang w:eastAsia="ru-RU"/>
        </w:rPr>
        <w:t xml:space="preserve">7) </w:t>
      </w:r>
      <w:r w:rsidRPr="00E66526">
        <w:rPr>
          <w:rFonts w:ascii="Times New Roman" w:hAnsi="Times New Roman" w:cs="Times New Roman"/>
          <w:b/>
          <w:bCs/>
          <w:i/>
          <w:iCs/>
          <w:color w:val="000000"/>
          <w:sz w:val="24"/>
          <w:szCs w:val="24"/>
          <w:lang w:eastAsia="ru-RU"/>
        </w:rPr>
        <w:t>Участие в интеллектуальных конкурсах, олимпиадах.</w:t>
      </w:r>
    </w:p>
    <w:p w:rsidR="00D56214" w:rsidRPr="00E66526" w:rsidRDefault="00D56214" w:rsidP="00816AA1">
      <w:pPr>
        <w:pStyle w:val="NoSpacing"/>
        <w:rPr>
          <w:rFonts w:ascii="Times New Roman" w:hAnsi="Times New Roman" w:cs="Times New Roman"/>
          <w:color w:val="000000"/>
          <w:sz w:val="24"/>
          <w:szCs w:val="24"/>
          <w:lang w:eastAsia="ru-RU"/>
        </w:rPr>
      </w:pPr>
      <w:r w:rsidRPr="00E66526">
        <w:rPr>
          <w:rFonts w:ascii="Times New Roman" w:hAnsi="Times New Roman" w:cs="Times New Roman"/>
          <w:i/>
          <w:iCs/>
          <w:color w:val="000000"/>
          <w:sz w:val="24"/>
          <w:szCs w:val="24"/>
          <w:lang w:eastAsia="ru-RU"/>
        </w:rPr>
        <w:t xml:space="preserve">         </w:t>
      </w:r>
      <w:r w:rsidRPr="00E66526">
        <w:rPr>
          <w:rFonts w:ascii="Times New Roman" w:hAnsi="Times New Roman" w:cs="Times New Roman"/>
          <w:color w:val="000000"/>
          <w:sz w:val="24"/>
          <w:szCs w:val="24"/>
          <w:lang w:eastAsia="ru-RU"/>
        </w:rPr>
        <w:t xml:space="preserve">Предметные олимпиады в школе помогают выявить одарённых детей, прививают любовь к предмету, учат самостоятельно добывать знания, логически и нестандартно мыслить. Это первая ступенька к дальнейшему участию в конкурсах, интеллектуальных марафонах и олимпиадах более высокого уровня. </w:t>
      </w:r>
    </w:p>
    <w:p w:rsidR="00D56214" w:rsidRDefault="00D56214" w:rsidP="00816AA1">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eastAsia="ru-RU"/>
        </w:rPr>
        <w:t xml:space="preserve">        Владея программой обучения в начальной школе, я подбираю разноуровневые задания, соответствующие возрасту детей и их психологическим особенностям. </w:t>
      </w:r>
      <w:r w:rsidRPr="00E66526">
        <w:rPr>
          <w:rFonts w:ascii="Times New Roman" w:hAnsi="Times New Roman" w:cs="Times New Roman"/>
          <w:sz w:val="24"/>
          <w:szCs w:val="24"/>
          <w:lang w:eastAsia="ru-RU"/>
        </w:rPr>
        <w:t>Олимпиады по предметам провожу круглогодично.</w:t>
      </w:r>
    </w:p>
    <w:p w:rsidR="00D56214" w:rsidRPr="00C0677C" w:rsidRDefault="00D56214" w:rsidP="00A80DB0">
      <w:pPr>
        <w:spacing w:after="0" w:line="240" w:lineRule="auto"/>
        <w:rPr>
          <w:rFonts w:ascii="Times New Roman" w:hAnsi="Times New Roman" w:cs="Times New Roman"/>
          <w:b/>
          <w:bCs/>
          <w:sz w:val="24"/>
          <w:szCs w:val="24"/>
          <w:lang w:eastAsia="ru-RU"/>
        </w:rPr>
      </w:pPr>
      <w:r>
        <w:rPr>
          <w:rFonts w:ascii="Times New Roman" w:hAnsi="Times New Roman" w:cs="Times New Roman"/>
          <w:i/>
          <w:iCs/>
          <w:color w:val="000000"/>
          <w:sz w:val="24"/>
          <w:szCs w:val="24"/>
          <w:lang w:eastAsia="ru-RU"/>
        </w:rPr>
        <w:t xml:space="preserve">        </w:t>
      </w:r>
      <w:r w:rsidRPr="00C0677C">
        <w:rPr>
          <w:rFonts w:ascii="Times New Roman" w:hAnsi="Times New Roman" w:cs="Times New Roman"/>
          <w:sz w:val="24"/>
          <w:szCs w:val="24"/>
          <w:lang w:eastAsia="ru-RU"/>
        </w:rPr>
        <w:t>Дети со 2-го класса активнее начинают участвовать в олимпиадах школьного уровня, интеллектуальных конкурсах, в Международных конкурсах «Русский медвежонок» и «Кенгуру», в конкурсах «Человек и природа», «Компьютеры и технологии».</w:t>
      </w:r>
    </w:p>
    <w:p w:rsidR="00D56214" w:rsidRPr="006E0504" w:rsidRDefault="00D56214" w:rsidP="00A80DB0">
      <w:pPr>
        <w:spacing w:after="0" w:line="240" w:lineRule="auto"/>
        <w:rPr>
          <w:rFonts w:ascii="Times New Roman" w:hAnsi="Times New Roman" w:cs="Times New Roman"/>
          <w:b/>
          <w:bCs/>
          <w:sz w:val="24"/>
          <w:szCs w:val="24"/>
          <w:lang w:eastAsia="ru-RU"/>
        </w:rPr>
      </w:pPr>
      <w:r>
        <w:rPr>
          <w:rFonts w:ascii="Times New Roman" w:hAnsi="Times New Roman" w:cs="Times New Roman"/>
          <w:sz w:val="24"/>
          <w:szCs w:val="24"/>
          <w:lang w:eastAsia="ru-RU"/>
        </w:rPr>
        <w:t>В конце второго и третьего классов я провожу диагностику н</w:t>
      </w:r>
      <w:r w:rsidRPr="00E66526">
        <w:rPr>
          <w:rFonts w:ascii="Times New Roman" w:hAnsi="Times New Roman" w:cs="Times New Roman"/>
          <w:sz w:val="24"/>
          <w:szCs w:val="24"/>
          <w:lang w:eastAsia="ru-RU"/>
        </w:rPr>
        <w:t xml:space="preserve">а основе </w:t>
      </w:r>
      <w:r w:rsidRPr="00E66526">
        <w:rPr>
          <w:rFonts w:ascii="Times New Roman" w:hAnsi="Times New Roman" w:cs="Times New Roman"/>
          <w:b/>
          <w:bCs/>
          <w:sz w:val="24"/>
          <w:szCs w:val="24"/>
          <w:lang w:eastAsia="ru-RU"/>
        </w:rPr>
        <w:t>возрастных шкал СТЕНФОРД – БИНЕ</w:t>
      </w:r>
      <w:r>
        <w:rPr>
          <w:rFonts w:ascii="Times New Roman" w:hAnsi="Times New Roman" w:cs="Times New Roman"/>
          <w:b/>
          <w:bCs/>
          <w:sz w:val="24"/>
          <w:szCs w:val="24"/>
          <w:lang w:eastAsia="ru-RU"/>
        </w:rPr>
        <w:t xml:space="preserve">, </w:t>
      </w:r>
      <w:r w:rsidRPr="00A816CB">
        <w:rPr>
          <w:rFonts w:ascii="Times New Roman" w:hAnsi="Times New Roman" w:cs="Times New Roman"/>
          <w:sz w:val="24"/>
          <w:szCs w:val="24"/>
          <w:lang w:eastAsia="ru-RU"/>
        </w:rPr>
        <w:t>чтобы</w:t>
      </w: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выявить динамику развития форм логического мышления</w:t>
      </w:r>
      <w:r>
        <w:rPr>
          <w:rFonts w:ascii="Times New Roman" w:hAnsi="Times New Roman" w:cs="Times New Roman"/>
          <w:sz w:val="24"/>
          <w:szCs w:val="24"/>
          <w:lang w:eastAsia="ru-RU"/>
        </w:rPr>
        <w:t xml:space="preserve"> и вижу, что уровень интеллектуального развития детей повышается. </w:t>
      </w:r>
      <w:r w:rsidRPr="006E0504">
        <w:rPr>
          <w:rFonts w:ascii="Times New Roman" w:hAnsi="Times New Roman" w:cs="Times New Roman"/>
          <w:b/>
          <w:bCs/>
          <w:sz w:val="24"/>
          <w:szCs w:val="24"/>
          <w:lang w:eastAsia="ru-RU"/>
        </w:rPr>
        <w:t>ПРИЛОЖЕНИЕ 16</w:t>
      </w:r>
    </w:p>
    <w:p w:rsidR="00D56214" w:rsidRDefault="00D56214" w:rsidP="00A80DB0">
      <w:pPr>
        <w:spacing w:after="0" w:line="240" w:lineRule="auto"/>
        <w:rPr>
          <w:rFonts w:ascii="Times New Roman" w:hAnsi="Times New Roman" w:cs="Times New Roman"/>
          <w:b/>
          <w:bCs/>
          <w:sz w:val="24"/>
          <w:szCs w:val="24"/>
          <w:lang w:eastAsia="ru-RU"/>
        </w:rPr>
      </w:pPr>
    </w:p>
    <w:p w:rsidR="00D56214" w:rsidRDefault="00D56214" w:rsidP="00A80DB0">
      <w:pPr>
        <w:spacing w:after="0" w:line="240" w:lineRule="auto"/>
      </w:pPr>
      <w:r>
        <w:rPr>
          <w:rFonts w:ascii="Times New Roman" w:hAnsi="Times New Roman" w:cs="Times New Roman"/>
          <w:b/>
          <w:bCs/>
          <w:sz w:val="24"/>
          <w:szCs w:val="24"/>
          <w:lang w:eastAsia="ru-RU"/>
        </w:rPr>
        <w:t xml:space="preserve">        В четвёртом классе </w:t>
      </w:r>
      <w:r w:rsidRPr="00A816CB">
        <w:rPr>
          <w:rFonts w:ascii="Times New Roman" w:hAnsi="Times New Roman" w:cs="Times New Roman"/>
          <w:sz w:val="24"/>
          <w:szCs w:val="24"/>
          <w:lang w:eastAsia="ru-RU"/>
        </w:rPr>
        <w:t>начинается завершающий этап</w:t>
      </w:r>
      <w:r>
        <w:rPr>
          <w:rFonts w:ascii="Times New Roman" w:hAnsi="Times New Roman" w:cs="Times New Roman"/>
          <w:b/>
          <w:bCs/>
          <w:sz w:val="24"/>
          <w:szCs w:val="24"/>
          <w:lang w:eastAsia="ru-RU"/>
        </w:rPr>
        <w:t xml:space="preserve"> </w:t>
      </w:r>
      <w:r w:rsidRPr="00E66526">
        <w:rPr>
          <w:rFonts w:ascii="Times New Roman" w:hAnsi="Times New Roman" w:cs="Times New Roman"/>
          <w:sz w:val="24"/>
          <w:szCs w:val="24"/>
        </w:rPr>
        <w:t>отработки системы деятельности учителя по со</w:t>
      </w:r>
      <w:r>
        <w:rPr>
          <w:rFonts w:ascii="Times New Roman" w:hAnsi="Times New Roman" w:cs="Times New Roman"/>
          <w:sz w:val="24"/>
          <w:szCs w:val="24"/>
        </w:rPr>
        <w:t>провождению детской одарённости</w:t>
      </w:r>
      <w:r>
        <w:rPr>
          <w:rFonts w:ascii="Times New Roman" w:hAnsi="Times New Roman" w:cs="Times New Roman"/>
          <w:b/>
          <w:bCs/>
          <w:sz w:val="24"/>
          <w:szCs w:val="24"/>
          <w:lang w:eastAsia="ru-RU"/>
        </w:rPr>
        <w:t xml:space="preserve"> – РЕФЛЕКСИВНЫЙ.</w:t>
      </w:r>
      <w:r>
        <w:t xml:space="preserve">       </w:t>
      </w:r>
    </w:p>
    <w:p w:rsidR="00D56214" w:rsidRPr="00293C9D" w:rsidRDefault="00D56214" w:rsidP="00A80DB0">
      <w:pPr>
        <w:spacing w:after="0" w:line="240" w:lineRule="auto"/>
        <w:rPr>
          <w:rFonts w:ascii="Times New Roman" w:hAnsi="Times New Roman" w:cs="Times New Roman"/>
          <w:b/>
          <w:bCs/>
          <w:sz w:val="24"/>
          <w:szCs w:val="24"/>
          <w:lang w:eastAsia="ru-RU"/>
        </w:rPr>
      </w:pPr>
      <w:r>
        <w:t xml:space="preserve">      </w:t>
      </w:r>
      <w:r w:rsidRPr="00293C9D">
        <w:rPr>
          <w:rFonts w:ascii="Times New Roman" w:hAnsi="Times New Roman" w:cs="Times New Roman"/>
          <w:sz w:val="24"/>
          <w:szCs w:val="24"/>
        </w:rPr>
        <w:t>К этому возрасту дети овладевают при</w:t>
      </w:r>
      <w:r>
        <w:rPr>
          <w:rFonts w:ascii="Times New Roman" w:hAnsi="Times New Roman" w:cs="Times New Roman"/>
          <w:sz w:val="24"/>
          <w:szCs w:val="24"/>
        </w:rPr>
        <w:t>ё</w:t>
      </w:r>
      <w:r w:rsidRPr="00293C9D">
        <w:rPr>
          <w:rFonts w:ascii="Times New Roman" w:hAnsi="Times New Roman" w:cs="Times New Roman"/>
          <w:sz w:val="24"/>
          <w:szCs w:val="24"/>
        </w:rPr>
        <w:t xml:space="preserve">мами мыслительной деятельности, приобретают способность действовать в уме и анализировать процесс собственных рассуждений. С развитием мышления связано возникновение таких важных новообразований, как анализ, внутренний план действий, </w:t>
      </w:r>
      <w:hyperlink r:id="rId7" w:tooltip="Понятие рефлексии и ее сущность " w:history="1">
        <w:r w:rsidRPr="00293C9D">
          <w:rPr>
            <w:rStyle w:val="Hyperlink"/>
            <w:rFonts w:ascii="Times New Roman" w:hAnsi="Times New Roman" w:cs="Times New Roman"/>
            <w:sz w:val="24"/>
            <w:szCs w:val="24"/>
          </w:rPr>
          <w:t>рефлексия</w:t>
        </w:r>
      </w:hyperlink>
      <w:r w:rsidRPr="00293C9D">
        <w:rPr>
          <w:rFonts w:ascii="Times New Roman" w:hAnsi="Times New Roman" w:cs="Times New Roman"/>
          <w:sz w:val="24"/>
          <w:szCs w:val="24"/>
        </w:rPr>
        <w:t>.</w:t>
      </w:r>
    </w:p>
    <w:p w:rsidR="00D56214" w:rsidRDefault="00D56214" w:rsidP="00A80DB0">
      <w:pPr>
        <w:spacing w:after="0" w:line="240" w:lineRule="auto"/>
        <w:rPr>
          <w:rFonts w:ascii="Times New Roman" w:hAnsi="Times New Roman" w:cs="Times New Roman"/>
          <w:sz w:val="24"/>
          <w:szCs w:val="24"/>
        </w:rPr>
      </w:pPr>
      <w:r>
        <w:rPr>
          <w:rFonts w:ascii="Times New Roman" w:hAnsi="Times New Roman" w:cs="Times New Roman"/>
          <w:sz w:val="24"/>
          <w:szCs w:val="24"/>
          <w:lang w:eastAsia="ru-RU"/>
        </w:rPr>
        <w:t>Поэтому на этом этапе очень важно сохранить все выше рассмотренные направления в работе по</w:t>
      </w:r>
      <w:r w:rsidRPr="00E66526">
        <w:rPr>
          <w:rFonts w:ascii="Times New Roman" w:hAnsi="Times New Roman" w:cs="Times New Roman"/>
          <w:sz w:val="24"/>
          <w:szCs w:val="24"/>
        </w:rPr>
        <w:t xml:space="preserve"> развити</w:t>
      </w:r>
      <w:r>
        <w:rPr>
          <w:rFonts w:ascii="Times New Roman" w:hAnsi="Times New Roman" w:cs="Times New Roman"/>
          <w:sz w:val="24"/>
          <w:szCs w:val="24"/>
        </w:rPr>
        <w:t>ю логических мыслительных операций, но особое внимание уделить:</w:t>
      </w:r>
    </w:p>
    <w:p w:rsidR="00D56214" w:rsidRDefault="00D56214" w:rsidP="00A80DB0">
      <w:pPr>
        <w:spacing w:after="0" w:line="240" w:lineRule="auto"/>
        <w:rPr>
          <w:rFonts w:ascii="Times New Roman" w:hAnsi="Times New Roman" w:cs="Times New Roman"/>
          <w:sz w:val="24"/>
          <w:szCs w:val="24"/>
        </w:rPr>
      </w:pPr>
    </w:p>
    <w:p w:rsidR="00D56214" w:rsidRPr="00E66526" w:rsidRDefault="00D56214" w:rsidP="009E3480">
      <w:pPr>
        <w:pStyle w:val="NoSpacing"/>
        <w:numPr>
          <w:ilvl w:val="0"/>
          <w:numId w:val="49"/>
        </w:numPr>
        <w:rPr>
          <w:rFonts w:ascii="Times New Roman" w:hAnsi="Times New Roman" w:cs="Times New Roman"/>
          <w:b/>
          <w:bCs/>
          <w:sz w:val="24"/>
          <w:szCs w:val="24"/>
          <w:lang w:eastAsia="ru-RU"/>
        </w:rPr>
      </w:pPr>
      <w:r>
        <w:rPr>
          <w:rFonts w:ascii="Times New Roman" w:hAnsi="Times New Roman" w:cs="Times New Roman"/>
          <w:b/>
          <w:bCs/>
          <w:i/>
          <w:iCs/>
          <w:sz w:val="24"/>
          <w:szCs w:val="24"/>
          <w:lang w:eastAsia="ru-RU"/>
        </w:rPr>
        <w:t>И</w:t>
      </w:r>
      <w:r w:rsidRPr="00E66526">
        <w:rPr>
          <w:rFonts w:ascii="Times New Roman" w:hAnsi="Times New Roman" w:cs="Times New Roman"/>
          <w:b/>
          <w:bCs/>
          <w:i/>
          <w:iCs/>
          <w:sz w:val="24"/>
          <w:szCs w:val="24"/>
          <w:lang w:eastAsia="ru-RU"/>
        </w:rPr>
        <w:t>сследовательск</w:t>
      </w:r>
      <w:r>
        <w:rPr>
          <w:rFonts w:ascii="Times New Roman" w:hAnsi="Times New Roman" w:cs="Times New Roman"/>
          <w:b/>
          <w:bCs/>
          <w:i/>
          <w:iCs/>
          <w:sz w:val="24"/>
          <w:szCs w:val="24"/>
          <w:lang w:eastAsia="ru-RU"/>
        </w:rPr>
        <w:t>ая</w:t>
      </w:r>
      <w:r w:rsidRPr="00E66526">
        <w:rPr>
          <w:rFonts w:ascii="Times New Roman" w:hAnsi="Times New Roman" w:cs="Times New Roman"/>
          <w:b/>
          <w:bCs/>
          <w:i/>
          <w:iCs/>
          <w:sz w:val="24"/>
          <w:szCs w:val="24"/>
          <w:lang w:eastAsia="ru-RU"/>
        </w:rPr>
        <w:t xml:space="preserve"> деятельност</w:t>
      </w:r>
      <w:r>
        <w:rPr>
          <w:rFonts w:ascii="Times New Roman" w:hAnsi="Times New Roman" w:cs="Times New Roman"/>
          <w:b/>
          <w:bCs/>
          <w:i/>
          <w:iCs/>
          <w:sz w:val="24"/>
          <w:szCs w:val="24"/>
          <w:lang w:eastAsia="ru-RU"/>
        </w:rPr>
        <w:t>ь</w:t>
      </w:r>
      <w:r w:rsidRPr="00E66526">
        <w:rPr>
          <w:rFonts w:ascii="Times New Roman" w:hAnsi="Times New Roman" w:cs="Times New Roman"/>
          <w:b/>
          <w:bCs/>
          <w:sz w:val="24"/>
          <w:szCs w:val="24"/>
          <w:lang w:eastAsia="ru-RU"/>
        </w:rPr>
        <w:t>.</w:t>
      </w:r>
    </w:p>
    <w:p w:rsidR="00D56214" w:rsidRPr="00E66526" w:rsidRDefault="00D56214" w:rsidP="00E716EB">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Главная особенность этого подхода – активизировать обучение, придав ему исследовательский, творческий характер, и таким образом передать учащемуся инициативу в организации своей познавательной деятельности. Самостоятельная исследовательская практика детей рассматривается как важнейший фактор развития творческих способностей.</w:t>
      </w:r>
    </w:p>
    <w:p w:rsidR="00D56214" w:rsidRPr="006E0504" w:rsidRDefault="00D56214" w:rsidP="00E716EB">
      <w:pPr>
        <w:pStyle w:val="NoSpacing"/>
        <w:rPr>
          <w:rFonts w:ascii="Times New Roman" w:hAnsi="Times New Roman" w:cs="Times New Roman"/>
          <w:b/>
          <w:bCs/>
          <w:sz w:val="24"/>
          <w:szCs w:val="24"/>
          <w:lang w:eastAsia="ru-RU"/>
        </w:rPr>
      </w:pPr>
      <w:r w:rsidRPr="00E66526">
        <w:rPr>
          <w:rFonts w:ascii="Times New Roman" w:hAnsi="Times New Roman" w:cs="Times New Roman"/>
          <w:sz w:val="24"/>
          <w:szCs w:val="24"/>
          <w:lang w:eastAsia="ru-RU"/>
        </w:rPr>
        <w:t xml:space="preserve">        В моём классе ведётся систематическая целенаправленная работа по развитию исследовательских умений младших школьников, как в урочное, так и во внеурочное время</w:t>
      </w:r>
      <w:r>
        <w:rPr>
          <w:rFonts w:ascii="Times New Roman" w:hAnsi="Times New Roman" w:cs="Times New Roman"/>
          <w:sz w:val="24"/>
          <w:szCs w:val="24"/>
          <w:lang w:eastAsia="ru-RU"/>
        </w:rPr>
        <w:t xml:space="preserve"> (кружок «Я – исследователь») </w:t>
      </w:r>
      <w:r w:rsidRPr="006E0504">
        <w:rPr>
          <w:rFonts w:ascii="Times New Roman" w:hAnsi="Times New Roman" w:cs="Times New Roman"/>
          <w:b/>
          <w:bCs/>
          <w:sz w:val="24"/>
          <w:szCs w:val="24"/>
          <w:lang w:eastAsia="ru-RU"/>
        </w:rPr>
        <w:t>ПРИЛОЖЕНИЕ 11.</w:t>
      </w:r>
    </w:p>
    <w:p w:rsidR="00D56214" w:rsidRPr="007659EE" w:rsidRDefault="00D56214" w:rsidP="00E716EB">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Детьми подготовлены и оформлены исследовательские работы «Выявление условий развития плесневелых грибов. Роль их в природе и жизни человека», «Влияние знаков Зодиака на успеваемость учащихся», «Выращивание кристаллов в домашних условиях». </w:t>
      </w:r>
      <w:r w:rsidRPr="007659EE">
        <w:rPr>
          <w:rFonts w:ascii="Times New Roman" w:hAnsi="Times New Roman" w:cs="Times New Roman"/>
          <w:sz w:val="24"/>
          <w:szCs w:val="24"/>
          <w:lang w:eastAsia="ru-RU"/>
        </w:rPr>
        <w:t>Исследовательская деятельность</w:t>
      </w:r>
      <w:r>
        <w:rPr>
          <w:rFonts w:ascii="Times New Roman" w:hAnsi="Times New Roman" w:cs="Times New Roman"/>
          <w:sz w:val="24"/>
          <w:szCs w:val="24"/>
          <w:lang w:eastAsia="ru-RU"/>
        </w:rPr>
        <w:t xml:space="preserve"> </w:t>
      </w:r>
      <w:r w:rsidRPr="007659EE">
        <w:rPr>
          <w:rFonts w:ascii="Times New Roman" w:hAnsi="Times New Roman" w:cs="Times New Roman"/>
          <w:sz w:val="24"/>
          <w:szCs w:val="24"/>
          <w:lang w:eastAsia="ru-RU"/>
        </w:rPr>
        <w:t xml:space="preserve">предполагает не только изучение </w:t>
      </w:r>
      <w:r>
        <w:rPr>
          <w:rFonts w:ascii="Times New Roman" w:hAnsi="Times New Roman" w:cs="Times New Roman"/>
          <w:sz w:val="24"/>
          <w:szCs w:val="24"/>
          <w:lang w:eastAsia="ru-RU"/>
        </w:rPr>
        <w:t xml:space="preserve">дополнительных </w:t>
      </w:r>
      <w:r w:rsidRPr="007659EE">
        <w:rPr>
          <w:rFonts w:ascii="Times New Roman" w:hAnsi="Times New Roman" w:cs="Times New Roman"/>
          <w:sz w:val="24"/>
          <w:szCs w:val="24"/>
          <w:lang w:eastAsia="ru-RU"/>
        </w:rPr>
        <w:t>материалов</w:t>
      </w:r>
      <w:r>
        <w:rPr>
          <w:rFonts w:ascii="Times New Roman" w:hAnsi="Times New Roman" w:cs="Times New Roman"/>
          <w:sz w:val="24"/>
          <w:szCs w:val="24"/>
          <w:lang w:eastAsia="ru-RU"/>
        </w:rPr>
        <w:t xml:space="preserve"> по выбранной теме</w:t>
      </w:r>
      <w:r w:rsidRPr="007659EE">
        <w:rPr>
          <w:rFonts w:ascii="Times New Roman" w:hAnsi="Times New Roman" w:cs="Times New Roman"/>
          <w:sz w:val="24"/>
          <w:szCs w:val="24"/>
          <w:lang w:eastAsia="ru-RU"/>
        </w:rPr>
        <w:t>, но и наблюдения и опыты, проводимые с помощью цифровых измерительных приборов, цифрового микроскопа, цифрового фотоаппарата и видеокамеры. Наблюдения и опыты фиксируются, их результаты обобщаются и представляются в цифровом виде.</w:t>
      </w:r>
      <w:r>
        <w:rPr>
          <w:rFonts w:ascii="Times New Roman" w:hAnsi="Times New Roman" w:cs="Times New Roman"/>
          <w:sz w:val="24"/>
          <w:szCs w:val="24"/>
          <w:lang w:eastAsia="ru-RU"/>
        </w:rPr>
        <w:t xml:space="preserve"> Этому способствует </w:t>
      </w:r>
      <w:r w:rsidRPr="007659EE">
        <w:rPr>
          <w:rFonts w:ascii="Times New Roman" w:hAnsi="Times New Roman" w:cs="Times New Roman"/>
          <w:b/>
          <w:bCs/>
          <w:sz w:val="24"/>
          <w:szCs w:val="24"/>
          <w:lang w:eastAsia="ru-RU"/>
        </w:rPr>
        <w:t>обновление информационно образовательной среды</w:t>
      </w:r>
      <w:r>
        <w:rPr>
          <w:rFonts w:ascii="Times New Roman" w:hAnsi="Times New Roman" w:cs="Times New Roman"/>
          <w:sz w:val="24"/>
          <w:szCs w:val="24"/>
          <w:lang w:eastAsia="ru-RU"/>
        </w:rPr>
        <w:t>.</w:t>
      </w:r>
      <w:r w:rsidRPr="00E66526">
        <w:rPr>
          <w:rFonts w:ascii="Times New Roman" w:hAnsi="Times New Roman" w:cs="Times New Roman"/>
          <w:i/>
          <w:iCs/>
          <w:sz w:val="24"/>
          <w:szCs w:val="24"/>
          <w:lang w:eastAsia="ru-RU"/>
        </w:rPr>
        <w:t xml:space="preserve"> </w:t>
      </w:r>
      <w:r w:rsidRPr="006E0504">
        <w:rPr>
          <w:rFonts w:ascii="Times New Roman" w:hAnsi="Times New Roman" w:cs="Times New Roman"/>
          <w:b/>
          <w:bCs/>
          <w:sz w:val="24"/>
          <w:szCs w:val="24"/>
          <w:lang w:eastAsia="ru-RU"/>
        </w:rPr>
        <w:t>ПРИЛОЖЕНИЕ 12</w:t>
      </w:r>
      <w:r>
        <w:rPr>
          <w:rFonts w:ascii="Times New Roman" w:hAnsi="Times New Roman" w:cs="Times New Roman"/>
          <w:b/>
          <w:bCs/>
          <w:sz w:val="24"/>
          <w:szCs w:val="24"/>
          <w:lang w:eastAsia="ru-RU"/>
        </w:rPr>
        <w:t>.</w:t>
      </w:r>
    </w:p>
    <w:p w:rsidR="00D56214" w:rsidRPr="00E66526" w:rsidRDefault="00D56214" w:rsidP="00E716EB">
      <w:pPr>
        <w:pStyle w:val="NoSpacing"/>
        <w:rPr>
          <w:rFonts w:ascii="Times New Roman" w:hAnsi="Times New Roman" w:cs="Times New Roman"/>
          <w:sz w:val="24"/>
          <w:szCs w:val="24"/>
          <w:lang w:eastAsia="ru-RU"/>
        </w:rPr>
      </w:pPr>
    </w:p>
    <w:p w:rsidR="00D56214" w:rsidRPr="00B05958" w:rsidRDefault="00D56214" w:rsidP="00E716EB">
      <w:pPr>
        <w:pStyle w:val="NoSpacing"/>
        <w:rPr>
          <w:rFonts w:ascii="Times New Roman" w:hAnsi="Times New Roman" w:cs="Times New Roman"/>
          <w:b/>
          <w:bCs/>
          <w:sz w:val="24"/>
          <w:szCs w:val="24"/>
          <w:lang w:eastAsia="ru-RU"/>
        </w:rPr>
      </w:pPr>
      <w:r w:rsidRPr="00E66526">
        <w:rPr>
          <w:rFonts w:ascii="Times New Roman" w:hAnsi="Times New Roman" w:cs="Times New Roman"/>
          <w:i/>
          <w:iCs/>
          <w:sz w:val="24"/>
          <w:szCs w:val="24"/>
          <w:lang w:eastAsia="ru-RU"/>
        </w:rPr>
        <w:t xml:space="preserve"> </w:t>
      </w:r>
      <w:r>
        <w:rPr>
          <w:rFonts w:ascii="Times New Roman" w:hAnsi="Times New Roman" w:cs="Times New Roman"/>
          <w:i/>
          <w:iCs/>
          <w:sz w:val="24"/>
          <w:szCs w:val="24"/>
          <w:lang w:eastAsia="ru-RU"/>
        </w:rPr>
        <w:t>Долговременное с</w:t>
      </w:r>
      <w:r w:rsidRPr="00E66526">
        <w:rPr>
          <w:rFonts w:ascii="Times New Roman" w:hAnsi="Times New Roman" w:cs="Times New Roman"/>
          <w:i/>
          <w:iCs/>
          <w:sz w:val="24"/>
          <w:szCs w:val="24"/>
          <w:lang w:eastAsia="ru-RU"/>
        </w:rPr>
        <w:t>амостоятельное исследование по проблеме.</w:t>
      </w:r>
      <w:r>
        <w:rPr>
          <w:rFonts w:ascii="Times New Roman" w:hAnsi="Times New Roman" w:cs="Times New Roman"/>
          <w:i/>
          <w:iCs/>
          <w:sz w:val="24"/>
          <w:szCs w:val="24"/>
          <w:lang w:eastAsia="ru-RU"/>
        </w:rPr>
        <w:t xml:space="preserve"> </w:t>
      </w:r>
      <w:r w:rsidRPr="006E0504">
        <w:rPr>
          <w:rFonts w:ascii="Times New Roman" w:hAnsi="Times New Roman" w:cs="Times New Roman"/>
          <w:b/>
          <w:bCs/>
          <w:sz w:val="24"/>
          <w:szCs w:val="24"/>
          <w:lang w:eastAsia="ru-RU"/>
        </w:rPr>
        <w:t>ПРИЛОЖЕНИЕ 13</w:t>
      </w:r>
      <w:r>
        <w:rPr>
          <w:rFonts w:ascii="Times New Roman" w:hAnsi="Times New Roman" w:cs="Times New Roman"/>
          <w:sz w:val="24"/>
          <w:szCs w:val="24"/>
          <w:lang w:eastAsia="ru-RU"/>
        </w:rPr>
        <w:t xml:space="preserve"> – индивидуальная траектория успешности.</w:t>
      </w:r>
    </w:p>
    <w:p w:rsidR="00D56214" w:rsidRDefault="00D56214" w:rsidP="003F45CC">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Способные дети могут провести небольшое самостоятельное исследование по вопросу, который их особенно интересует, и выступить по результатам работы с докладом перед учителями или соучениками. </w:t>
      </w:r>
      <w:r>
        <w:rPr>
          <w:rFonts w:ascii="Times New Roman" w:hAnsi="Times New Roman" w:cs="Times New Roman"/>
          <w:sz w:val="24"/>
          <w:szCs w:val="24"/>
          <w:lang w:eastAsia="ru-RU"/>
        </w:rPr>
        <w:t>О</w:t>
      </w:r>
      <w:r w:rsidRPr="00E66526">
        <w:rPr>
          <w:rFonts w:ascii="Times New Roman" w:hAnsi="Times New Roman" w:cs="Times New Roman"/>
          <w:sz w:val="24"/>
          <w:szCs w:val="24"/>
          <w:lang w:eastAsia="ru-RU"/>
        </w:rPr>
        <w:t>казыва</w:t>
      </w:r>
      <w:r>
        <w:rPr>
          <w:rFonts w:ascii="Times New Roman" w:hAnsi="Times New Roman" w:cs="Times New Roman"/>
          <w:sz w:val="24"/>
          <w:szCs w:val="24"/>
          <w:lang w:eastAsia="ru-RU"/>
        </w:rPr>
        <w:t>ю</w:t>
      </w:r>
      <w:r w:rsidRPr="00E66526">
        <w:rPr>
          <w:rFonts w:ascii="Times New Roman" w:hAnsi="Times New Roman" w:cs="Times New Roman"/>
          <w:sz w:val="24"/>
          <w:szCs w:val="24"/>
          <w:lang w:eastAsia="ru-RU"/>
        </w:rPr>
        <w:t xml:space="preserve"> такому ученику помощь в плане методики проведения исследования</w:t>
      </w:r>
      <w:r w:rsidRPr="00E66526">
        <w:rPr>
          <w:rFonts w:ascii="Times New Roman" w:hAnsi="Times New Roman" w:cs="Times New Roman"/>
          <w:i/>
          <w:iCs/>
          <w:sz w:val="24"/>
          <w:szCs w:val="24"/>
          <w:lang w:eastAsia="ru-RU"/>
        </w:rPr>
        <w:t>.</w:t>
      </w:r>
      <w:r w:rsidRPr="00E716EB">
        <w:rPr>
          <w:rFonts w:ascii="Arial" w:hAnsi="Arial" w:cs="Arial"/>
          <w:color w:val="444444"/>
          <w:sz w:val="18"/>
          <w:szCs w:val="18"/>
          <w:lang w:eastAsia="ru-RU"/>
        </w:rPr>
        <w:t xml:space="preserve"> </w:t>
      </w:r>
      <w:r w:rsidRPr="00E716EB">
        <w:rPr>
          <w:rFonts w:ascii="Times New Roman" w:hAnsi="Times New Roman" w:cs="Times New Roman"/>
          <w:sz w:val="24"/>
          <w:szCs w:val="24"/>
          <w:lang w:eastAsia="ru-RU"/>
        </w:rPr>
        <w:t xml:space="preserve">Итогом исследовательской работы и главным её этапом является выступление на детской конференции. В отличие от «взрослой» конференции необходимо создать «ситуацию успеха» для каждого школьника. Все работы независимо от их качества необходимо похвалить, чтобы у детей возникло желание продолжать </w:t>
      </w:r>
      <w:r>
        <w:rPr>
          <w:rFonts w:ascii="Times New Roman" w:hAnsi="Times New Roman" w:cs="Times New Roman"/>
          <w:sz w:val="24"/>
          <w:szCs w:val="24"/>
          <w:lang w:eastAsia="ru-RU"/>
        </w:rPr>
        <w:t xml:space="preserve">исследовательскую деятельность. </w:t>
      </w:r>
    </w:p>
    <w:p w:rsidR="00D56214" w:rsidRPr="006E0504" w:rsidRDefault="00D56214" w:rsidP="003F45CC">
      <w:pPr>
        <w:shd w:val="clear" w:color="auto" w:fill="FFFFFF"/>
        <w:spacing w:after="0" w:line="240" w:lineRule="auto"/>
        <w:rPr>
          <w:rFonts w:ascii="Times New Roman" w:hAnsi="Times New Roman" w:cs="Times New Roman"/>
          <w:b/>
          <w:bCs/>
          <w:sz w:val="24"/>
          <w:szCs w:val="24"/>
          <w:lang w:eastAsia="ru-RU"/>
        </w:rPr>
      </w:pPr>
      <w:r w:rsidRPr="006E0504">
        <w:rPr>
          <w:rFonts w:ascii="Times New Roman" w:hAnsi="Times New Roman" w:cs="Times New Roman"/>
          <w:b/>
          <w:bCs/>
          <w:sz w:val="24"/>
          <w:szCs w:val="24"/>
          <w:lang w:eastAsia="ru-RU"/>
        </w:rPr>
        <w:t>ПРИЛОЖЕНИЕ 14</w:t>
      </w:r>
    </w:p>
    <w:p w:rsidR="00D56214" w:rsidRDefault="00D56214" w:rsidP="00D76B5F">
      <w:pPr>
        <w:pStyle w:val="NoSpacing"/>
        <w:rPr>
          <w:rFonts w:ascii="Times New Roman" w:hAnsi="Times New Roman" w:cs="Times New Roman"/>
          <w:b/>
          <w:bCs/>
          <w:i/>
          <w:iCs/>
          <w:color w:val="000000"/>
          <w:sz w:val="24"/>
          <w:szCs w:val="24"/>
          <w:lang w:eastAsia="ru-RU"/>
        </w:rPr>
      </w:pPr>
      <w:r>
        <w:rPr>
          <w:rFonts w:ascii="Times New Roman" w:hAnsi="Times New Roman" w:cs="Times New Roman"/>
          <w:b/>
          <w:bCs/>
          <w:i/>
          <w:iCs/>
          <w:color w:val="000000"/>
          <w:sz w:val="24"/>
          <w:szCs w:val="24"/>
          <w:lang w:eastAsia="ru-RU"/>
        </w:rPr>
        <w:t xml:space="preserve">      </w:t>
      </w:r>
    </w:p>
    <w:p w:rsidR="00D56214" w:rsidRDefault="00D56214" w:rsidP="00D76B5F">
      <w:pPr>
        <w:pStyle w:val="NoSpacing"/>
        <w:rPr>
          <w:rFonts w:ascii="Times New Roman" w:hAnsi="Times New Roman" w:cs="Times New Roman"/>
          <w:b/>
          <w:bCs/>
          <w:sz w:val="24"/>
          <w:szCs w:val="24"/>
          <w:lang w:eastAsia="ru-RU"/>
        </w:rPr>
      </w:pPr>
      <w:r>
        <w:rPr>
          <w:rFonts w:ascii="Times New Roman" w:hAnsi="Times New Roman" w:cs="Times New Roman"/>
          <w:b/>
          <w:bCs/>
          <w:i/>
          <w:iCs/>
          <w:color w:val="000000"/>
          <w:sz w:val="24"/>
          <w:szCs w:val="24"/>
          <w:lang w:eastAsia="ru-RU"/>
        </w:rPr>
        <w:t xml:space="preserve"> 2)</w:t>
      </w:r>
      <w:r w:rsidRPr="00E66526">
        <w:rPr>
          <w:rFonts w:ascii="Times New Roman" w:hAnsi="Times New Roman" w:cs="Times New Roman"/>
          <w:b/>
          <w:bCs/>
          <w:i/>
          <w:iCs/>
          <w:color w:val="000000"/>
          <w:sz w:val="24"/>
          <w:szCs w:val="24"/>
          <w:lang w:eastAsia="ru-RU"/>
        </w:rPr>
        <w:t>Участие в интеллектуальных конкурсах, олимпиадах</w:t>
      </w:r>
      <w:r>
        <w:rPr>
          <w:rFonts w:ascii="Times New Roman" w:hAnsi="Times New Roman" w:cs="Times New Roman"/>
          <w:b/>
          <w:bCs/>
          <w:i/>
          <w:iCs/>
          <w:color w:val="000000"/>
          <w:sz w:val="24"/>
          <w:szCs w:val="24"/>
          <w:lang w:eastAsia="ru-RU"/>
        </w:rPr>
        <w:t xml:space="preserve"> различных уровней</w:t>
      </w:r>
      <w:r w:rsidRPr="00E66526">
        <w:rPr>
          <w:rFonts w:ascii="Times New Roman" w:hAnsi="Times New Roman" w:cs="Times New Roman"/>
          <w:b/>
          <w:bCs/>
          <w:i/>
          <w:iCs/>
          <w:color w:val="000000"/>
          <w:sz w:val="24"/>
          <w:szCs w:val="24"/>
          <w:lang w:eastAsia="ru-RU"/>
        </w:rPr>
        <w:t>.</w:t>
      </w:r>
      <w:r w:rsidRPr="00D76B5F">
        <w:rPr>
          <w:rFonts w:ascii="Times New Roman" w:hAnsi="Times New Roman" w:cs="Times New Roman"/>
          <w:b/>
          <w:bCs/>
          <w:sz w:val="24"/>
          <w:szCs w:val="24"/>
          <w:lang w:eastAsia="ru-RU"/>
        </w:rPr>
        <w:t xml:space="preserve"> </w:t>
      </w:r>
    </w:p>
    <w:p w:rsidR="00D56214" w:rsidRPr="00E66526" w:rsidRDefault="00D56214" w:rsidP="00D76B5F">
      <w:pPr>
        <w:pStyle w:val="NoSpacing"/>
        <w:rPr>
          <w:rFonts w:ascii="Times New Roman" w:hAnsi="Times New Roman" w:cs="Times New Roman"/>
          <w:sz w:val="24"/>
          <w:szCs w:val="24"/>
          <w:lang w:eastAsia="ru-RU"/>
        </w:rPr>
      </w:pPr>
      <w:r w:rsidRPr="00E66526">
        <w:rPr>
          <w:rFonts w:ascii="Times New Roman" w:hAnsi="Times New Roman" w:cs="Times New Roman"/>
          <w:b/>
          <w:bCs/>
          <w:sz w:val="24"/>
          <w:szCs w:val="24"/>
          <w:lang w:eastAsia="ru-RU"/>
        </w:rPr>
        <w:t xml:space="preserve">Список обучающихся победителей школьных олимпиад по предметам. </w:t>
      </w:r>
    </w:p>
    <w:p w:rsidR="00D56214" w:rsidRPr="00E66526" w:rsidRDefault="00D56214" w:rsidP="00D76B5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2012 – 2013 уч. год</w:t>
      </w:r>
    </w:p>
    <w:p w:rsidR="00D56214" w:rsidRPr="00E66526" w:rsidRDefault="00D56214" w:rsidP="00D76B5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Организатор олимпиады:      Папушева Г.Б.</w:t>
      </w:r>
    </w:p>
    <w:tbl>
      <w:tblPr>
        <w:tblW w:w="5882" w:type="pct"/>
        <w:tblInd w:w="-898" w:type="dxa"/>
        <w:tblLayout w:type="fixed"/>
        <w:tblLook w:val="00A0"/>
      </w:tblPr>
      <w:tblGrid>
        <w:gridCol w:w="1259"/>
        <w:gridCol w:w="1080"/>
        <w:gridCol w:w="1621"/>
        <w:gridCol w:w="1303"/>
        <w:gridCol w:w="290"/>
        <w:gridCol w:w="555"/>
        <w:gridCol w:w="301"/>
        <w:gridCol w:w="418"/>
        <w:gridCol w:w="730"/>
        <w:gridCol w:w="349"/>
        <w:gridCol w:w="803"/>
        <w:gridCol w:w="96"/>
        <w:gridCol w:w="482"/>
        <w:gridCol w:w="1148"/>
        <w:gridCol w:w="226"/>
        <w:gridCol w:w="215"/>
        <w:gridCol w:w="288"/>
        <w:gridCol w:w="249"/>
      </w:tblGrid>
      <w:tr w:rsidR="00D56214" w:rsidRPr="00BB2C4F" w:rsidTr="007641B7">
        <w:trPr>
          <w:trHeight w:val="212"/>
        </w:trPr>
        <w:tc>
          <w:tcPr>
            <w:tcW w:w="2306" w:type="pct"/>
            <w:gridSpan w:val="4"/>
            <w:noWrap/>
            <w:vAlign w:val="bottom"/>
          </w:tcPr>
          <w:p w:rsidR="00D56214" w:rsidRPr="00E66526" w:rsidRDefault="00D56214" w:rsidP="000F511F">
            <w:pPr>
              <w:pStyle w:val="NoSpacing"/>
              <w:ind w:right="-1636"/>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Предмет: математика.</w:t>
            </w:r>
          </w:p>
          <w:p w:rsidR="00D56214" w:rsidRPr="00E66526" w:rsidRDefault="00D56214" w:rsidP="000F511F">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 Максимальное количество баллов-36.</w:t>
            </w:r>
          </w:p>
        </w:tc>
        <w:tc>
          <w:tcPr>
            <w:tcW w:w="502" w:type="pct"/>
            <w:gridSpan w:val="3"/>
            <w:noWrap/>
            <w:vAlign w:val="bottom"/>
          </w:tcPr>
          <w:p w:rsidR="00D56214" w:rsidRPr="00E66526" w:rsidRDefault="00D56214" w:rsidP="000F511F">
            <w:pPr>
              <w:pStyle w:val="NoSpacing"/>
              <w:rPr>
                <w:rFonts w:ascii="Times New Roman" w:hAnsi="Times New Roman" w:cs="Times New Roman"/>
                <w:color w:val="FF0000"/>
                <w:sz w:val="24"/>
                <w:szCs w:val="24"/>
                <w:lang w:eastAsia="ru-RU"/>
              </w:rPr>
            </w:pPr>
          </w:p>
        </w:tc>
        <w:tc>
          <w:tcPr>
            <w:tcW w:w="503" w:type="pct"/>
            <w:gridSpan w:val="2"/>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505" w:type="pct"/>
            <w:gridSpan w:val="2"/>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253" w:type="pct"/>
            <w:gridSpan w:val="2"/>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503" w:type="pct"/>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193" w:type="pct"/>
            <w:gridSpan w:val="2"/>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126" w:type="pct"/>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109" w:type="pct"/>
            <w:noWrap/>
            <w:vAlign w:val="bottom"/>
          </w:tcPr>
          <w:p w:rsidR="00D56214" w:rsidRPr="00E66526" w:rsidRDefault="00D56214" w:rsidP="000F511F">
            <w:pPr>
              <w:pStyle w:val="NoSpacing"/>
              <w:rPr>
                <w:rFonts w:ascii="Times New Roman" w:hAnsi="Times New Roman" w:cs="Times New Roman"/>
                <w:sz w:val="24"/>
                <w:szCs w:val="24"/>
                <w:lang w:eastAsia="ru-RU"/>
              </w:rPr>
            </w:pPr>
          </w:p>
        </w:tc>
      </w:tr>
      <w:tr w:rsidR="00D56214" w:rsidRPr="00BB2C4F" w:rsidTr="00C44EEC">
        <w:trPr>
          <w:gridAfter w:val="2"/>
          <w:wAfter w:w="235" w:type="pct"/>
          <w:trHeight w:val="221"/>
        </w:trPr>
        <w:tc>
          <w:tcPr>
            <w:tcW w:w="2306" w:type="pct"/>
            <w:gridSpan w:val="4"/>
            <w:tcBorders>
              <w:bottom w:val="single" w:sz="4" w:space="0" w:color="auto"/>
            </w:tcBorders>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502" w:type="pct"/>
            <w:gridSpan w:val="3"/>
            <w:tcBorders>
              <w:bottom w:val="single" w:sz="4" w:space="0" w:color="auto"/>
            </w:tcBorders>
            <w:shd w:val="clear" w:color="auto" w:fill="FFFFFF"/>
            <w:noWrap/>
            <w:vAlign w:val="bottom"/>
          </w:tcPr>
          <w:p w:rsidR="00D56214" w:rsidRPr="00E66526" w:rsidRDefault="00D56214" w:rsidP="000F511F">
            <w:pPr>
              <w:pStyle w:val="NoSpacing"/>
              <w:rPr>
                <w:rFonts w:ascii="Times New Roman" w:hAnsi="Times New Roman" w:cs="Times New Roman"/>
                <w:sz w:val="24"/>
                <w:szCs w:val="24"/>
                <w:lang w:eastAsia="ru-RU"/>
              </w:rPr>
            </w:pPr>
          </w:p>
          <w:p w:rsidR="00D56214" w:rsidRPr="00E66526" w:rsidRDefault="00D56214" w:rsidP="000F511F">
            <w:pPr>
              <w:pStyle w:val="NoSpacing"/>
              <w:rPr>
                <w:rFonts w:ascii="Times New Roman" w:hAnsi="Times New Roman" w:cs="Times New Roman"/>
                <w:sz w:val="24"/>
                <w:szCs w:val="24"/>
                <w:lang w:eastAsia="ru-RU"/>
              </w:rPr>
            </w:pPr>
          </w:p>
          <w:p w:rsidR="00D56214" w:rsidRPr="00E66526" w:rsidRDefault="00D56214" w:rsidP="000F511F">
            <w:pPr>
              <w:pStyle w:val="NoSpacing"/>
              <w:rPr>
                <w:rFonts w:ascii="Times New Roman" w:hAnsi="Times New Roman" w:cs="Times New Roman"/>
                <w:sz w:val="24"/>
                <w:szCs w:val="24"/>
                <w:lang w:eastAsia="ru-RU"/>
              </w:rPr>
            </w:pPr>
          </w:p>
        </w:tc>
        <w:tc>
          <w:tcPr>
            <w:tcW w:w="503" w:type="pct"/>
            <w:gridSpan w:val="2"/>
            <w:tcBorders>
              <w:bottom w:val="single" w:sz="4" w:space="0" w:color="auto"/>
            </w:tcBorders>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505" w:type="pct"/>
            <w:gridSpan w:val="2"/>
            <w:tcBorders>
              <w:bottom w:val="single" w:sz="4" w:space="0" w:color="auto"/>
            </w:tcBorders>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253" w:type="pct"/>
            <w:gridSpan w:val="2"/>
            <w:tcBorders>
              <w:bottom w:val="single" w:sz="4" w:space="0" w:color="auto"/>
            </w:tcBorders>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503" w:type="pct"/>
            <w:tcBorders>
              <w:bottom w:val="single" w:sz="4" w:space="0" w:color="auto"/>
            </w:tcBorders>
            <w:noWrap/>
            <w:vAlign w:val="bottom"/>
          </w:tcPr>
          <w:p w:rsidR="00D56214" w:rsidRPr="00E66526" w:rsidRDefault="00D56214" w:rsidP="000F511F">
            <w:pPr>
              <w:pStyle w:val="NoSpacing"/>
              <w:rPr>
                <w:rFonts w:ascii="Times New Roman" w:hAnsi="Times New Roman" w:cs="Times New Roman"/>
                <w:sz w:val="24"/>
                <w:szCs w:val="24"/>
                <w:lang w:eastAsia="ru-RU"/>
              </w:rPr>
            </w:pPr>
          </w:p>
        </w:tc>
        <w:tc>
          <w:tcPr>
            <w:tcW w:w="193" w:type="pct"/>
            <w:gridSpan w:val="2"/>
            <w:tcBorders>
              <w:bottom w:val="single" w:sz="4" w:space="0" w:color="auto"/>
            </w:tcBorders>
            <w:noWrap/>
            <w:vAlign w:val="bottom"/>
          </w:tcPr>
          <w:p w:rsidR="00D56214" w:rsidRPr="00E66526" w:rsidRDefault="00D56214" w:rsidP="000F511F">
            <w:pPr>
              <w:pStyle w:val="NoSpacing"/>
              <w:rPr>
                <w:rFonts w:ascii="Times New Roman" w:hAnsi="Times New Roman" w:cs="Times New Roman"/>
                <w:sz w:val="24"/>
                <w:szCs w:val="24"/>
                <w:lang w:eastAsia="ru-RU"/>
              </w:rPr>
            </w:pPr>
          </w:p>
        </w:tc>
      </w:tr>
      <w:tr w:rsidR="00D56214" w:rsidRPr="00BB2C4F" w:rsidTr="00C44EEC">
        <w:trPr>
          <w:gridAfter w:val="3"/>
          <w:wAfter w:w="329" w:type="pct"/>
          <w:trHeight w:val="212"/>
        </w:trPr>
        <w:tc>
          <w:tcPr>
            <w:tcW w:w="4671" w:type="pct"/>
            <w:gridSpan w:val="15"/>
            <w:tcBorders>
              <w:top w:val="single" w:sz="4" w:space="0" w:color="auto"/>
              <w:left w:val="single" w:sz="4" w:space="0" w:color="auto"/>
              <w:bottom w:val="single" w:sz="4" w:space="0" w:color="auto"/>
              <w:right w:val="single" w:sz="4" w:space="0" w:color="auto"/>
            </w:tcBorders>
            <w:shd w:val="clear" w:color="auto" w:fill="FFFFFF"/>
            <w:noWrap/>
            <w:vAlign w:val="bottom"/>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Данные ученика </w:t>
            </w:r>
          </w:p>
        </w:tc>
      </w:tr>
      <w:tr w:rsidR="00D56214" w:rsidRPr="00BB2C4F" w:rsidTr="007641B7">
        <w:trPr>
          <w:gridAfter w:val="3"/>
          <w:wAfter w:w="329" w:type="pct"/>
          <w:trHeight w:val="550"/>
        </w:trPr>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Фамилия</w:t>
            </w:r>
          </w:p>
        </w:tc>
        <w:tc>
          <w:tcPr>
            <w:tcW w:w="473"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Имя</w:t>
            </w:r>
          </w:p>
        </w:tc>
        <w:tc>
          <w:tcPr>
            <w:tcW w:w="710"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Отчество</w:t>
            </w:r>
          </w:p>
        </w:tc>
        <w:tc>
          <w:tcPr>
            <w:tcW w:w="698"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Дата рождения</w:t>
            </w:r>
          </w:p>
        </w:tc>
        <w:tc>
          <w:tcPr>
            <w:tcW w:w="243"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Пол</w:t>
            </w:r>
          </w:p>
        </w:tc>
        <w:tc>
          <w:tcPr>
            <w:tcW w:w="315"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Класс</w:t>
            </w:r>
          </w:p>
        </w:tc>
        <w:tc>
          <w:tcPr>
            <w:tcW w:w="473"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Кол-во баллов</w:t>
            </w:r>
          </w:p>
        </w:tc>
        <w:tc>
          <w:tcPr>
            <w:tcW w:w="394"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Место</w:t>
            </w:r>
          </w:p>
        </w:tc>
        <w:tc>
          <w:tcPr>
            <w:tcW w:w="813" w:type="pct"/>
            <w:gridSpan w:val="3"/>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Учитель</w:t>
            </w:r>
          </w:p>
        </w:tc>
      </w:tr>
      <w:tr w:rsidR="00D56214" w:rsidRPr="00BB2C4F" w:rsidTr="007641B7">
        <w:trPr>
          <w:gridAfter w:val="3"/>
          <w:wAfter w:w="329" w:type="pct"/>
          <w:trHeight w:val="427"/>
        </w:trPr>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Быкова </w:t>
            </w:r>
          </w:p>
        </w:tc>
        <w:tc>
          <w:tcPr>
            <w:tcW w:w="473"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Ульяна</w:t>
            </w:r>
          </w:p>
        </w:tc>
        <w:tc>
          <w:tcPr>
            <w:tcW w:w="710"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Дмитриевна</w:t>
            </w:r>
          </w:p>
        </w:tc>
        <w:tc>
          <w:tcPr>
            <w:tcW w:w="698"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30.07.2002</w:t>
            </w:r>
          </w:p>
        </w:tc>
        <w:tc>
          <w:tcPr>
            <w:tcW w:w="243"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Ж.</w:t>
            </w:r>
          </w:p>
        </w:tc>
        <w:tc>
          <w:tcPr>
            <w:tcW w:w="315"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w:t>
            </w:r>
          </w:p>
        </w:tc>
        <w:tc>
          <w:tcPr>
            <w:tcW w:w="473"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31</w:t>
            </w:r>
          </w:p>
        </w:tc>
        <w:tc>
          <w:tcPr>
            <w:tcW w:w="394"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w:t>
            </w:r>
          </w:p>
        </w:tc>
        <w:tc>
          <w:tcPr>
            <w:tcW w:w="813" w:type="pct"/>
            <w:gridSpan w:val="3"/>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Папушева Г.Б.</w:t>
            </w:r>
          </w:p>
        </w:tc>
      </w:tr>
      <w:tr w:rsidR="00D56214" w:rsidRPr="00BB2C4F" w:rsidTr="007641B7">
        <w:trPr>
          <w:gridAfter w:val="3"/>
          <w:wAfter w:w="329" w:type="pct"/>
          <w:trHeight w:val="427"/>
        </w:trPr>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Ратников</w:t>
            </w:r>
          </w:p>
        </w:tc>
        <w:tc>
          <w:tcPr>
            <w:tcW w:w="473"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Андрей </w:t>
            </w:r>
          </w:p>
        </w:tc>
        <w:tc>
          <w:tcPr>
            <w:tcW w:w="710"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Сергеевич</w:t>
            </w:r>
          </w:p>
        </w:tc>
        <w:tc>
          <w:tcPr>
            <w:tcW w:w="698"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31.07.2002</w:t>
            </w:r>
          </w:p>
        </w:tc>
        <w:tc>
          <w:tcPr>
            <w:tcW w:w="243"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w:t>
            </w:r>
          </w:p>
        </w:tc>
        <w:tc>
          <w:tcPr>
            <w:tcW w:w="315"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w:t>
            </w:r>
          </w:p>
        </w:tc>
        <w:tc>
          <w:tcPr>
            <w:tcW w:w="473"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30</w:t>
            </w:r>
          </w:p>
        </w:tc>
        <w:tc>
          <w:tcPr>
            <w:tcW w:w="394"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w:t>
            </w:r>
          </w:p>
        </w:tc>
        <w:tc>
          <w:tcPr>
            <w:tcW w:w="813" w:type="pct"/>
            <w:gridSpan w:val="3"/>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vertAlign w:val="subscript"/>
                <w:lang w:eastAsia="ru-RU"/>
              </w:rPr>
            </w:pPr>
            <w:r w:rsidRPr="00E66526">
              <w:rPr>
                <w:rFonts w:ascii="Times New Roman" w:hAnsi="Times New Roman" w:cs="Times New Roman"/>
                <w:sz w:val="24"/>
                <w:szCs w:val="24"/>
                <w:lang w:eastAsia="ru-RU"/>
              </w:rPr>
              <w:t>Папушева Г.Б.</w:t>
            </w:r>
          </w:p>
        </w:tc>
      </w:tr>
      <w:tr w:rsidR="00D56214" w:rsidRPr="00BB2C4F" w:rsidTr="007641B7">
        <w:trPr>
          <w:gridAfter w:val="3"/>
          <w:wAfter w:w="329" w:type="pct"/>
          <w:trHeight w:val="40"/>
        </w:trPr>
        <w:tc>
          <w:tcPr>
            <w:tcW w:w="552" w:type="pct"/>
            <w:tcBorders>
              <w:top w:val="single" w:sz="4" w:space="0" w:color="auto"/>
              <w:left w:val="single" w:sz="4" w:space="0" w:color="auto"/>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Назарова</w:t>
            </w:r>
          </w:p>
        </w:tc>
        <w:tc>
          <w:tcPr>
            <w:tcW w:w="473"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Маргарита</w:t>
            </w:r>
          </w:p>
        </w:tc>
        <w:tc>
          <w:tcPr>
            <w:tcW w:w="710"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Михайловна</w:t>
            </w:r>
          </w:p>
        </w:tc>
        <w:tc>
          <w:tcPr>
            <w:tcW w:w="698"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08.04.2002</w:t>
            </w:r>
          </w:p>
        </w:tc>
        <w:tc>
          <w:tcPr>
            <w:tcW w:w="243" w:type="pct"/>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Ж.</w:t>
            </w:r>
          </w:p>
        </w:tc>
        <w:tc>
          <w:tcPr>
            <w:tcW w:w="315"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w:t>
            </w:r>
          </w:p>
        </w:tc>
        <w:tc>
          <w:tcPr>
            <w:tcW w:w="473"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29</w:t>
            </w:r>
          </w:p>
        </w:tc>
        <w:tc>
          <w:tcPr>
            <w:tcW w:w="394" w:type="pct"/>
            <w:gridSpan w:val="2"/>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w:t>
            </w:r>
          </w:p>
        </w:tc>
        <w:tc>
          <w:tcPr>
            <w:tcW w:w="813" w:type="pct"/>
            <w:gridSpan w:val="3"/>
            <w:tcBorders>
              <w:top w:val="single" w:sz="4" w:space="0" w:color="auto"/>
              <w:left w:val="nil"/>
              <w:bottom w:val="single" w:sz="4" w:space="0" w:color="auto"/>
              <w:right w:val="single" w:sz="4" w:space="0" w:color="auto"/>
            </w:tcBorders>
            <w:shd w:val="clear" w:color="auto" w:fill="FFFFFF"/>
            <w:vAlign w:val="center"/>
          </w:tcPr>
          <w:p w:rsidR="00D56214" w:rsidRPr="00E66526" w:rsidRDefault="00D56214" w:rsidP="000F511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Папушева Г.Б.</w:t>
            </w:r>
          </w:p>
        </w:tc>
      </w:tr>
    </w:tbl>
    <w:p w:rsidR="00D56214" w:rsidRPr="00E66526" w:rsidRDefault="00D56214" w:rsidP="00D76B5F">
      <w:pPr>
        <w:pStyle w:val="NoSpacing"/>
        <w:rPr>
          <w:rFonts w:ascii="Times New Roman" w:hAnsi="Times New Roman" w:cs="Times New Roman"/>
          <w:sz w:val="24"/>
          <w:szCs w:val="24"/>
          <w:lang w:eastAsia="ru-RU"/>
        </w:rPr>
      </w:pPr>
    </w:p>
    <w:p w:rsidR="00D56214" w:rsidRPr="00E66526" w:rsidRDefault="00D56214" w:rsidP="00D76B5F">
      <w:pPr>
        <w:pStyle w:val="NoSpacing"/>
        <w:ind w:left="-851"/>
        <w:rPr>
          <w:rFonts w:ascii="Times New Roman" w:hAnsi="Times New Roman" w:cs="Times New Roman"/>
          <w:sz w:val="24"/>
          <w:szCs w:val="24"/>
        </w:rPr>
      </w:pPr>
      <w:r w:rsidRPr="00E66526">
        <w:rPr>
          <w:rFonts w:ascii="Times New Roman" w:hAnsi="Times New Roman" w:cs="Times New Roman"/>
          <w:sz w:val="24"/>
          <w:szCs w:val="24"/>
          <w:lang w:eastAsia="ru-RU"/>
        </w:rPr>
        <w:t xml:space="preserve">             Предмет:  русский язык. Максимальное количество баллов-36.</w:t>
      </w:r>
    </w:p>
    <w:p w:rsidR="00D56214" w:rsidRPr="00E66526" w:rsidRDefault="00D56214" w:rsidP="00D76B5F">
      <w:pPr>
        <w:pStyle w:val="NoSpacing"/>
        <w:rPr>
          <w:rFonts w:ascii="Times New Roman" w:hAnsi="Times New Roman" w:cs="Times New Roman"/>
          <w:sz w:val="24"/>
          <w:szCs w:val="24"/>
        </w:rPr>
      </w:pPr>
    </w:p>
    <w:tbl>
      <w:tblPr>
        <w:tblW w:w="10961" w:type="dxa"/>
        <w:tblInd w:w="-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40"/>
        <w:gridCol w:w="1300"/>
        <w:gridCol w:w="1559"/>
        <w:gridCol w:w="1417"/>
        <w:gridCol w:w="709"/>
        <w:gridCol w:w="851"/>
        <w:gridCol w:w="992"/>
        <w:gridCol w:w="992"/>
        <w:gridCol w:w="1701"/>
      </w:tblGrid>
      <w:tr w:rsidR="00D56214" w:rsidRPr="00BB2C4F" w:rsidTr="007641B7">
        <w:tc>
          <w:tcPr>
            <w:tcW w:w="10961" w:type="dxa"/>
            <w:gridSpan w:val="9"/>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Данные ученика</w:t>
            </w:r>
          </w:p>
        </w:tc>
      </w:tr>
      <w:tr w:rsidR="00D56214" w:rsidRPr="00BB2C4F" w:rsidTr="007641B7">
        <w:tc>
          <w:tcPr>
            <w:tcW w:w="144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Фамилия</w:t>
            </w:r>
          </w:p>
        </w:tc>
        <w:tc>
          <w:tcPr>
            <w:tcW w:w="130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Имя</w:t>
            </w:r>
          </w:p>
        </w:tc>
        <w:tc>
          <w:tcPr>
            <w:tcW w:w="155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Отчество</w:t>
            </w:r>
          </w:p>
        </w:tc>
        <w:tc>
          <w:tcPr>
            <w:tcW w:w="1417"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Дата рождения</w:t>
            </w:r>
          </w:p>
        </w:tc>
        <w:tc>
          <w:tcPr>
            <w:tcW w:w="70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Пол</w:t>
            </w:r>
          </w:p>
        </w:tc>
        <w:tc>
          <w:tcPr>
            <w:tcW w:w="851"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Класс</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Кол-во баллов</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Место</w:t>
            </w:r>
          </w:p>
        </w:tc>
        <w:tc>
          <w:tcPr>
            <w:tcW w:w="1701"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Учитель</w:t>
            </w:r>
          </w:p>
        </w:tc>
      </w:tr>
      <w:tr w:rsidR="00D56214" w:rsidRPr="00BB2C4F" w:rsidTr="007641B7">
        <w:tc>
          <w:tcPr>
            <w:tcW w:w="144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Смирнова</w:t>
            </w:r>
          </w:p>
        </w:tc>
        <w:tc>
          <w:tcPr>
            <w:tcW w:w="130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Анна</w:t>
            </w:r>
          </w:p>
        </w:tc>
        <w:tc>
          <w:tcPr>
            <w:tcW w:w="155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Алексеевна</w:t>
            </w:r>
          </w:p>
        </w:tc>
        <w:tc>
          <w:tcPr>
            <w:tcW w:w="1417"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16.08.2003</w:t>
            </w:r>
          </w:p>
        </w:tc>
        <w:tc>
          <w:tcPr>
            <w:tcW w:w="70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Ж.</w:t>
            </w:r>
          </w:p>
        </w:tc>
        <w:tc>
          <w:tcPr>
            <w:tcW w:w="851"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32</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1</w:t>
            </w:r>
          </w:p>
        </w:tc>
        <w:tc>
          <w:tcPr>
            <w:tcW w:w="1701"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r w:rsidR="00D56214" w:rsidRPr="00BB2C4F" w:rsidTr="007641B7">
        <w:tc>
          <w:tcPr>
            <w:tcW w:w="144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Мурзов</w:t>
            </w:r>
          </w:p>
        </w:tc>
        <w:tc>
          <w:tcPr>
            <w:tcW w:w="130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Григорий</w:t>
            </w:r>
          </w:p>
        </w:tc>
        <w:tc>
          <w:tcPr>
            <w:tcW w:w="155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Николаевич</w:t>
            </w:r>
          </w:p>
        </w:tc>
        <w:tc>
          <w:tcPr>
            <w:tcW w:w="1417"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17.05.2002</w:t>
            </w:r>
          </w:p>
        </w:tc>
        <w:tc>
          <w:tcPr>
            <w:tcW w:w="70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М.</w:t>
            </w:r>
          </w:p>
        </w:tc>
        <w:tc>
          <w:tcPr>
            <w:tcW w:w="851"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30</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2</w:t>
            </w:r>
          </w:p>
        </w:tc>
        <w:tc>
          <w:tcPr>
            <w:tcW w:w="1701"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bl>
    <w:p w:rsidR="00D56214" w:rsidRPr="00E66526" w:rsidRDefault="00D56214" w:rsidP="00D76B5F">
      <w:pPr>
        <w:pStyle w:val="NoSpacing"/>
        <w:rPr>
          <w:rFonts w:ascii="Times New Roman" w:hAnsi="Times New Roman" w:cs="Times New Roman"/>
          <w:sz w:val="24"/>
          <w:szCs w:val="24"/>
        </w:rPr>
      </w:pPr>
    </w:p>
    <w:p w:rsidR="00D56214" w:rsidRPr="00E66526" w:rsidRDefault="00D56214" w:rsidP="00D76B5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Предмет: литературное чтение. Максимальное количество баллов - 45.</w:t>
      </w:r>
    </w:p>
    <w:p w:rsidR="00D56214" w:rsidRPr="00E66526" w:rsidRDefault="00D56214" w:rsidP="00D76B5F">
      <w:pPr>
        <w:pStyle w:val="NoSpacing"/>
        <w:rPr>
          <w:rFonts w:ascii="Times New Roman" w:hAnsi="Times New Roman" w:cs="Times New Roman"/>
          <w:sz w:val="24"/>
          <w:szCs w:val="24"/>
        </w:rPr>
      </w:pPr>
    </w:p>
    <w:tbl>
      <w:tblPr>
        <w:tblW w:w="10961" w:type="dxa"/>
        <w:tblInd w:w="-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45"/>
        <w:gridCol w:w="1199"/>
        <w:gridCol w:w="1450"/>
        <w:gridCol w:w="1296"/>
        <w:gridCol w:w="687"/>
        <w:gridCol w:w="842"/>
        <w:gridCol w:w="1417"/>
        <w:gridCol w:w="868"/>
        <w:gridCol w:w="1957"/>
      </w:tblGrid>
      <w:tr w:rsidR="00D56214" w:rsidRPr="00BB2C4F" w:rsidTr="007641B7">
        <w:tc>
          <w:tcPr>
            <w:tcW w:w="10961" w:type="dxa"/>
            <w:gridSpan w:val="9"/>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Данные ученика</w:t>
            </w:r>
          </w:p>
        </w:tc>
      </w:tr>
      <w:tr w:rsidR="00D56214" w:rsidRPr="00BB2C4F" w:rsidTr="007641B7">
        <w:tc>
          <w:tcPr>
            <w:tcW w:w="117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Фамилия</w:t>
            </w:r>
          </w:p>
        </w:tc>
        <w:tc>
          <w:tcPr>
            <w:tcW w:w="119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Имя</w:t>
            </w:r>
          </w:p>
        </w:tc>
        <w:tc>
          <w:tcPr>
            <w:tcW w:w="145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Отчество</w:t>
            </w:r>
          </w:p>
        </w:tc>
        <w:tc>
          <w:tcPr>
            <w:tcW w:w="1296"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Дата рождения</w:t>
            </w:r>
          </w:p>
        </w:tc>
        <w:tc>
          <w:tcPr>
            <w:tcW w:w="693"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Пол</w:t>
            </w:r>
          </w:p>
        </w:tc>
        <w:tc>
          <w:tcPr>
            <w:tcW w:w="84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Класс</w:t>
            </w:r>
          </w:p>
        </w:tc>
        <w:tc>
          <w:tcPr>
            <w:tcW w:w="1417"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Количество баллов</w:t>
            </w:r>
          </w:p>
        </w:tc>
        <w:tc>
          <w:tcPr>
            <w:tcW w:w="86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Место</w:t>
            </w:r>
          </w:p>
        </w:tc>
        <w:tc>
          <w:tcPr>
            <w:tcW w:w="202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Учитель</w:t>
            </w:r>
          </w:p>
        </w:tc>
      </w:tr>
      <w:tr w:rsidR="00D56214" w:rsidRPr="00BB2C4F" w:rsidTr="007641B7">
        <w:tc>
          <w:tcPr>
            <w:tcW w:w="117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Смирнова</w:t>
            </w:r>
          </w:p>
        </w:tc>
        <w:tc>
          <w:tcPr>
            <w:tcW w:w="119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Анна</w:t>
            </w:r>
          </w:p>
        </w:tc>
        <w:tc>
          <w:tcPr>
            <w:tcW w:w="145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Алексеевна</w:t>
            </w:r>
          </w:p>
        </w:tc>
        <w:tc>
          <w:tcPr>
            <w:tcW w:w="1296"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16.08.2003</w:t>
            </w:r>
          </w:p>
        </w:tc>
        <w:tc>
          <w:tcPr>
            <w:tcW w:w="693"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Ж.</w:t>
            </w:r>
          </w:p>
        </w:tc>
        <w:tc>
          <w:tcPr>
            <w:tcW w:w="84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1417"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40</w:t>
            </w:r>
          </w:p>
        </w:tc>
        <w:tc>
          <w:tcPr>
            <w:tcW w:w="86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1</w:t>
            </w:r>
          </w:p>
        </w:tc>
        <w:tc>
          <w:tcPr>
            <w:tcW w:w="202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r w:rsidR="00D56214" w:rsidRPr="00BB2C4F" w:rsidTr="007641B7">
        <w:tc>
          <w:tcPr>
            <w:tcW w:w="117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Пухов</w:t>
            </w:r>
          </w:p>
        </w:tc>
        <w:tc>
          <w:tcPr>
            <w:tcW w:w="119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Дмитрий</w:t>
            </w:r>
          </w:p>
        </w:tc>
        <w:tc>
          <w:tcPr>
            <w:tcW w:w="145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Викторович</w:t>
            </w:r>
          </w:p>
        </w:tc>
        <w:tc>
          <w:tcPr>
            <w:tcW w:w="1296"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23.11.2001</w:t>
            </w:r>
          </w:p>
        </w:tc>
        <w:tc>
          <w:tcPr>
            <w:tcW w:w="693"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М.</w:t>
            </w:r>
          </w:p>
        </w:tc>
        <w:tc>
          <w:tcPr>
            <w:tcW w:w="84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1417"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38</w:t>
            </w:r>
          </w:p>
        </w:tc>
        <w:tc>
          <w:tcPr>
            <w:tcW w:w="86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2</w:t>
            </w:r>
          </w:p>
        </w:tc>
        <w:tc>
          <w:tcPr>
            <w:tcW w:w="202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r w:rsidR="00D56214" w:rsidRPr="00BB2C4F" w:rsidTr="007641B7">
        <w:tc>
          <w:tcPr>
            <w:tcW w:w="117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Мурзов</w:t>
            </w:r>
          </w:p>
        </w:tc>
        <w:tc>
          <w:tcPr>
            <w:tcW w:w="119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Григорий</w:t>
            </w:r>
          </w:p>
        </w:tc>
        <w:tc>
          <w:tcPr>
            <w:tcW w:w="145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Николаевич</w:t>
            </w:r>
          </w:p>
        </w:tc>
        <w:tc>
          <w:tcPr>
            <w:tcW w:w="1296"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17.05.2002</w:t>
            </w:r>
          </w:p>
        </w:tc>
        <w:tc>
          <w:tcPr>
            <w:tcW w:w="693"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М.</w:t>
            </w:r>
          </w:p>
        </w:tc>
        <w:tc>
          <w:tcPr>
            <w:tcW w:w="84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1417"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35</w:t>
            </w:r>
          </w:p>
        </w:tc>
        <w:tc>
          <w:tcPr>
            <w:tcW w:w="86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3</w:t>
            </w:r>
          </w:p>
        </w:tc>
        <w:tc>
          <w:tcPr>
            <w:tcW w:w="202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bl>
    <w:p w:rsidR="00D56214" w:rsidRPr="00E66526" w:rsidRDefault="00D56214" w:rsidP="00D76B5F">
      <w:pPr>
        <w:pStyle w:val="NoSpacing"/>
        <w:rPr>
          <w:rFonts w:ascii="Times New Roman" w:hAnsi="Times New Roman" w:cs="Times New Roman"/>
          <w:sz w:val="24"/>
          <w:szCs w:val="24"/>
        </w:rPr>
      </w:pPr>
    </w:p>
    <w:p w:rsidR="00D56214" w:rsidRPr="00E66526" w:rsidRDefault="00D56214" w:rsidP="00D76B5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Предмет: окружающий мир. Максимальное количество баллов-36.</w:t>
      </w:r>
    </w:p>
    <w:tbl>
      <w:tblPr>
        <w:tblpPr w:leftFromText="180" w:rightFromText="180" w:vertAnchor="text" w:horzAnchor="margin" w:tblpXSpec="center" w:tblpY="216"/>
        <w:tblW w:w="109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68"/>
        <w:gridCol w:w="1199"/>
        <w:gridCol w:w="1450"/>
        <w:gridCol w:w="1296"/>
        <w:gridCol w:w="693"/>
        <w:gridCol w:w="844"/>
        <w:gridCol w:w="1417"/>
        <w:gridCol w:w="868"/>
        <w:gridCol w:w="2014"/>
      </w:tblGrid>
      <w:tr w:rsidR="00D56214" w:rsidRPr="00BB2C4F" w:rsidTr="007641B7">
        <w:tc>
          <w:tcPr>
            <w:tcW w:w="10949" w:type="dxa"/>
            <w:gridSpan w:val="9"/>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Данные ученика</w:t>
            </w:r>
          </w:p>
        </w:tc>
      </w:tr>
      <w:tr w:rsidR="00D56214" w:rsidRPr="00BB2C4F" w:rsidTr="007641B7">
        <w:tc>
          <w:tcPr>
            <w:tcW w:w="115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Фамилия</w:t>
            </w:r>
          </w:p>
        </w:tc>
        <w:tc>
          <w:tcPr>
            <w:tcW w:w="1199"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Имя</w:t>
            </w:r>
          </w:p>
        </w:tc>
        <w:tc>
          <w:tcPr>
            <w:tcW w:w="145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Отчество</w:t>
            </w:r>
          </w:p>
        </w:tc>
        <w:tc>
          <w:tcPr>
            <w:tcW w:w="1296"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Дата рождения</w:t>
            </w:r>
          </w:p>
        </w:tc>
        <w:tc>
          <w:tcPr>
            <w:tcW w:w="694"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Пол</w:t>
            </w:r>
          </w:p>
        </w:tc>
        <w:tc>
          <w:tcPr>
            <w:tcW w:w="845"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Класс</w:t>
            </w:r>
          </w:p>
        </w:tc>
        <w:tc>
          <w:tcPr>
            <w:tcW w:w="1417"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Количество баллов</w:t>
            </w:r>
          </w:p>
        </w:tc>
        <w:tc>
          <w:tcPr>
            <w:tcW w:w="868"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Место</w:t>
            </w:r>
          </w:p>
        </w:tc>
        <w:tc>
          <w:tcPr>
            <w:tcW w:w="203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Учитель</w:t>
            </w:r>
          </w:p>
        </w:tc>
      </w:tr>
      <w:tr w:rsidR="00D56214" w:rsidRPr="00BB2C4F" w:rsidTr="007641B7">
        <w:tc>
          <w:tcPr>
            <w:tcW w:w="115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Мурзов</w:t>
            </w:r>
          </w:p>
        </w:tc>
        <w:tc>
          <w:tcPr>
            <w:tcW w:w="1199"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Григорий</w:t>
            </w:r>
          </w:p>
        </w:tc>
        <w:tc>
          <w:tcPr>
            <w:tcW w:w="145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Николаевич</w:t>
            </w:r>
          </w:p>
        </w:tc>
        <w:tc>
          <w:tcPr>
            <w:tcW w:w="1296"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17.05.2002</w:t>
            </w:r>
          </w:p>
        </w:tc>
        <w:tc>
          <w:tcPr>
            <w:tcW w:w="694"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М.</w:t>
            </w:r>
          </w:p>
        </w:tc>
        <w:tc>
          <w:tcPr>
            <w:tcW w:w="845"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1417"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33</w:t>
            </w:r>
          </w:p>
        </w:tc>
        <w:tc>
          <w:tcPr>
            <w:tcW w:w="868"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1</w:t>
            </w:r>
          </w:p>
        </w:tc>
        <w:tc>
          <w:tcPr>
            <w:tcW w:w="203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r w:rsidR="00D56214" w:rsidRPr="00BB2C4F" w:rsidTr="007641B7">
        <w:tc>
          <w:tcPr>
            <w:tcW w:w="115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Ратников</w:t>
            </w:r>
          </w:p>
        </w:tc>
        <w:tc>
          <w:tcPr>
            <w:tcW w:w="1199"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Андрей</w:t>
            </w:r>
          </w:p>
        </w:tc>
        <w:tc>
          <w:tcPr>
            <w:tcW w:w="145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Сергеевич</w:t>
            </w:r>
          </w:p>
        </w:tc>
        <w:tc>
          <w:tcPr>
            <w:tcW w:w="1296"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31.07.2002</w:t>
            </w:r>
          </w:p>
        </w:tc>
        <w:tc>
          <w:tcPr>
            <w:tcW w:w="694"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М.</w:t>
            </w:r>
          </w:p>
        </w:tc>
        <w:tc>
          <w:tcPr>
            <w:tcW w:w="845"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1417"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30</w:t>
            </w:r>
          </w:p>
        </w:tc>
        <w:tc>
          <w:tcPr>
            <w:tcW w:w="868"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2</w:t>
            </w:r>
          </w:p>
        </w:tc>
        <w:tc>
          <w:tcPr>
            <w:tcW w:w="203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r w:rsidR="00D56214" w:rsidRPr="00BB2C4F" w:rsidTr="007641B7">
        <w:tc>
          <w:tcPr>
            <w:tcW w:w="115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Копылов</w:t>
            </w:r>
          </w:p>
        </w:tc>
        <w:tc>
          <w:tcPr>
            <w:tcW w:w="1199"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Максим</w:t>
            </w:r>
          </w:p>
        </w:tc>
        <w:tc>
          <w:tcPr>
            <w:tcW w:w="145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Павлович</w:t>
            </w:r>
          </w:p>
        </w:tc>
        <w:tc>
          <w:tcPr>
            <w:tcW w:w="1296"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22.01.2002</w:t>
            </w:r>
          </w:p>
        </w:tc>
        <w:tc>
          <w:tcPr>
            <w:tcW w:w="694"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М.</w:t>
            </w:r>
          </w:p>
        </w:tc>
        <w:tc>
          <w:tcPr>
            <w:tcW w:w="845"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1417"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29</w:t>
            </w:r>
          </w:p>
        </w:tc>
        <w:tc>
          <w:tcPr>
            <w:tcW w:w="868"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3</w:t>
            </w:r>
          </w:p>
        </w:tc>
        <w:tc>
          <w:tcPr>
            <w:tcW w:w="2030" w:type="dxa"/>
          </w:tcPr>
          <w:p w:rsidR="00D56214" w:rsidRPr="00BB2C4F" w:rsidRDefault="00D56214" w:rsidP="00F30B29">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bl>
    <w:p w:rsidR="00D56214" w:rsidRPr="00E66526" w:rsidRDefault="00D56214" w:rsidP="00D76B5F">
      <w:pPr>
        <w:pStyle w:val="NoSpacing"/>
        <w:rPr>
          <w:rFonts w:ascii="Times New Roman" w:hAnsi="Times New Roman" w:cs="Times New Roman"/>
          <w:sz w:val="24"/>
          <w:szCs w:val="24"/>
        </w:rPr>
      </w:pPr>
    </w:p>
    <w:p w:rsidR="00D56214" w:rsidRPr="00E66526" w:rsidRDefault="00D56214" w:rsidP="00D76B5F">
      <w:pPr>
        <w:pStyle w:val="NoSpacing"/>
        <w:rPr>
          <w:rFonts w:ascii="Times New Roman" w:hAnsi="Times New Roman" w:cs="Times New Roman"/>
          <w:sz w:val="24"/>
          <w:szCs w:val="24"/>
          <w:lang w:eastAsia="ru-RU"/>
        </w:rPr>
      </w:pPr>
      <w:r w:rsidRPr="00E66526">
        <w:rPr>
          <w:rFonts w:ascii="Times New Roman" w:hAnsi="Times New Roman" w:cs="Times New Roman"/>
          <w:b/>
          <w:bCs/>
          <w:sz w:val="24"/>
          <w:szCs w:val="24"/>
          <w:lang w:eastAsia="ru-RU"/>
        </w:rPr>
        <w:t>Список обучающихся победителей заочного тура областной олимпиады по предметам.</w:t>
      </w:r>
    </w:p>
    <w:p w:rsidR="00D56214" w:rsidRPr="00E66526" w:rsidRDefault="00D56214" w:rsidP="00D76B5F">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Предмет: математика.</w:t>
      </w:r>
    </w:p>
    <w:tbl>
      <w:tblPr>
        <w:tblW w:w="10961" w:type="dxa"/>
        <w:tblInd w:w="-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80"/>
        <w:gridCol w:w="1134"/>
        <w:gridCol w:w="1418"/>
        <w:gridCol w:w="1559"/>
        <w:gridCol w:w="992"/>
        <w:gridCol w:w="1134"/>
        <w:gridCol w:w="1135"/>
        <w:gridCol w:w="2409"/>
      </w:tblGrid>
      <w:tr w:rsidR="00D56214" w:rsidRPr="00BB2C4F" w:rsidTr="007641B7">
        <w:tc>
          <w:tcPr>
            <w:tcW w:w="10961" w:type="dxa"/>
            <w:gridSpan w:val="8"/>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Данные ученика</w:t>
            </w:r>
          </w:p>
        </w:tc>
      </w:tr>
      <w:tr w:rsidR="00D56214" w:rsidRPr="00BB2C4F" w:rsidTr="007641B7">
        <w:tc>
          <w:tcPr>
            <w:tcW w:w="118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Фамилия</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Имя</w:t>
            </w:r>
          </w:p>
        </w:tc>
        <w:tc>
          <w:tcPr>
            <w:tcW w:w="141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Отчество</w:t>
            </w:r>
          </w:p>
        </w:tc>
        <w:tc>
          <w:tcPr>
            <w:tcW w:w="155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Дата рождения</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Пол</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Класс</w:t>
            </w:r>
          </w:p>
        </w:tc>
        <w:tc>
          <w:tcPr>
            <w:tcW w:w="1135"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Место</w:t>
            </w:r>
          </w:p>
        </w:tc>
        <w:tc>
          <w:tcPr>
            <w:tcW w:w="240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Учитель</w:t>
            </w:r>
          </w:p>
        </w:tc>
      </w:tr>
      <w:tr w:rsidR="00D56214" w:rsidRPr="00BB2C4F" w:rsidTr="007641B7">
        <w:tc>
          <w:tcPr>
            <w:tcW w:w="1180" w:type="dxa"/>
          </w:tcPr>
          <w:p w:rsidR="00D56214" w:rsidRPr="00BB2C4F" w:rsidRDefault="00D56214" w:rsidP="000F511F">
            <w:pPr>
              <w:pStyle w:val="NoSpacing"/>
              <w:rPr>
                <w:rFonts w:ascii="Times New Roman" w:hAnsi="Times New Roman" w:cs="Times New Roman"/>
                <w:sz w:val="24"/>
                <w:szCs w:val="24"/>
                <w:lang w:eastAsia="ru-RU"/>
              </w:rPr>
            </w:pPr>
            <w:r w:rsidRPr="00BB2C4F">
              <w:rPr>
                <w:rFonts w:ascii="Times New Roman" w:hAnsi="Times New Roman" w:cs="Times New Roman"/>
                <w:sz w:val="24"/>
                <w:szCs w:val="24"/>
                <w:lang w:eastAsia="ru-RU"/>
              </w:rPr>
              <w:t>Ратников</w:t>
            </w:r>
          </w:p>
        </w:tc>
        <w:tc>
          <w:tcPr>
            <w:tcW w:w="1134" w:type="dxa"/>
          </w:tcPr>
          <w:p w:rsidR="00D56214" w:rsidRPr="00BB2C4F" w:rsidRDefault="00D56214" w:rsidP="000F511F">
            <w:pPr>
              <w:pStyle w:val="NoSpacing"/>
              <w:rPr>
                <w:rFonts w:ascii="Times New Roman" w:hAnsi="Times New Roman" w:cs="Times New Roman"/>
                <w:sz w:val="24"/>
                <w:szCs w:val="24"/>
                <w:lang w:eastAsia="ru-RU"/>
              </w:rPr>
            </w:pPr>
            <w:r w:rsidRPr="00BB2C4F">
              <w:rPr>
                <w:rFonts w:ascii="Times New Roman" w:hAnsi="Times New Roman" w:cs="Times New Roman"/>
                <w:sz w:val="24"/>
                <w:szCs w:val="24"/>
                <w:lang w:eastAsia="ru-RU"/>
              </w:rPr>
              <w:t>Андрей</w:t>
            </w:r>
          </w:p>
        </w:tc>
        <w:tc>
          <w:tcPr>
            <w:tcW w:w="141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Сергеевич</w:t>
            </w:r>
          </w:p>
        </w:tc>
        <w:tc>
          <w:tcPr>
            <w:tcW w:w="1559" w:type="dxa"/>
          </w:tcPr>
          <w:p w:rsidR="00D56214" w:rsidRPr="00BB2C4F" w:rsidRDefault="00D56214" w:rsidP="000F511F">
            <w:pPr>
              <w:pStyle w:val="NoSpacing"/>
              <w:rPr>
                <w:rFonts w:ascii="Times New Roman" w:hAnsi="Times New Roman" w:cs="Times New Roman"/>
                <w:sz w:val="24"/>
                <w:szCs w:val="24"/>
                <w:lang w:eastAsia="ru-RU"/>
              </w:rPr>
            </w:pPr>
            <w:r w:rsidRPr="00BB2C4F">
              <w:rPr>
                <w:rFonts w:ascii="Times New Roman" w:hAnsi="Times New Roman" w:cs="Times New Roman"/>
                <w:sz w:val="24"/>
                <w:szCs w:val="24"/>
                <w:lang w:eastAsia="ru-RU"/>
              </w:rPr>
              <w:t>31.07.2002</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w:t>
            </w:r>
          </w:p>
        </w:tc>
        <w:tc>
          <w:tcPr>
            <w:tcW w:w="1134" w:type="dxa"/>
          </w:tcPr>
          <w:p w:rsidR="00D56214" w:rsidRPr="00BB2C4F" w:rsidRDefault="00D56214" w:rsidP="000F511F">
            <w:pPr>
              <w:pStyle w:val="NoSpacing"/>
              <w:rPr>
                <w:rFonts w:ascii="Times New Roman" w:hAnsi="Times New Roman" w:cs="Times New Roman"/>
                <w:sz w:val="24"/>
                <w:szCs w:val="24"/>
                <w:lang w:eastAsia="ru-RU"/>
              </w:rPr>
            </w:pPr>
            <w:r w:rsidRPr="00BB2C4F">
              <w:rPr>
                <w:rFonts w:ascii="Times New Roman" w:hAnsi="Times New Roman" w:cs="Times New Roman"/>
                <w:sz w:val="24"/>
                <w:szCs w:val="24"/>
                <w:lang w:eastAsia="ru-RU"/>
              </w:rPr>
              <w:t>4</w:t>
            </w:r>
          </w:p>
        </w:tc>
        <w:tc>
          <w:tcPr>
            <w:tcW w:w="1135" w:type="dxa"/>
          </w:tcPr>
          <w:p w:rsidR="00D56214" w:rsidRPr="00BB2C4F" w:rsidRDefault="00D56214" w:rsidP="000F511F">
            <w:pPr>
              <w:pStyle w:val="NoSpacing"/>
              <w:rPr>
                <w:rFonts w:ascii="Times New Roman" w:hAnsi="Times New Roman" w:cs="Times New Roman"/>
                <w:sz w:val="24"/>
                <w:szCs w:val="24"/>
                <w:lang w:eastAsia="ru-RU"/>
              </w:rPr>
            </w:pPr>
            <w:r w:rsidRPr="00BB2C4F">
              <w:rPr>
                <w:rFonts w:ascii="Times New Roman" w:hAnsi="Times New Roman" w:cs="Times New Roman"/>
                <w:sz w:val="24"/>
                <w:szCs w:val="24"/>
                <w:lang w:eastAsia="ru-RU"/>
              </w:rPr>
              <w:t>1</w:t>
            </w:r>
          </w:p>
        </w:tc>
        <w:tc>
          <w:tcPr>
            <w:tcW w:w="2409" w:type="dxa"/>
          </w:tcPr>
          <w:p w:rsidR="00D56214" w:rsidRPr="00BB2C4F" w:rsidRDefault="00D56214" w:rsidP="000F511F">
            <w:pPr>
              <w:pStyle w:val="NoSpacing"/>
              <w:rPr>
                <w:rFonts w:ascii="Times New Roman" w:hAnsi="Times New Roman" w:cs="Times New Roman"/>
                <w:sz w:val="24"/>
                <w:szCs w:val="24"/>
                <w:lang w:eastAsia="ru-RU"/>
              </w:rPr>
            </w:pPr>
            <w:r w:rsidRPr="00BB2C4F">
              <w:rPr>
                <w:rFonts w:ascii="Times New Roman" w:hAnsi="Times New Roman" w:cs="Times New Roman"/>
                <w:sz w:val="24"/>
                <w:szCs w:val="24"/>
                <w:lang w:eastAsia="ru-RU"/>
              </w:rPr>
              <w:t>Папушева Г.Б.</w:t>
            </w:r>
          </w:p>
        </w:tc>
      </w:tr>
    </w:tbl>
    <w:p w:rsidR="00D56214" w:rsidRPr="00E66526" w:rsidRDefault="00D56214" w:rsidP="00D76B5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Предмет:  русский язык.</w:t>
      </w:r>
    </w:p>
    <w:tbl>
      <w:tblPr>
        <w:tblW w:w="10961" w:type="dxa"/>
        <w:tblInd w:w="-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80"/>
        <w:gridCol w:w="1134"/>
        <w:gridCol w:w="1418"/>
        <w:gridCol w:w="1559"/>
        <w:gridCol w:w="992"/>
        <w:gridCol w:w="1134"/>
        <w:gridCol w:w="1134"/>
        <w:gridCol w:w="2410"/>
      </w:tblGrid>
      <w:tr w:rsidR="00D56214" w:rsidRPr="00BB2C4F" w:rsidTr="007641B7">
        <w:tc>
          <w:tcPr>
            <w:tcW w:w="10961" w:type="dxa"/>
            <w:gridSpan w:val="8"/>
          </w:tcPr>
          <w:p w:rsidR="00D56214" w:rsidRPr="00BB2C4F" w:rsidRDefault="00D56214" w:rsidP="000F511F">
            <w:pPr>
              <w:pStyle w:val="NoSpacing"/>
              <w:rPr>
                <w:rFonts w:ascii="Times New Roman" w:hAnsi="Times New Roman" w:cs="Times New Roman"/>
                <w:sz w:val="24"/>
                <w:szCs w:val="24"/>
                <w:lang w:eastAsia="ru-RU"/>
              </w:rPr>
            </w:pPr>
            <w:r w:rsidRPr="00BB2C4F">
              <w:rPr>
                <w:rFonts w:ascii="Times New Roman" w:hAnsi="Times New Roman" w:cs="Times New Roman"/>
                <w:sz w:val="24"/>
                <w:szCs w:val="24"/>
              </w:rPr>
              <w:t>Данные ученика</w:t>
            </w:r>
          </w:p>
        </w:tc>
      </w:tr>
      <w:tr w:rsidR="00D56214" w:rsidRPr="00BB2C4F" w:rsidTr="007641B7">
        <w:tc>
          <w:tcPr>
            <w:tcW w:w="118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Фамилия</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Имя</w:t>
            </w:r>
          </w:p>
        </w:tc>
        <w:tc>
          <w:tcPr>
            <w:tcW w:w="141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Отчество</w:t>
            </w:r>
          </w:p>
        </w:tc>
        <w:tc>
          <w:tcPr>
            <w:tcW w:w="155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Дата рождения</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Пол</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Класс</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Место</w:t>
            </w:r>
          </w:p>
        </w:tc>
        <w:tc>
          <w:tcPr>
            <w:tcW w:w="241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Учитель</w:t>
            </w:r>
          </w:p>
        </w:tc>
      </w:tr>
      <w:tr w:rsidR="00D56214" w:rsidRPr="00BB2C4F" w:rsidTr="007641B7">
        <w:tc>
          <w:tcPr>
            <w:tcW w:w="118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Смирнова</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Анна</w:t>
            </w:r>
          </w:p>
        </w:tc>
        <w:tc>
          <w:tcPr>
            <w:tcW w:w="141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Алексеевна</w:t>
            </w:r>
          </w:p>
        </w:tc>
        <w:tc>
          <w:tcPr>
            <w:tcW w:w="155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16.08.2003</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Ж.</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1</w:t>
            </w:r>
          </w:p>
        </w:tc>
        <w:tc>
          <w:tcPr>
            <w:tcW w:w="241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bl>
    <w:p w:rsidR="00D56214" w:rsidRPr="00E66526" w:rsidRDefault="00D56214" w:rsidP="00D76B5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 xml:space="preserve"> Предмет: литературное чтение. </w:t>
      </w:r>
    </w:p>
    <w:tbl>
      <w:tblPr>
        <w:tblW w:w="10961" w:type="dxa"/>
        <w:tblInd w:w="-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80"/>
        <w:gridCol w:w="1199"/>
        <w:gridCol w:w="1450"/>
        <w:gridCol w:w="1462"/>
        <w:gridCol w:w="992"/>
        <w:gridCol w:w="1134"/>
        <w:gridCol w:w="1134"/>
        <w:gridCol w:w="2410"/>
      </w:tblGrid>
      <w:tr w:rsidR="00D56214" w:rsidRPr="00BB2C4F" w:rsidTr="007641B7">
        <w:tc>
          <w:tcPr>
            <w:tcW w:w="10961" w:type="dxa"/>
            <w:gridSpan w:val="8"/>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Данные ученика</w:t>
            </w:r>
          </w:p>
        </w:tc>
      </w:tr>
      <w:tr w:rsidR="00D56214" w:rsidRPr="00BB2C4F" w:rsidTr="007641B7">
        <w:tc>
          <w:tcPr>
            <w:tcW w:w="118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Фамилия</w:t>
            </w:r>
          </w:p>
        </w:tc>
        <w:tc>
          <w:tcPr>
            <w:tcW w:w="119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Имя</w:t>
            </w:r>
          </w:p>
        </w:tc>
        <w:tc>
          <w:tcPr>
            <w:tcW w:w="145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Отчество</w:t>
            </w:r>
          </w:p>
        </w:tc>
        <w:tc>
          <w:tcPr>
            <w:tcW w:w="146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Дата рождения</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Пол</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Класс</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Место</w:t>
            </w:r>
          </w:p>
        </w:tc>
        <w:tc>
          <w:tcPr>
            <w:tcW w:w="241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Учитель</w:t>
            </w:r>
          </w:p>
        </w:tc>
      </w:tr>
      <w:tr w:rsidR="00D56214" w:rsidRPr="00BB2C4F" w:rsidTr="007641B7">
        <w:tc>
          <w:tcPr>
            <w:tcW w:w="118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Мурзов</w:t>
            </w:r>
          </w:p>
        </w:tc>
        <w:tc>
          <w:tcPr>
            <w:tcW w:w="119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Григорий</w:t>
            </w:r>
          </w:p>
        </w:tc>
        <w:tc>
          <w:tcPr>
            <w:tcW w:w="145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Николаевич</w:t>
            </w:r>
          </w:p>
        </w:tc>
        <w:tc>
          <w:tcPr>
            <w:tcW w:w="146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17.05.2002</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М.</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3</w:t>
            </w:r>
          </w:p>
        </w:tc>
        <w:tc>
          <w:tcPr>
            <w:tcW w:w="241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bl>
    <w:p w:rsidR="00D56214" w:rsidRPr="00E66526" w:rsidRDefault="00D56214" w:rsidP="00D76B5F">
      <w:pPr>
        <w:pStyle w:val="NoSpacing"/>
        <w:rPr>
          <w:rFonts w:ascii="Times New Roman" w:hAnsi="Times New Roman" w:cs="Times New Roman"/>
          <w:sz w:val="24"/>
          <w:szCs w:val="24"/>
          <w:lang w:eastAsia="ru-RU"/>
        </w:rPr>
      </w:pPr>
      <w:r>
        <w:rPr>
          <w:rFonts w:ascii="Times New Roman" w:hAnsi="Times New Roman" w:cs="Times New Roman"/>
          <w:sz w:val="24"/>
          <w:szCs w:val="24"/>
        </w:rPr>
        <w:t xml:space="preserve">                                                    </w:t>
      </w:r>
      <w:r w:rsidRPr="00E66526">
        <w:rPr>
          <w:rFonts w:ascii="Times New Roman" w:hAnsi="Times New Roman" w:cs="Times New Roman"/>
          <w:sz w:val="24"/>
          <w:szCs w:val="24"/>
          <w:lang w:eastAsia="ru-RU"/>
        </w:rPr>
        <w:t xml:space="preserve">Предмет: окружающий мир. </w:t>
      </w:r>
    </w:p>
    <w:tbl>
      <w:tblPr>
        <w:tblW w:w="10961" w:type="dxa"/>
        <w:tblInd w:w="-7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80"/>
        <w:gridCol w:w="1134"/>
        <w:gridCol w:w="1418"/>
        <w:gridCol w:w="1559"/>
        <w:gridCol w:w="992"/>
        <w:gridCol w:w="1134"/>
        <w:gridCol w:w="1134"/>
        <w:gridCol w:w="2410"/>
      </w:tblGrid>
      <w:tr w:rsidR="00D56214" w:rsidRPr="00BB2C4F" w:rsidTr="007641B7">
        <w:tc>
          <w:tcPr>
            <w:tcW w:w="10961" w:type="dxa"/>
            <w:gridSpan w:val="8"/>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Данные ученика</w:t>
            </w:r>
          </w:p>
        </w:tc>
      </w:tr>
      <w:tr w:rsidR="00D56214" w:rsidRPr="00BB2C4F" w:rsidTr="007641B7">
        <w:tc>
          <w:tcPr>
            <w:tcW w:w="118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Фамилия</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Имя</w:t>
            </w:r>
          </w:p>
        </w:tc>
        <w:tc>
          <w:tcPr>
            <w:tcW w:w="141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Отчество</w:t>
            </w:r>
          </w:p>
        </w:tc>
        <w:tc>
          <w:tcPr>
            <w:tcW w:w="155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Дата рождения</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Пол</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Класс</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Место</w:t>
            </w:r>
          </w:p>
        </w:tc>
        <w:tc>
          <w:tcPr>
            <w:tcW w:w="241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lang w:eastAsia="ru-RU"/>
              </w:rPr>
              <w:t>Учитель</w:t>
            </w:r>
          </w:p>
        </w:tc>
      </w:tr>
      <w:tr w:rsidR="00D56214" w:rsidRPr="00BB2C4F" w:rsidTr="007641B7">
        <w:tc>
          <w:tcPr>
            <w:tcW w:w="118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Копылов</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Максим</w:t>
            </w:r>
          </w:p>
        </w:tc>
        <w:tc>
          <w:tcPr>
            <w:tcW w:w="1418"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Павлович</w:t>
            </w:r>
          </w:p>
        </w:tc>
        <w:tc>
          <w:tcPr>
            <w:tcW w:w="1559"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22.01.2002</w:t>
            </w:r>
          </w:p>
        </w:tc>
        <w:tc>
          <w:tcPr>
            <w:tcW w:w="992"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М.</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4</w:t>
            </w:r>
          </w:p>
        </w:tc>
        <w:tc>
          <w:tcPr>
            <w:tcW w:w="1134"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2</w:t>
            </w:r>
          </w:p>
        </w:tc>
        <w:tc>
          <w:tcPr>
            <w:tcW w:w="2410" w:type="dxa"/>
          </w:tcPr>
          <w:p w:rsidR="00D56214" w:rsidRPr="00BB2C4F" w:rsidRDefault="00D56214" w:rsidP="000F511F">
            <w:pPr>
              <w:pStyle w:val="NoSpacing"/>
              <w:rPr>
                <w:rFonts w:ascii="Times New Roman" w:hAnsi="Times New Roman" w:cs="Times New Roman"/>
                <w:sz w:val="24"/>
                <w:szCs w:val="24"/>
              </w:rPr>
            </w:pPr>
            <w:r w:rsidRPr="00BB2C4F">
              <w:rPr>
                <w:rFonts w:ascii="Times New Roman" w:hAnsi="Times New Roman" w:cs="Times New Roman"/>
                <w:sz w:val="24"/>
                <w:szCs w:val="24"/>
              </w:rPr>
              <w:t>Папушева Г.Б.</w:t>
            </w:r>
          </w:p>
        </w:tc>
      </w:tr>
    </w:tbl>
    <w:p w:rsidR="00D56214" w:rsidRPr="00E66526" w:rsidRDefault="00D56214" w:rsidP="00D76B5F">
      <w:pPr>
        <w:pStyle w:val="NoSpacing"/>
        <w:rPr>
          <w:rFonts w:ascii="Times New Roman" w:hAnsi="Times New Roman" w:cs="Times New Roman"/>
          <w:sz w:val="24"/>
          <w:szCs w:val="24"/>
          <w:lang w:val="en-US"/>
        </w:rPr>
      </w:pPr>
      <w:r w:rsidRPr="00E66526">
        <w:rPr>
          <w:rFonts w:ascii="Times New Roman" w:hAnsi="Times New Roman" w:cs="Times New Roman"/>
          <w:sz w:val="24"/>
          <w:szCs w:val="24"/>
          <w:lang w:val="en-US"/>
        </w:rPr>
        <w:t xml:space="preserve"> </w:t>
      </w:r>
    </w:p>
    <w:p w:rsidR="00D56214" w:rsidRDefault="00D56214" w:rsidP="00D76B5F">
      <w:pPr>
        <w:pStyle w:val="NoSpacing"/>
        <w:rPr>
          <w:rFonts w:ascii="Times New Roman" w:hAnsi="Times New Roman" w:cs="Times New Roman"/>
          <w:b/>
          <w:bCs/>
          <w:color w:val="000000"/>
          <w:sz w:val="24"/>
          <w:szCs w:val="24"/>
          <w:lang w:eastAsia="ru-RU"/>
        </w:rPr>
      </w:pPr>
    </w:p>
    <w:p w:rsidR="00D56214" w:rsidRPr="00E66526" w:rsidRDefault="00D56214" w:rsidP="00D76B5F">
      <w:pPr>
        <w:pStyle w:val="NoSpacing"/>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 xml:space="preserve">Список обучающихся лауреатов очного тура </w:t>
      </w:r>
      <w:r w:rsidRPr="00E66526">
        <w:rPr>
          <w:rFonts w:ascii="Times New Roman" w:hAnsi="Times New Roman" w:cs="Times New Roman"/>
          <w:b/>
          <w:bCs/>
          <w:color w:val="000000"/>
          <w:sz w:val="24"/>
          <w:szCs w:val="24"/>
          <w:lang w:val="en-US" w:eastAsia="ru-RU"/>
        </w:rPr>
        <w:t>IV</w:t>
      </w:r>
      <w:r w:rsidRPr="00E66526">
        <w:rPr>
          <w:rFonts w:ascii="Times New Roman" w:hAnsi="Times New Roman" w:cs="Times New Roman"/>
          <w:b/>
          <w:bCs/>
          <w:color w:val="000000"/>
          <w:sz w:val="24"/>
          <w:szCs w:val="24"/>
          <w:lang w:eastAsia="ru-RU"/>
        </w:rPr>
        <w:t xml:space="preserve"> областной олимпиады  2013уч.г.</w:t>
      </w:r>
    </w:p>
    <w:tbl>
      <w:tblPr>
        <w:tblW w:w="10781" w:type="dxa"/>
        <w:tblInd w:w="-5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00"/>
        <w:gridCol w:w="2602"/>
        <w:gridCol w:w="2268"/>
        <w:gridCol w:w="1418"/>
        <w:gridCol w:w="2693"/>
      </w:tblGrid>
      <w:tr w:rsidR="00D56214" w:rsidRPr="00BB2C4F" w:rsidTr="007641B7">
        <w:tc>
          <w:tcPr>
            <w:tcW w:w="1800"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 xml:space="preserve">Год </w:t>
            </w:r>
          </w:p>
        </w:tc>
        <w:tc>
          <w:tcPr>
            <w:tcW w:w="2602"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Фамилия, имя</w:t>
            </w:r>
          </w:p>
        </w:tc>
        <w:tc>
          <w:tcPr>
            <w:tcW w:w="2268"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Предмет</w:t>
            </w:r>
          </w:p>
        </w:tc>
        <w:tc>
          <w:tcPr>
            <w:tcW w:w="1418"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 xml:space="preserve">Уровень </w:t>
            </w:r>
          </w:p>
        </w:tc>
        <w:tc>
          <w:tcPr>
            <w:tcW w:w="2693"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 xml:space="preserve">Место </w:t>
            </w:r>
          </w:p>
        </w:tc>
      </w:tr>
      <w:tr w:rsidR="00D56214" w:rsidRPr="00BB2C4F" w:rsidTr="007641B7">
        <w:tc>
          <w:tcPr>
            <w:tcW w:w="1800"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pacing w:val="3"/>
                <w:sz w:val="24"/>
                <w:szCs w:val="24"/>
                <w:lang w:eastAsia="ru-RU"/>
              </w:rPr>
              <w:t>2012</w:t>
            </w:r>
            <w:r w:rsidRPr="00BB2C4F">
              <w:rPr>
                <w:rFonts w:ascii="Times New Roman" w:hAnsi="Times New Roman" w:cs="Times New Roman"/>
                <w:color w:val="000000"/>
                <w:spacing w:val="3"/>
                <w:sz w:val="24"/>
                <w:szCs w:val="24"/>
                <w:lang w:val="en-US" w:eastAsia="ru-RU"/>
              </w:rPr>
              <w:t>/</w:t>
            </w:r>
            <w:r w:rsidRPr="00BB2C4F">
              <w:rPr>
                <w:rFonts w:ascii="Times New Roman" w:hAnsi="Times New Roman" w:cs="Times New Roman"/>
                <w:color w:val="000000"/>
                <w:spacing w:val="3"/>
                <w:sz w:val="24"/>
                <w:szCs w:val="24"/>
                <w:lang w:eastAsia="ru-RU"/>
              </w:rPr>
              <w:t>2013уч.г.</w:t>
            </w:r>
          </w:p>
        </w:tc>
        <w:tc>
          <w:tcPr>
            <w:tcW w:w="2602"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 xml:space="preserve">Смирнова Анна </w:t>
            </w:r>
          </w:p>
          <w:p w:rsidR="00D56214" w:rsidRPr="00BB2C4F" w:rsidRDefault="00D56214" w:rsidP="000F511F">
            <w:pPr>
              <w:pStyle w:val="NoSpacing"/>
              <w:rPr>
                <w:rFonts w:ascii="Times New Roman" w:hAnsi="Times New Roman" w:cs="Times New Roman"/>
                <w:color w:val="000000"/>
                <w:sz w:val="24"/>
                <w:szCs w:val="24"/>
                <w:lang w:eastAsia="ru-RU"/>
              </w:rPr>
            </w:pPr>
          </w:p>
        </w:tc>
        <w:tc>
          <w:tcPr>
            <w:tcW w:w="2268"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pacing w:val="3"/>
                <w:sz w:val="24"/>
                <w:szCs w:val="24"/>
                <w:lang w:eastAsia="ru-RU"/>
              </w:rPr>
              <w:t>русский язык</w:t>
            </w:r>
          </w:p>
        </w:tc>
        <w:tc>
          <w:tcPr>
            <w:tcW w:w="1418"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pacing w:val="3"/>
                <w:sz w:val="24"/>
                <w:szCs w:val="24"/>
                <w:lang w:eastAsia="ru-RU"/>
              </w:rPr>
              <w:t>областной</w:t>
            </w:r>
          </w:p>
        </w:tc>
        <w:tc>
          <w:tcPr>
            <w:tcW w:w="2693"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Сертификат участника</w:t>
            </w:r>
          </w:p>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6 место</w:t>
            </w:r>
          </w:p>
        </w:tc>
      </w:tr>
      <w:tr w:rsidR="00D56214" w:rsidRPr="00BB2C4F" w:rsidTr="007641B7">
        <w:tc>
          <w:tcPr>
            <w:tcW w:w="1800" w:type="dxa"/>
          </w:tcPr>
          <w:p w:rsidR="00D56214" w:rsidRPr="00BB2C4F" w:rsidRDefault="00D56214" w:rsidP="000F511F">
            <w:pPr>
              <w:pStyle w:val="NoSpacing"/>
              <w:rPr>
                <w:rFonts w:ascii="Times New Roman" w:hAnsi="Times New Roman" w:cs="Times New Roman"/>
                <w:color w:val="000000"/>
                <w:spacing w:val="3"/>
                <w:sz w:val="24"/>
                <w:szCs w:val="24"/>
                <w:lang w:eastAsia="ru-RU"/>
              </w:rPr>
            </w:pPr>
            <w:r w:rsidRPr="00BB2C4F">
              <w:rPr>
                <w:rFonts w:ascii="Times New Roman" w:hAnsi="Times New Roman" w:cs="Times New Roman"/>
                <w:color w:val="000000"/>
                <w:spacing w:val="3"/>
                <w:sz w:val="24"/>
                <w:szCs w:val="24"/>
                <w:lang w:eastAsia="ru-RU"/>
              </w:rPr>
              <w:t>2012</w:t>
            </w:r>
            <w:r w:rsidRPr="00BB2C4F">
              <w:rPr>
                <w:rFonts w:ascii="Times New Roman" w:hAnsi="Times New Roman" w:cs="Times New Roman"/>
                <w:color w:val="000000"/>
                <w:spacing w:val="3"/>
                <w:sz w:val="24"/>
                <w:szCs w:val="24"/>
                <w:lang w:val="en-US" w:eastAsia="ru-RU"/>
              </w:rPr>
              <w:t>/</w:t>
            </w:r>
            <w:r w:rsidRPr="00BB2C4F">
              <w:rPr>
                <w:rFonts w:ascii="Times New Roman" w:hAnsi="Times New Roman" w:cs="Times New Roman"/>
                <w:color w:val="000000"/>
                <w:spacing w:val="3"/>
                <w:sz w:val="24"/>
                <w:szCs w:val="24"/>
                <w:lang w:eastAsia="ru-RU"/>
              </w:rPr>
              <w:t>2013уч.г.</w:t>
            </w:r>
          </w:p>
        </w:tc>
        <w:tc>
          <w:tcPr>
            <w:tcW w:w="2602"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Ратников Андрей</w:t>
            </w:r>
          </w:p>
        </w:tc>
        <w:tc>
          <w:tcPr>
            <w:tcW w:w="2268" w:type="dxa"/>
          </w:tcPr>
          <w:p w:rsidR="00D56214" w:rsidRPr="00BB2C4F" w:rsidRDefault="00D56214" w:rsidP="000F511F">
            <w:pPr>
              <w:pStyle w:val="NoSpacing"/>
              <w:rPr>
                <w:rFonts w:ascii="Times New Roman" w:hAnsi="Times New Roman" w:cs="Times New Roman"/>
                <w:color w:val="000000"/>
                <w:spacing w:val="3"/>
                <w:sz w:val="24"/>
                <w:szCs w:val="24"/>
                <w:lang w:eastAsia="ru-RU"/>
              </w:rPr>
            </w:pPr>
            <w:r w:rsidRPr="00BB2C4F">
              <w:rPr>
                <w:rFonts w:ascii="Times New Roman" w:hAnsi="Times New Roman" w:cs="Times New Roman"/>
                <w:color w:val="000000"/>
                <w:spacing w:val="3"/>
                <w:sz w:val="24"/>
                <w:szCs w:val="24"/>
                <w:lang w:eastAsia="ru-RU"/>
              </w:rPr>
              <w:t>математика</w:t>
            </w:r>
          </w:p>
        </w:tc>
        <w:tc>
          <w:tcPr>
            <w:tcW w:w="1418" w:type="dxa"/>
          </w:tcPr>
          <w:p w:rsidR="00D56214" w:rsidRPr="00BB2C4F" w:rsidRDefault="00D56214" w:rsidP="000F511F">
            <w:pPr>
              <w:pStyle w:val="NoSpacing"/>
              <w:rPr>
                <w:rFonts w:ascii="Times New Roman" w:hAnsi="Times New Roman" w:cs="Times New Roman"/>
                <w:color w:val="000000"/>
                <w:spacing w:val="3"/>
                <w:sz w:val="24"/>
                <w:szCs w:val="24"/>
                <w:lang w:eastAsia="ru-RU"/>
              </w:rPr>
            </w:pPr>
            <w:r w:rsidRPr="00BB2C4F">
              <w:rPr>
                <w:rFonts w:ascii="Times New Roman" w:hAnsi="Times New Roman" w:cs="Times New Roman"/>
                <w:color w:val="000000"/>
                <w:spacing w:val="3"/>
                <w:sz w:val="24"/>
                <w:szCs w:val="24"/>
                <w:lang w:eastAsia="ru-RU"/>
              </w:rPr>
              <w:t>областной</w:t>
            </w:r>
          </w:p>
        </w:tc>
        <w:tc>
          <w:tcPr>
            <w:tcW w:w="2693"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Сертификат участника</w:t>
            </w:r>
          </w:p>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17 место</w:t>
            </w:r>
          </w:p>
        </w:tc>
      </w:tr>
      <w:tr w:rsidR="00D56214" w:rsidRPr="00BB2C4F" w:rsidTr="007641B7">
        <w:tc>
          <w:tcPr>
            <w:tcW w:w="1800" w:type="dxa"/>
          </w:tcPr>
          <w:p w:rsidR="00D56214" w:rsidRPr="00BB2C4F" w:rsidRDefault="00D56214" w:rsidP="000F511F">
            <w:pPr>
              <w:pStyle w:val="NoSpacing"/>
              <w:rPr>
                <w:rFonts w:ascii="Times New Roman" w:hAnsi="Times New Roman" w:cs="Times New Roman"/>
                <w:color w:val="000000"/>
                <w:spacing w:val="3"/>
                <w:sz w:val="24"/>
                <w:szCs w:val="24"/>
                <w:lang w:eastAsia="ru-RU"/>
              </w:rPr>
            </w:pPr>
            <w:r w:rsidRPr="00BB2C4F">
              <w:rPr>
                <w:rFonts w:ascii="Times New Roman" w:hAnsi="Times New Roman" w:cs="Times New Roman"/>
                <w:color w:val="000000"/>
                <w:spacing w:val="3"/>
                <w:sz w:val="24"/>
                <w:szCs w:val="24"/>
                <w:lang w:eastAsia="ru-RU"/>
              </w:rPr>
              <w:t>2012</w:t>
            </w:r>
            <w:r w:rsidRPr="00BB2C4F">
              <w:rPr>
                <w:rFonts w:ascii="Times New Roman" w:hAnsi="Times New Roman" w:cs="Times New Roman"/>
                <w:color w:val="000000"/>
                <w:spacing w:val="3"/>
                <w:sz w:val="24"/>
                <w:szCs w:val="24"/>
                <w:lang w:val="en-US" w:eastAsia="ru-RU"/>
              </w:rPr>
              <w:t>/</w:t>
            </w:r>
            <w:r w:rsidRPr="00BB2C4F">
              <w:rPr>
                <w:rFonts w:ascii="Times New Roman" w:hAnsi="Times New Roman" w:cs="Times New Roman"/>
                <w:color w:val="000000"/>
                <w:spacing w:val="3"/>
                <w:sz w:val="24"/>
                <w:szCs w:val="24"/>
                <w:lang w:eastAsia="ru-RU"/>
              </w:rPr>
              <w:t>2013уч.г.</w:t>
            </w:r>
          </w:p>
        </w:tc>
        <w:tc>
          <w:tcPr>
            <w:tcW w:w="2602"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 xml:space="preserve"> Мурзов Григорий</w:t>
            </w:r>
          </w:p>
        </w:tc>
        <w:tc>
          <w:tcPr>
            <w:tcW w:w="2268" w:type="dxa"/>
          </w:tcPr>
          <w:p w:rsidR="00D56214" w:rsidRPr="00BB2C4F" w:rsidRDefault="00D56214" w:rsidP="000F511F">
            <w:pPr>
              <w:pStyle w:val="NoSpacing"/>
              <w:rPr>
                <w:rFonts w:ascii="Times New Roman" w:hAnsi="Times New Roman" w:cs="Times New Roman"/>
                <w:color w:val="000000"/>
                <w:spacing w:val="3"/>
                <w:sz w:val="24"/>
                <w:szCs w:val="24"/>
                <w:lang w:eastAsia="ru-RU"/>
              </w:rPr>
            </w:pPr>
            <w:r w:rsidRPr="00BB2C4F">
              <w:rPr>
                <w:rFonts w:ascii="Times New Roman" w:hAnsi="Times New Roman" w:cs="Times New Roman"/>
                <w:color w:val="000000"/>
                <w:sz w:val="24"/>
                <w:szCs w:val="24"/>
                <w:lang w:eastAsia="ru-RU"/>
              </w:rPr>
              <w:t>литературное чтение</w:t>
            </w:r>
          </w:p>
        </w:tc>
        <w:tc>
          <w:tcPr>
            <w:tcW w:w="1418" w:type="dxa"/>
          </w:tcPr>
          <w:p w:rsidR="00D56214" w:rsidRPr="00BB2C4F" w:rsidRDefault="00D56214" w:rsidP="000F511F">
            <w:pPr>
              <w:pStyle w:val="NoSpacing"/>
              <w:rPr>
                <w:rFonts w:ascii="Times New Roman" w:hAnsi="Times New Roman" w:cs="Times New Roman"/>
                <w:color w:val="000000"/>
                <w:spacing w:val="3"/>
                <w:sz w:val="24"/>
                <w:szCs w:val="24"/>
                <w:lang w:eastAsia="ru-RU"/>
              </w:rPr>
            </w:pPr>
            <w:r w:rsidRPr="00BB2C4F">
              <w:rPr>
                <w:rFonts w:ascii="Times New Roman" w:hAnsi="Times New Roman" w:cs="Times New Roman"/>
                <w:color w:val="000000"/>
                <w:spacing w:val="3"/>
                <w:sz w:val="24"/>
                <w:szCs w:val="24"/>
                <w:lang w:eastAsia="ru-RU"/>
              </w:rPr>
              <w:t>областной</w:t>
            </w:r>
          </w:p>
        </w:tc>
        <w:tc>
          <w:tcPr>
            <w:tcW w:w="2693"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Сертификат участника</w:t>
            </w:r>
          </w:p>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5 место</w:t>
            </w:r>
          </w:p>
        </w:tc>
      </w:tr>
      <w:tr w:rsidR="00D56214" w:rsidRPr="00BB2C4F" w:rsidTr="007641B7">
        <w:tc>
          <w:tcPr>
            <w:tcW w:w="1800" w:type="dxa"/>
          </w:tcPr>
          <w:p w:rsidR="00D56214" w:rsidRPr="00BB2C4F" w:rsidRDefault="00D56214" w:rsidP="000F511F">
            <w:pPr>
              <w:pStyle w:val="NoSpacing"/>
              <w:rPr>
                <w:rFonts w:ascii="Times New Roman" w:hAnsi="Times New Roman" w:cs="Times New Roman"/>
                <w:color w:val="000000"/>
                <w:spacing w:val="3"/>
                <w:sz w:val="24"/>
                <w:szCs w:val="24"/>
                <w:lang w:eastAsia="ru-RU"/>
              </w:rPr>
            </w:pPr>
            <w:r w:rsidRPr="00BB2C4F">
              <w:rPr>
                <w:rFonts w:ascii="Times New Roman" w:hAnsi="Times New Roman" w:cs="Times New Roman"/>
                <w:color w:val="000000"/>
                <w:spacing w:val="3"/>
                <w:sz w:val="24"/>
                <w:szCs w:val="24"/>
                <w:lang w:eastAsia="ru-RU"/>
              </w:rPr>
              <w:t>2012/2013уч.г.</w:t>
            </w:r>
          </w:p>
        </w:tc>
        <w:tc>
          <w:tcPr>
            <w:tcW w:w="2602"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Копылов Максим</w:t>
            </w:r>
          </w:p>
        </w:tc>
        <w:tc>
          <w:tcPr>
            <w:tcW w:w="2268" w:type="dxa"/>
          </w:tcPr>
          <w:p w:rsidR="00D56214" w:rsidRPr="00BB2C4F" w:rsidRDefault="00D56214" w:rsidP="000F511F">
            <w:pPr>
              <w:pStyle w:val="NoSpacing"/>
              <w:rPr>
                <w:rFonts w:ascii="Times New Roman" w:hAnsi="Times New Roman" w:cs="Times New Roman"/>
                <w:color w:val="000000"/>
                <w:spacing w:val="3"/>
                <w:sz w:val="24"/>
                <w:szCs w:val="24"/>
                <w:lang w:eastAsia="ru-RU"/>
              </w:rPr>
            </w:pPr>
            <w:r w:rsidRPr="00BB2C4F">
              <w:rPr>
                <w:rFonts w:ascii="Times New Roman" w:hAnsi="Times New Roman" w:cs="Times New Roman"/>
                <w:color w:val="000000"/>
                <w:spacing w:val="3"/>
                <w:sz w:val="24"/>
                <w:szCs w:val="24"/>
                <w:lang w:eastAsia="ru-RU"/>
              </w:rPr>
              <w:t>окружающий мир</w:t>
            </w:r>
          </w:p>
        </w:tc>
        <w:tc>
          <w:tcPr>
            <w:tcW w:w="1418" w:type="dxa"/>
          </w:tcPr>
          <w:p w:rsidR="00D56214" w:rsidRPr="00BB2C4F" w:rsidRDefault="00D56214" w:rsidP="000F511F">
            <w:pPr>
              <w:pStyle w:val="NoSpacing"/>
              <w:rPr>
                <w:rFonts w:ascii="Times New Roman" w:hAnsi="Times New Roman" w:cs="Times New Roman"/>
                <w:color w:val="000000"/>
                <w:spacing w:val="3"/>
                <w:sz w:val="24"/>
                <w:szCs w:val="24"/>
                <w:lang w:eastAsia="ru-RU"/>
              </w:rPr>
            </w:pPr>
            <w:r w:rsidRPr="00BB2C4F">
              <w:rPr>
                <w:rFonts w:ascii="Times New Roman" w:hAnsi="Times New Roman" w:cs="Times New Roman"/>
                <w:color w:val="000000"/>
                <w:spacing w:val="3"/>
                <w:sz w:val="24"/>
                <w:szCs w:val="24"/>
                <w:lang w:eastAsia="ru-RU"/>
              </w:rPr>
              <w:t xml:space="preserve">областной  </w:t>
            </w:r>
          </w:p>
        </w:tc>
        <w:tc>
          <w:tcPr>
            <w:tcW w:w="2693" w:type="dxa"/>
          </w:tcPr>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Сертификат участника</w:t>
            </w:r>
          </w:p>
          <w:p w:rsidR="00D56214" w:rsidRPr="00BB2C4F" w:rsidRDefault="00D56214" w:rsidP="000F511F">
            <w:pPr>
              <w:pStyle w:val="NoSpacing"/>
              <w:rPr>
                <w:rFonts w:ascii="Times New Roman" w:hAnsi="Times New Roman" w:cs="Times New Roman"/>
                <w:color w:val="000000"/>
                <w:sz w:val="24"/>
                <w:szCs w:val="24"/>
                <w:lang w:eastAsia="ru-RU"/>
              </w:rPr>
            </w:pPr>
            <w:r w:rsidRPr="00BB2C4F">
              <w:rPr>
                <w:rFonts w:ascii="Times New Roman" w:hAnsi="Times New Roman" w:cs="Times New Roman"/>
                <w:color w:val="000000"/>
                <w:sz w:val="24"/>
                <w:szCs w:val="24"/>
                <w:lang w:eastAsia="ru-RU"/>
              </w:rPr>
              <w:t>8 место</w:t>
            </w:r>
          </w:p>
        </w:tc>
      </w:tr>
    </w:tbl>
    <w:p w:rsidR="00D56214" w:rsidRPr="00E66526" w:rsidRDefault="00D56214" w:rsidP="00D76B5F">
      <w:pPr>
        <w:pStyle w:val="NoSpacing"/>
        <w:rPr>
          <w:rFonts w:ascii="Times New Roman" w:hAnsi="Times New Roman" w:cs="Times New Roman"/>
          <w:sz w:val="24"/>
          <w:szCs w:val="24"/>
          <w:lang w:eastAsia="ru-RU"/>
        </w:rPr>
      </w:pPr>
    </w:p>
    <w:p w:rsidR="00D56214" w:rsidRPr="00E66526" w:rsidRDefault="00D56214" w:rsidP="002F6FE1">
      <w:pPr>
        <w:pStyle w:val="NoSpacing"/>
        <w:rPr>
          <w:rFonts w:ascii="Times New Roman" w:hAnsi="Times New Roman" w:cs="Times New Roman"/>
          <w:b/>
          <w:bCs/>
          <w:i/>
          <w:iCs/>
          <w:color w:val="000000"/>
          <w:sz w:val="24"/>
          <w:szCs w:val="24"/>
          <w:lang w:eastAsia="ru-RU"/>
        </w:rPr>
      </w:pPr>
    </w:p>
    <w:p w:rsidR="00D56214" w:rsidRPr="00B55794" w:rsidRDefault="00D56214" w:rsidP="00A80DB0">
      <w:pPr>
        <w:spacing w:after="0" w:line="240" w:lineRule="auto"/>
        <w:rPr>
          <w:rFonts w:ascii="Times New Roman" w:hAnsi="Times New Roman" w:cs="Times New Roman"/>
          <w:b/>
          <w:bCs/>
          <w:i/>
          <w:iCs/>
          <w:sz w:val="24"/>
          <w:szCs w:val="24"/>
          <w:lang w:eastAsia="ru-RU"/>
        </w:rPr>
      </w:pPr>
      <w:r w:rsidRPr="009637E9">
        <w:rPr>
          <w:rFonts w:ascii="Times New Roman" w:hAnsi="Times New Roman" w:cs="Times New Roman"/>
          <w:b/>
          <w:bCs/>
          <w:i/>
          <w:iCs/>
          <w:sz w:val="24"/>
          <w:szCs w:val="24"/>
          <w:lang w:eastAsia="ru-RU"/>
        </w:rPr>
        <w:t xml:space="preserve"> </w:t>
      </w:r>
      <w:r>
        <w:rPr>
          <w:rFonts w:ascii="Times New Roman" w:hAnsi="Times New Roman" w:cs="Times New Roman"/>
          <w:b/>
          <w:bCs/>
          <w:i/>
          <w:iCs/>
          <w:sz w:val="24"/>
          <w:szCs w:val="24"/>
          <w:lang w:eastAsia="ru-RU"/>
        </w:rPr>
        <w:t>3</w:t>
      </w:r>
      <w:r w:rsidRPr="009637E9">
        <w:rPr>
          <w:rFonts w:ascii="Times New Roman" w:hAnsi="Times New Roman" w:cs="Times New Roman"/>
          <w:b/>
          <w:bCs/>
          <w:i/>
          <w:iCs/>
          <w:sz w:val="24"/>
          <w:szCs w:val="24"/>
          <w:lang w:eastAsia="ru-RU"/>
        </w:rPr>
        <w:t>)</w:t>
      </w:r>
      <w:r w:rsidRPr="00B55794">
        <w:rPr>
          <w:rFonts w:ascii="Times New Roman" w:hAnsi="Times New Roman" w:cs="Times New Roman"/>
          <w:sz w:val="24"/>
          <w:szCs w:val="24"/>
          <w:lang w:eastAsia="ru-RU"/>
        </w:rPr>
        <w:t xml:space="preserve"> </w:t>
      </w:r>
      <w:r>
        <w:rPr>
          <w:rFonts w:ascii="Times New Roman" w:hAnsi="Times New Roman" w:cs="Times New Roman"/>
          <w:b/>
          <w:bCs/>
          <w:i/>
          <w:iCs/>
          <w:sz w:val="24"/>
          <w:szCs w:val="24"/>
          <w:lang w:eastAsia="ru-RU"/>
        </w:rPr>
        <w:t>О</w:t>
      </w:r>
      <w:r w:rsidRPr="00B55794">
        <w:rPr>
          <w:rFonts w:ascii="Times New Roman" w:hAnsi="Times New Roman" w:cs="Times New Roman"/>
          <w:b/>
          <w:bCs/>
          <w:i/>
          <w:iCs/>
          <w:sz w:val="24"/>
          <w:szCs w:val="24"/>
          <w:lang w:eastAsia="ru-RU"/>
        </w:rPr>
        <w:t>тработк</w:t>
      </w:r>
      <w:r>
        <w:rPr>
          <w:rFonts w:ascii="Times New Roman" w:hAnsi="Times New Roman" w:cs="Times New Roman"/>
          <w:b/>
          <w:bCs/>
          <w:i/>
          <w:iCs/>
          <w:sz w:val="24"/>
          <w:szCs w:val="24"/>
          <w:lang w:eastAsia="ru-RU"/>
        </w:rPr>
        <w:t>а</w:t>
      </w:r>
      <w:r w:rsidRPr="00B55794">
        <w:rPr>
          <w:rFonts w:ascii="Times New Roman" w:hAnsi="Times New Roman" w:cs="Times New Roman"/>
          <w:b/>
          <w:bCs/>
          <w:i/>
          <w:iCs/>
          <w:sz w:val="24"/>
          <w:szCs w:val="24"/>
          <w:lang w:eastAsia="ru-RU"/>
        </w:rPr>
        <w:t xml:space="preserve"> действий самоконтроля и самооценки, умений планировать свои действия.</w:t>
      </w:r>
    </w:p>
    <w:p w:rsidR="00D56214" w:rsidRPr="009E3480" w:rsidRDefault="00D56214" w:rsidP="009E3480">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B55794">
        <w:rPr>
          <w:rFonts w:ascii="Times New Roman" w:hAnsi="Times New Roman" w:cs="Times New Roman"/>
          <w:b/>
          <w:bCs/>
          <w:sz w:val="24"/>
          <w:szCs w:val="24"/>
          <w:lang w:eastAsia="ru-RU"/>
        </w:rPr>
        <w:t>В 4 классе школьники упражняются в:</w:t>
      </w:r>
    </w:p>
    <w:p w:rsidR="00D56214" w:rsidRPr="00B55794" w:rsidRDefault="00D56214" w:rsidP="0057100F">
      <w:pPr>
        <w:shd w:val="clear" w:color="auto" w:fill="FFFFFF"/>
        <w:spacing w:after="0" w:line="240" w:lineRule="auto"/>
        <w:rPr>
          <w:rFonts w:ascii="Times New Roman" w:hAnsi="Times New Roman" w:cs="Times New Roman"/>
          <w:sz w:val="24"/>
          <w:szCs w:val="24"/>
          <w:lang w:eastAsia="ru-RU"/>
        </w:rPr>
      </w:pPr>
      <w:r w:rsidRPr="00B55794">
        <w:rPr>
          <w:rFonts w:ascii="Times New Roman" w:hAnsi="Times New Roman" w:cs="Times New Roman"/>
          <w:sz w:val="24"/>
          <w:szCs w:val="24"/>
          <w:lang w:eastAsia="ru-RU"/>
        </w:rPr>
        <w:t>- сличении результата деятельности с образцом на основе самостоятельно прогнозируемых условий эффективности;</w:t>
      </w:r>
    </w:p>
    <w:p w:rsidR="00D56214" w:rsidRPr="00B55794" w:rsidRDefault="00D56214" w:rsidP="0057100F">
      <w:pPr>
        <w:shd w:val="clear" w:color="auto" w:fill="FFFFFF"/>
        <w:spacing w:after="0" w:line="240" w:lineRule="auto"/>
        <w:rPr>
          <w:rFonts w:ascii="Times New Roman" w:hAnsi="Times New Roman" w:cs="Times New Roman"/>
          <w:sz w:val="24"/>
          <w:szCs w:val="24"/>
          <w:lang w:eastAsia="ru-RU"/>
        </w:rPr>
      </w:pPr>
      <w:r w:rsidRPr="00B55794">
        <w:rPr>
          <w:rFonts w:ascii="Times New Roman" w:hAnsi="Times New Roman" w:cs="Times New Roman"/>
          <w:sz w:val="24"/>
          <w:szCs w:val="24"/>
          <w:lang w:eastAsia="ru-RU"/>
        </w:rPr>
        <w:t>- определении состава действий и операций и действий предстоящей деятельности с анализом субъектных трудностей;</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B55794">
        <w:rPr>
          <w:rFonts w:ascii="Times New Roman" w:hAnsi="Times New Roman" w:cs="Times New Roman"/>
          <w:sz w:val="24"/>
          <w:szCs w:val="24"/>
          <w:lang w:eastAsia="ru-RU"/>
        </w:rPr>
        <w:t>- выполнении действий по общей инструкции;</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самопроверке по плану с отсутствующими (неопределенными) звеньями;</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самостоятельном корректировании плана проверки;</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целенаправленной разработке общего способа контроля всех подобных задач под руководством педагога.</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Такое постепенное усложнение заданий от первого к четвертому классу, возможность многократных упражнений в течение года на разном предметном материале (русский язык, математика, ИЗО, окружающий мир) способствуют четкой отработке каждого действия самоконтроля.  </w:t>
      </w:r>
    </w:p>
    <w:p w:rsidR="00D56214" w:rsidRPr="00E66526" w:rsidRDefault="00D56214" w:rsidP="0057100F">
      <w:pPr>
        <w:shd w:val="clear" w:color="auto" w:fill="FFFFFF"/>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Выполнение различного рода заданий на уроках я организую так, что ученик, сделав ошибку, мог сам обнаружить ее, сам (или с помощью дополнительной информации) исправить ее и подойти к следующему этапу работы только после полного усвоения предыдущего материала, выполнив таким образом задание только правильно. Это произойдет в том случае, если у ребенка сформирован навык самоконтроля и самооценки.</w:t>
      </w:r>
    </w:p>
    <w:p w:rsidR="00D56214" w:rsidRPr="006E0504" w:rsidRDefault="00D56214" w:rsidP="0057100F">
      <w:pPr>
        <w:pStyle w:val="c9"/>
        <w:shd w:val="clear" w:color="auto" w:fill="FFFFFF"/>
        <w:spacing w:before="0" w:after="0"/>
        <w:rPr>
          <w:b/>
          <w:bCs/>
        </w:rPr>
      </w:pPr>
      <w:r w:rsidRPr="00E66526">
        <w:t xml:space="preserve">В своей работе я использую </w:t>
      </w:r>
      <w:r w:rsidRPr="00E66526">
        <w:rPr>
          <w:b/>
          <w:bCs/>
        </w:rPr>
        <w:t>методику самооценки обучающегося «Как я вижу себя» (А.</w:t>
      </w:r>
      <w:r>
        <w:rPr>
          <w:b/>
          <w:bCs/>
        </w:rPr>
        <w:t xml:space="preserve"> </w:t>
      </w:r>
      <w:r w:rsidRPr="00E66526">
        <w:rPr>
          <w:b/>
          <w:bCs/>
        </w:rPr>
        <w:t>И.</w:t>
      </w:r>
      <w:r>
        <w:rPr>
          <w:b/>
          <w:bCs/>
        </w:rPr>
        <w:t xml:space="preserve"> </w:t>
      </w:r>
      <w:r w:rsidRPr="00E66526">
        <w:rPr>
          <w:b/>
          <w:bCs/>
        </w:rPr>
        <w:t xml:space="preserve">Савенков) </w:t>
      </w:r>
      <w:r w:rsidRPr="006E0504">
        <w:rPr>
          <w:b/>
          <w:bCs/>
        </w:rPr>
        <w:t>ПРИЛОЖЕНИЕ 15</w:t>
      </w:r>
    </w:p>
    <w:p w:rsidR="00D56214" w:rsidRPr="006E0504" w:rsidRDefault="00D56214" w:rsidP="0057100F">
      <w:pPr>
        <w:pStyle w:val="NoSpacing"/>
        <w:rPr>
          <w:rFonts w:ascii="Times New Roman" w:hAnsi="Times New Roman" w:cs="Times New Roman"/>
          <w:b/>
          <w:bCs/>
          <w:i/>
          <w:iCs/>
          <w:sz w:val="24"/>
          <w:szCs w:val="24"/>
          <w:lang w:eastAsia="ru-RU"/>
        </w:rPr>
      </w:pPr>
    </w:p>
    <w:p w:rsidR="00D56214" w:rsidRPr="00E66526" w:rsidRDefault="00D56214" w:rsidP="0057100F">
      <w:pPr>
        <w:pStyle w:val="NoSpacing"/>
        <w:rPr>
          <w:rFonts w:ascii="Times New Roman" w:hAnsi="Times New Roman" w:cs="Times New Roman"/>
          <w:i/>
          <w:iCs/>
          <w:sz w:val="24"/>
          <w:szCs w:val="24"/>
          <w:lang w:eastAsia="ru-RU"/>
        </w:rPr>
      </w:pPr>
      <w:r>
        <w:rPr>
          <w:rFonts w:ascii="Times New Roman" w:hAnsi="Times New Roman" w:cs="Times New Roman"/>
          <w:b/>
          <w:bCs/>
          <w:i/>
          <w:iCs/>
          <w:sz w:val="24"/>
          <w:szCs w:val="24"/>
          <w:lang w:eastAsia="ru-RU"/>
        </w:rPr>
        <w:t>3)И</w:t>
      </w:r>
      <w:r w:rsidRPr="00E66526">
        <w:rPr>
          <w:rFonts w:ascii="Times New Roman" w:hAnsi="Times New Roman" w:cs="Times New Roman"/>
          <w:b/>
          <w:bCs/>
          <w:i/>
          <w:iCs/>
          <w:sz w:val="24"/>
          <w:szCs w:val="24"/>
          <w:lang w:eastAsia="ru-RU"/>
        </w:rPr>
        <w:t>спользовани</w:t>
      </w:r>
      <w:r>
        <w:rPr>
          <w:rFonts w:ascii="Times New Roman" w:hAnsi="Times New Roman" w:cs="Times New Roman"/>
          <w:b/>
          <w:bCs/>
          <w:i/>
          <w:iCs/>
          <w:sz w:val="24"/>
          <w:szCs w:val="24"/>
          <w:lang w:eastAsia="ru-RU"/>
        </w:rPr>
        <w:t>е</w:t>
      </w:r>
      <w:r w:rsidRPr="00E66526">
        <w:rPr>
          <w:rFonts w:ascii="Times New Roman" w:hAnsi="Times New Roman" w:cs="Times New Roman"/>
          <w:b/>
          <w:bCs/>
          <w:i/>
          <w:iCs/>
          <w:sz w:val="24"/>
          <w:szCs w:val="24"/>
          <w:lang w:eastAsia="ru-RU"/>
        </w:rPr>
        <w:t xml:space="preserve"> проблемного обучения с применением таких техник, как мозговой штурм, синектика</w:t>
      </w:r>
      <w:r w:rsidRPr="00E66526">
        <w:rPr>
          <w:rFonts w:ascii="Times New Roman" w:hAnsi="Times New Roman" w:cs="Times New Roman"/>
          <w:i/>
          <w:iCs/>
          <w:sz w:val="24"/>
          <w:szCs w:val="24"/>
          <w:lang w:eastAsia="ru-RU"/>
        </w:rPr>
        <w:t xml:space="preserve">, </w:t>
      </w:r>
      <w:r w:rsidRPr="00E66526">
        <w:rPr>
          <w:rFonts w:ascii="Times New Roman" w:hAnsi="Times New Roman" w:cs="Times New Roman"/>
          <w:b/>
          <w:bCs/>
          <w:i/>
          <w:iCs/>
          <w:sz w:val="24"/>
          <w:szCs w:val="24"/>
          <w:lang w:eastAsia="ru-RU"/>
        </w:rPr>
        <w:t>логические методы и игры:</w:t>
      </w:r>
    </w:p>
    <w:p w:rsidR="00D56214" w:rsidRPr="00E66526" w:rsidRDefault="00D56214" w:rsidP="0057100F">
      <w:pPr>
        <w:spacing w:after="0" w:line="240" w:lineRule="auto"/>
        <w:rPr>
          <w:rFonts w:ascii="Times New Roman" w:hAnsi="Times New Roman" w:cs="Times New Roman"/>
          <w:sz w:val="24"/>
          <w:szCs w:val="24"/>
          <w:lang w:eastAsia="ru-RU"/>
        </w:rPr>
      </w:pPr>
      <w:r>
        <w:rPr>
          <w:rFonts w:ascii="Times New Roman" w:hAnsi="Times New Roman" w:cs="Times New Roman"/>
          <w:i/>
          <w:iCs/>
          <w:sz w:val="24"/>
          <w:szCs w:val="24"/>
          <w:lang w:eastAsia="ru-RU"/>
        </w:rPr>
        <w:t xml:space="preserve">         </w:t>
      </w:r>
      <w:r w:rsidRPr="00E66526">
        <w:rPr>
          <w:rFonts w:ascii="Times New Roman" w:hAnsi="Times New Roman" w:cs="Times New Roman"/>
          <w:sz w:val="24"/>
          <w:szCs w:val="24"/>
          <w:lang w:eastAsia="ru-RU"/>
        </w:rPr>
        <w:t>Часто на уроках и во внеурочное время я использую логические методы:</w:t>
      </w:r>
    </w:p>
    <w:p w:rsidR="00D56214" w:rsidRPr="00E66526" w:rsidRDefault="00D56214" w:rsidP="0057100F">
      <w:pPr>
        <w:numPr>
          <w:ilvl w:val="0"/>
          <w:numId w:val="29"/>
        </w:numPr>
        <w:spacing w:after="0" w:line="240" w:lineRule="auto"/>
        <w:ind w:left="0" w:firstLine="567"/>
        <w:rPr>
          <w:rFonts w:ascii="Times New Roman" w:hAnsi="Times New Roman" w:cs="Times New Roman"/>
          <w:b/>
          <w:bCs/>
          <w:sz w:val="24"/>
          <w:szCs w:val="24"/>
        </w:rPr>
      </w:pPr>
      <w:r w:rsidRPr="00E66526">
        <w:rPr>
          <w:rFonts w:ascii="Times New Roman" w:hAnsi="Times New Roman" w:cs="Times New Roman"/>
          <w:b/>
          <w:bCs/>
          <w:sz w:val="24"/>
          <w:szCs w:val="24"/>
        </w:rPr>
        <w:t xml:space="preserve">Метод вживания. </w:t>
      </w:r>
      <w:r w:rsidRPr="00E66526">
        <w:rPr>
          <w:rFonts w:ascii="Times New Roman" w:hAnsi="Times New Roman" w:cs="Times New Roman"/>
          <w:sz w:val="24"/>
          <w:szCs w:val="24"/>
        </w:rPr>
        <w:t>Позволяет учащимся посредством чувственно - образных и мыслительных представлений  «переселиться» в изучаемый объект, почувствовать и познать его изнутри.</w:t>
      </w:r>
    </w:p>
    <w:p w:rsidR="00D56214" w:rsidRPr="00E66526" w:rsidRDefault="00D56214" w:rsidP="0057100F">
      <w:pPr>
        <w:numPr>
          <w:ilvl w:val="0"/>
          <w:numId w:val="29"/>
        </w:numPr>
        <w:spacing w:after="0" w:line="240" w:lineRule="auto"/>
        <w:ind w:left="0" w:firstLine="567"/>
        <w:rPr>
          <w:rFonts w:ascii="Times New Roman" w:hAnsi="Times New Roman" w:cs="Times New Roman"/>
          <w:sz w:val="24"/>
          <w:szCs w:val="24"/>
        </w:rPr>
      </w:pPr>
      <w:r w:rsidRPr="00E66526">
        <w:rPr>
          <w:rFonts w:ascii="Times New Roman" w:hAnsi="Times New Roman" w:cs="Times New Roman"/>
          <w:b/>
          <w:bCs/>
          <w:sz w:val="24"/>
          <w:szCs w:val="24"/>
        </w:rPr>
        <w:t xml:space="preserve">Метод эвристических вопросов. </w:t>
      </w:r>
      <w:r w:rsidRPr="00E66526">
        <w:rPr>
          <w:rFonts w:ascii="Times New Roman" w:hAnsi="Times New Roman" w:cs="Times New Roman"/>
          <w:sz w:val="24"/>
          <w:szCs w:val="24"/>
        </w:rPr>
        <w:t xml:space="preserve"> Ответы на семь ключевых вопросов:     </w:t>
      </w:r>
      <w:r w:rsidRPr="00E66526">
        <w:rPr>
          <w:rFonts w:ascii="Times New Roman" w:hAnsi="Times New Roman" w:cs="Times New Roman"/>
          <w:b/>
          <w:bCs/>
          <w:sz w:val="24"/>
          <w:szCs w:val="24"/>
        </w:rPr>
        <w:tab/>
        <w:t xml:space="preserve">Кто? Что? Зачем? Где? Чем? Когда? Как? </w:t>
      </w:r>
      <w:r w:rsidRPr="00E66526">
        <w:rPr>
          <w:rFonts w:ascii="Times New Roman" w:hAnsi="Times New Roman" w:cs="Times New Roman"/>
          <w:sz w:val="24"/>
          <w:szCs w:val="24"/>
        </w:rPr>
        <w:t>и их всевозможные сочетания порождают необычные идеи и решения относительно исследуемого объекта.</w:t>
      </w:r>
    </w:p>
    <w:p w:rsidR="00D56214" w:rsidRPr="00E66526" w:rsidRDefault="00D56214" w:rsidP="0057100F">
      <w:pPr>
        <w:numPr>
          <w:ilvl w:val="0"/>
          <w:numId w:val="30"/>
        </w:numPr>
        <w:spacing w:after="0" w:line="240" w:lineRule="auto"/>
        <w:ind w:left="0" w:firstLine="567"/>
        <w:rPr>
          <w:rFonts w:ascii="Times New Roman" w:hAnsi="Times New Roman" w:cs="Times New Roman"/>
          <w:sz w:val="24"/>
          <w:szCs w:val="24"/>
        </w:rPr>
      </w:pPr>
      <w:r w:rsidRPr="00E66526">
        <w:rPr>
          <w:rFonts w:ascii="Times New Roman" w:hAnsi="Times New Roman" w:cs="Times New Roman"/>
          <w:b/>
          <w:bCs/>
          <w:sz w:val="24"/>
          <w:szCs w:val="24"/>
        </w:rPr>
        <w:t>Метод сравнения</w:t>
      </w:r>
      <w:r w:rsidRPr="00E66526">
        <w:rPr>
          <w:rFonts w:ascii="Times New Roman" w:hAnsi="Times New Roman" w:cs="Times New Roman"/>
          <w:sz w:val="24"/>
          <w:szCs w:val="24"/>
        </w:rPr>
        <w:t>.  Дает возможность сопоставить версии разных учащихся, а также их версии с культурно – историческими аналогами, сформированными великими учеными,  философами и т. д.</w:t>
      </w:r>
    </w:p>
    <w:p w:rsidR="00D56214" w:rsidRPr="00E66526" w:rsidRDefault="00D56214" w:rsidP="0057100F">
      <w:pPr>
        <w:numPr>
          <w:ilvl w:val="0"/>
          <w:numId w:val="30"/>
        </w:numPr>
        <w:spacing w:after="0" w:line="240" w:lineRule="auto"/>
        <w:ind w:left="0" w:firstLine="567"/>
        <w:rPr>
          <w:rFonts w:ascii="Times New Roman" w:hAnsi="Times New Roman" w:cs="Times New Roman"/>
          <w:sz w:val="24"/>
          <w:szCs w:val="24"/>
        </w:rPr>
      </w:pPr>
      <w:r w:rsidRPr="00E66526">
        <w:rPr>
          <w:rFonts w:ascii="Times New Roman" w:hAnsi="Times New Roman" w:cs="Times New Roman"/>
          <w:b/>
          <w:bCs/>
          <w:sz w:val="24"/>
          <w:szCs w:val="24"/>
        </w:rPr>
        <w:t xml:space="preserve">Метод конструирования понятий. </w:t>
      </w:r>
      <w:r w:rsidRPr="00E66526">
        <w:rPr>
          <w:rFonts w:ascii="Times New Roman" w:hAnsi="Times New Roman" w:cs="Times New Roman"/>
          <w:sz w:val="24"/>
          <w:szCs w:val="24"/>
        </w:rPr>
        <w:t>Способствует созданию коллективного творческого продукта - совместно сформулированного определения понятия.</w:t>
      </w:r>
    </w:p>
    <w:p w:rsidR="00D56214" w:rsidRPr="00E66526" w:rsidRDefault="00D56214" w:rsidP="0057100F">
      <w:pPr>
        <w:numPr>
          <w:ilvl w:val="0"/>
          <w:numId w:val="30"/>
        </w:numPr>
        <w:spacing w:after="0" w:line="240" w:lineRule="auto"/>
        <w:ind w:left="0" w:firstLine="567"/>
        <w:rPr>
          <w:rFonts w:ascii="Times New Roman" w:hAnsi="Times New Roman" w:cs="Times New Roman"/>
          <w:sz w:val="24"/>
          <w:szCs w:val="24"/>
        </w:rPr>
      </w:pPr>
      <w:r w:rsidRPr="00E66526">
        <w:rPr>
          <w:rFonts w:ascii="Times New Roman" w:hAnsi="Times New Roman" w:cs="Times New Roman"/>
          <w:b/>
          <w:bCs/>
          <w:sz w:val="24"/>
          <w:szCs w:val="24"/>
        </w:rPr>
        <w:t>Метод путешествия в будущее.</w:t>
      </w:r>
      <w:r w:rsidRPr="00E66526">
        <w:rPr>
          <w:rFonts w:ascii="Times New Roman" w:hAnsi="Times New Roman" w:cs="Times New Roman"/>
          <w:sz w:val="24"/>
          <w:szCs w:val="24"/>
        </w:rPr>
        <w:t xml:space="preserve">  Эффективен в любой  общеобразовательной области как способ развития навыков предвидения, прогнозирования.</w:t>
      </w:r>
    </w:p>
    <w:p w:rsidR="00D56214" w:rsidRPr="00E66526" w:rsidRDefault="00D56214" w:rsidP="0057100F">
      <w:pPr>
        <w:numPr>
          <w:ilvl w:val="0"/>
          <w:numId w:val="30"/>
        </w:numPr>
        <w:spacing w:after="0" w:line="240" w:lineRule="auto"/>
        <w:ind w:left="0" w:firstLine="567"/>
        <w:rPr>
          <w:rFonts w:ascii="Times New Roman" w:hAnsi="Times New Roman" w:cs="Times New Roman"/>
          <w:sz w:val="24"/>
          <w:szCs w:val="24"/>
        </w:rPr>
      </w:pPr>
      <w:r w:rsidRPr="00E66526">
        <w:rPr>
          <w:rFonts w:ascii="Times New Roman" w:hAnsi="Times New Roman" w:cs="Times New Roman"/>
          <w:b/>
          <w:bCs/>
          <w:sz w:val="24"/>
          <w:szCs w:val="24"/>
        </w:rPr>
        <w:t>Метод ошибок.</w:t>
      </w:r>
      <w:r w:rsidRPr="00E66526">
        <w:rPr>
          <w:rFonts w:ascii="Times New Roman" w:hAnsi="Times New Roman" w:cs="Times New Roman"/>
          <w:sz w:val="24"/>
          <w:szCs w:val="24"/>
        </w:rPr>
        <w:t xml:space="preserve"> Предполагает изменение устоявшегося негативного отношения к ошибкам, замену его на конструктивное использование ошибок для углубления образовательных процессов. Отыскивание взаимосвязей ошибки с «правильностью» стимулирует эвристическую деятельность учащихся, приводит их к пониманию относительности любых знаний.</w:t>
      </w:r>
    </w:p>
    <w:p w:rsidR="00D56214" w:rsidRPr="00E66526" w:rsidRDefault="00D56214" w:rsidP="0057100F">
      <w:pPr>
        <w:numPr>
          <w:ilvl w:val="0"/>
          <w:numId w:val="30"/>
        </w:numPr>
        <w:spacing w:after="0" w:line="240" w:lineRule="auto"/>
        <w:ind w:left="0" w:firstLine="567"/>
        <w:rPr>
          <w:rFonts w:ascii="Times New Roman" w:hAnsi="Times New Roman" w:cs="Times New Roman"/>
          <w:sz w:val="24"/>
          <w:szCs w:val="24"/>
        </w:rPr>
      </w:pPr>
      <w:r w:rsidRPr="00E66526">
        <w:rPr>
          <w:rFonts w:ascii="Times New Roman" w:hAnsi="Times New Roman" w:cs="Times New Roman"/>
          <w:b/>
          <w:bCs/>
          <w:sz w:val="24"/>
          <w:szCs w:val="24"/>
        </w:rPr>
        <w:t>Метод придумывания.</w:t>
      </w:r>
      <w:r w:rsidRPr="00E66526">
        <w:rPr>
          <w:rFonts w:ascii="Times New Roman" w:hAnsi="Times New Roman" w:cs="Times New Roman"/>
          <w:sz w:val="24"/>
          <w:szCs w:val="24"/>
        </w:rPr>
        <w:t xml:space="preserve"> Позволяет создать не известный ранее ученикам продукт  в результате определенных творческих действий.</w:t>
      </w:r>
    </w:p>
    <w:p w:rsidR="00D56214" w:rsidRPr="00E66526" w:rsidRDefault="00D56214" w:rsidP="0057100F">
      <w:pPr>
        <w:numPr>
          <w:ilvl w:val="0"/>
          <w:numId w:val="30"/>
        </w:numPr>
        <w:spacing w:after="0" w:line="240" w:lineRule="auto"/>
        <w:ind w:left="0" w:firstLine="567"/>
        <w:rPr>
          <w:rFonts w:ascii="Times New Roman" w:hAnsi="Times New Roman" w:cs="Times New Roman"/>
          <w:sz w:val="24"/>
          <w:szCs w:val="24"/>
        </w:rPr>
      </w:pPr>
      <w:r w:rsidRPr="00E66526">
        <w:rPr>
          <w:rFonts w:ascii="Times New Roman" w:hAnsi="Times New Roman" w:cs="Times New Roman"/>
          <w:b/>
          <w:bCs/>
          <w:sz w:val="24"/>
          <w:szCs w:val="24"/>
        </w:rPr>
        <w:t>Метод «если бы…</w:t>
      </w:r>
      <w:r w:rsidRPr="00E66526">
        <w:rPr>
          <w:rFonts w:ascii="Times New Roman" w:hAnsi="Times New Roman" w:cs="Times New Roman"/>
          <w:sz w:val="24"/>
          <w:szCs w:val="24"/>
        </w:rPr>
        <w:t>». Помогает детям нарисовать  картину или составить  описание того, что произойдет, если в мире что-либо изменится. Выполнение подобных заданий не только развивает воображение, но и позволяет лучше понять устройство реального мира.</w:t>
      </w:r>
    </w:p>
    <w:p w:rsidR="00D56214" w:rsidRPr="00E66526" w:rsidRDefault="00D56214" w:rsidP="0057100F">
      <w:pPr>
        <w:numPr>
          <w:ilvl w:val="0"/>
          <w:numId w:val="30"/>
        </w:numPr>
        <w:spacing w:after="0" w:line="240" w:lineRule="auto"/>
        <w:ind w:left="0" w:firstLine="567"/>
        <w:rPr>
          <w:rFonts w:ascii="Times New Roman" w:hAnsi="Times New Roman" w:cs="Times New Roman"/>
          <w:sz w:val="24"/>
          <w:szCs w:val="24"/>
        </w:rPr>
      </w:pPr>
      <w:r w:rsidRPr="00E66526">
        <w:rPr>
          <w:rFonts w:ascii="Times New Roman" w:hAnsi="Times New Roman" w:cs="Times New Roman"/>
          <w:b/>
          <w:bCs/>
          <w:sz w:val="24"/>
          <w:szCs w:val="24"/>
        </w:rPr>
        <w:t xml:space="preserve">«Мозговой штурм» (А. Ф. Осборн). </w:t>
      </w:r>
      <w:r w:rsidRPr="00E66526">
        <w:rPr>
          <w:rFonts w:ascii="Times New Roman" w:hAnsi="Times New Roman" w:cs="Times New Roman"/>
          <w:sz w:val="24"/>
          <w:szCs w:val="24"/>
        </w:rPr>
        <w:t>Позволяет собрать большое число идей в результате освобождения участников обсуждения от инерции мышления и стереотипов.</w:t>
      </w:r>
    </w:p>
    <w:p w:rsidR="00D56214" w:rsidRPr="00E66526" w:rsidRDefault="00D56214" w:rsidP="0057100F">
      <w:pPr>
        <w:pStyle w:val="ListParagraph"/>
        <w:numPr>
          <w:ilvl w:val="0"/>
          <w:numId w:val="30"/>
        </w:numPr>
        <w:spacing w:after="0" w:line="240" w:lineRule="auto"/>
        <w:rPr>
          <w:rFonts w:ascii="Times New Roman" w:hAnsi="Times New Roman" w:cs="Times New Roman"/>
          <w:sz w:val="24"/>
          <w:szCs w:val="24"/>
          <w:lang w:eastAsia="ru-RU"/>
        </w:rPr>
      </w:pPr>
      <w:r w:rsidRPr="00E66526">
        <w:rPr>
          <w:rFonts w:ascii="Times New Roman" w:hAnsi="Times New Roman" w:cs="Times New Roman"/>
          <w:b/>
          <w:bCs/>
          <w:sz w:val="24"/>
          <w:szCs w:val="24"/>
        </w:rPr>
        <w:t xml:space="preserve">  Метод инверсии, </w:t>
      </w:r>
      <w:r w:rsidRPr="00E66526">
        <w:rPr>
          <w:rFonts w:ascii="Times New Roman" w:hAnsi="Times New Roman" w:cs="Times New Roman"/>
          <w:sz w:val="24"/>
          <w:szCs w:val="24"/>
        </w:rPr>
        <w:t xml:space="preserve">или метод обращения. Способствует применению принципиально противоположной альтернативы  решения. Например, объект исследуется с внешней стороны, а решение проблемы происходит при рассмотрении его изнутри.   </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При организации внеурочной деятельности использую следующие логические игры:</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b/>
          <w:bCs/>
          <w:sz w:val="24"/>
          <w:szCs w:val="24"/>
        </w:rPr>
        <w:t xml:space="preserve">1.«И все-таки у них много общего».  Задание: </w:t>
      </w:r>
      <w:r w:rsidRPr="00E66526">
        <w:rPr>
          <w:rFonts w:ascii="Times New Roman" w:hAnsi="Times New Roman" w:cs="Times New Roman"/>
          <w:sz w:val="24"/>
          <w:szCs w:val="24"/>
        </w:rPr>
        <w:t>возьмите наугад два существительных, которые принадлежат к совершенно разным сферам лексики. Для простоты можно воспользоваться словарем, открыв его наугад и взяв первое  попавшееся слово. Выбрав два понятия, которые, казалось бы, не имеют между собой ничего общего, попытайтесь  «нащупать» между ними какую-нибудь связь. Любым способом.  Даже если понадобится придумать совершенно невероятную историю, сюжет которой свяжет эти два слова между собой. Это упражнение тренирует  мозг на сознание непривычных комбинаций и учит пользоваться  «ингредиентами», находящимися в  разных его секторах.   Например:</w:t>
      </w:r>
    </w:p>
    <w:p w:rsidR="00D56214" w:rsidRPr="00E66526" w:rsidRDefault="00D56214" w:rsidP="0057100F">
      <w:pPr>
        <w:spacing w:line="240" w:lineRule="auto"/>
        <w:ind w:firstLine="567"/>
        <w:rPr>
          <w:rFonts w:ascii="Times New Roman" w:hAnsi="Times New Roman" w:cs="Times New Roman"/>
          <w:b/>
          <w:bCs/>
          <w:sz w:val="24"/>
          <w:szCs w:val="24"/>
        </w:rPr>
      </w:pPr>
      <w:r w:rsidRPr="00E66526">
        <w:rPr>
          <w:rFonts w:ascii="Times New Roman" w:hAnsi="Times New Roman" w:cs="Times New Roman"/>
          <w:b/>
          <w:bCs/>
          <w:sz w:val="24"/>
          <w:szCs w:val="24"/>
        </w:rPr>
        <w:t>«Что общего между глазом и водопроводным краном»?</w:t>
      </w:r>
    </w:p>
    <w:p w:rsidR="00D56214" w:rsidRPr="00E66526" w:rsidRDefault="00D56214" w:rsidP="0057100F">
      <w:pPr>
        <w:numPr>
          <w:ilvl w:val="1"/>
          <w:numId w:val="31"/>
        </w:numPr>
        <w:tabs>
          <w:tab w:val="num" w:pos="900"/>
        </w:tabs>
        <w:spacing w:after="0" w:line="240" w:lineRule="auto"/>
        <w:ind w:left="0" w:firstLine="567"/>
        <w:rPr>
          <w:rFonts w:ascii="Times New Roman" w:hAnsi="Times New Roman" w:cs="Times New Roman"/>
          <w:sz w:val="24"/>
          <w:szCs w:val="24"/>
        </w:rPr>
      </w:pPr>
      <w:r w:rsidRPr="00E66526">
        <w:rPr>
          <w:rFonts w:ascii="Times New Roman" w:hAnsi="Times New Roman" w:cs="Times New Roman"/>
          <w:sz w:val="24"/>
          <w:szCs w:val="24"/>
        </w:rPr>
        <w:t>Оба слова - из четырех букв;</w:t>
      </w:r>
    </w:p>
    <w:p w:rsidR="00D56214" w:rsidRPr="00E66526" w:rsidRDefault="00D56214" w:rsidP="0057100F">
      <w:pPr>
        <w:numPr>
          <w:ilvl w:val="1"/>
          <w:numId w:val="31"/>
        </w:numPr>
        <w:tabs>
          <w:tab w:val="num" w:pos="900"/>
        </w:tabs>
        <w:spacing w:after="0" w:line="240" w:lineRule="auto"/>
        <w:ind w:left="0" w:firstLine="567"/>
        <w:rPr>
          <w:rFonts w:ascii="Times New Roman" w:hAnsi="Times New Roman" w:cs="Times New Roman"/>
          <w:sz w:val="24"/>
          <w:szCs w:val="24"/>
        </w:rPr>
      </w:pPr>
      <w:r w:rsidRPr="00E66526">
        <w:rPr>
          <w:rFonts w:ascii="Times New Roman" w:hAnsi="Times New Roman" w:cs="Times New Roman"/>
          <w:sz w:val="24"/>
          <w:szCs w:val="24"/>
        </w:rPr>
        <w:t>В обоих случаях буква «А» - третья по счету;</w:t>
      </w:r>
    </w:p>
    <w:p w:rsidR="00D56214" w:rsidRPr="00E66526" w:rsidRDefault="00D56214" w:rsidP="0057100F">
      <w:pPr>
        <w:numPr>
          <w:ilvl w:val="1"/>
          <w:numId w:val="31"/>
        </w:numPr>
        <w:tabs>
          <w:tab w:val="num" w:pos="900"/>
        </w:tabs>
        <w:spacing w:after="0" w:line="240" w:lineRule="auto"/>
        <w:ind w:left="900" w:hanging="333"/>
        <w:rPr>
          <w:rFonts w:ascii="Times New Roman" w:hAnsi="Times New Roman" w:cs="Times New Roman"/>
          <w:sz w:val="24"/>
          <w:szCs w:val="24"/>
        </w:rPr>
      </w:pPr>
      <w:r w:rsidRPr="00E66526">
        <w:rPr>
          <w:rFonts w:ascii="Times New Roman" w:hAnsi="Times New Roman" w:cs="Times New Roman"/>
          <w:sz w:val="24"/>
          <w:szCs w:val="24"/>
        </w:rPr>
        <w:t>При помощи глаза кран можно увидеть, при помощи крана – глаз помыть;</w:t>
      </w:r>
    </w:p>
    <w:p w:rsidR="00D56214" w:rsidRPr="00E66526" w:rsidRDefault="00D56214" w:rsidP="0057100F">
      <w:pPr>
        <w:numPr>
          <w:ilvl w:val="1"/>
          <w:numId w:val="31"/>
        </w:numPr>
        <w:tabs>
          <w:tab w:val="num" w:pos="900"/>
        </w:tabs>
        <w:spacing w:after="0" w:line="240" w:lineRule="auto"/>
        <w:ind w:left="0" w:firstLine="567"/>
        <w:rPr>
          <w:rFonts w:ascii="Times New Roman" w:hAnsi="Times New Roman" w:cs="Times New Roman"/>
          <w:sz w:val="24"/>
          <w:szCs w:val="24"/>
        </w:rPr>
      </w:pPr>
      <w:r w:rsidRPr="00E66526">
        <w:rPr>
          <w:rFonts w:ascii="Times New Roman" w:hAnsi="Times New Roman" w:cs="Times New Roman"/>
          <w:sz w:val="24"/>
          <w:szCs w:val="24"/>
        </w:rPr>
        <w:t>И то и другое может блестеть;</w:t>
      </w:r>
    </w:p>
    <w:p w:rsidR="00D56214" w:rsidRPr="00E66526" w:rsidRDefault="00D56214" w:rsidP="0057100F">
      <w:pPr>
        <w:numPr>
          <w:ilvl w:val="1"/>
          <w:numId w:val="31"/>
        </w:numPr>
        <w:tabs>
          <w:tab w:val="num" w:pos="900"/>
        </w:tabs>
        <w:spacing w:after="0" w:line="240" w:lineRule="auto"/>
        <w:ind w:left="0" w:firstLine="567"/>
        <w:rPr>
          <w:rFonts w:ascii="Times New Roman" w:hAnsi="Times New Roman" w:cs="Times New Roman"/>
          <w:sz w:val="24"/>
          <w:szCs w:val="24"/>
        </w:rPr>
      </w:pPr>
      <w:r w:rsidRPr="00E66526">
        <w:rPr>
          <w:rFonts w:ascii="Times New Roman" w:hAnsi="Times New Roman" w:cs="Times New Roman"/>
          <w:sz w:val="24"/>
          <w:szCs w:val="24"/>
        </w:rPr>
        <w:t>Из них иногда льется вода;</w:t>
      </w:r>
    </w:p>
    <w:p w:rsidR="00D56214" w:rsidRPr="00E66526" w:rsidRDefault="00D56214" w:rsidP="0057100F">
      <w:pPr>
        <w:numPr>
          <w:ilvl w:val="1"/>
          <w:numId w:val="31"/>
        </w:numPr>
        <w:tabs>
          <w:tab w:val="num" w:pos="900"/>
        </w:tabs>
        <w:spacing w:after="0" w:line="240" w:lineRule="auto"/>
        <w:ind w:left="0" w:firstLine="567"/>
        <w:rPr>
          <w:rFonts w:ascii="Times New Roman" w:hAnsi="Times New Roman" w:cs="Times New Roman"/>
          <w:sz w:val="24"/>
          <w:szCs w:val="24"/>
        </w:rPr>
      </w:pPr>
      <w:r w:rsidRPr="00E66526">
        <w:rPr>
          <w:rFonts w:ascii="Times New Roman" w:hAnsi="Times New Roman" w:cs="Times New Roman"/>
          <w:sz w:val="24"/>
          <w:szCs w:val="24"/>
        </w:rPr>
        <w:t>Когда они портятся, из них подтекает.</w:t>
      </w:r>
    </w:p>
    <w:p w:rsidR="00D56214" w:rsidRPr="00E66526" w:rsidRDefault="00D56214" w:rsidP="0057100F">
      <w:pPr>
        <w:spacing w:line="240" w:lineRule="auto"/>
        <w:ind w:firstLine="567"/>
        <w:rPr>
          <w:rFonts w:ascii="Times New Roman" w:hAnsi="Times New Roman" w:cs="Times New Roman"/>
          <w:sz w:val="24"/>
          <w:szCs w:val="24"/>
        </w:rPr>
      </w:pPr>
      <w:r w:rsidRPr="00E66526">
        <w:rPr>
          <w:rFonts w:ascii="Times New Roman" w:hAnsi="Times New Roman" w:cs="Times New Roman"/>
          <w:sz w:val="24"/>
          <w:szCs w:val="24"/>
        </w:rPr>
        <w:t>Вывод: ремонт глаза в тысячу раз дороже, чем ремонт крана.</w:t>
      </w:r>
    </w:p>
    <w:p w:rsidR="00D56214" w:rsidRPr="00E66526" w:rsidRDefault="00D56214" w:rsidP="0057100F">
      <w:pPr>
        <w:spacing w:before="240"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 xml:space="preserve">2.«Безумный генетик». </w:t>
      </w:r>
      <w:r w:rsidRPr="00E66526">
        <w:rPr>
          <w:rFonts w:ascii="Times New Roman" w:hAnsi="Times New Roman" w:cs="Times New Roman"/>
          <w:sz w:val="24"/>
          <w:szCs w:val="24"/>
        </w:rPr>
        <w:t xml:space="preserve">Для этого упражнения понадобится листок бумаги и ручка (карандаш). </w:t>
      </w:r>
      <w:r w:rsidRPr="00E66526">
        <w:rPr>
          <w:rFonts w:ascii="Times New Roman" w:hAnsi="Times New Roman" w:cs="Times New Roman"/>
          <w:b/>
          <w:bCs/>
          <w:sz w:val="24"/>
          <w:szCs w:val="24"/>
        </w:rPr>
        <w:t>Внимание! Здесь важен процесс, а не результат.</w:t>
      </w:r>
    </w:p>
    <w:p w:rsidR="00D56214" w:rsidRPr="00E66526" w:rsidRDefault="00D56214" w:rsidP="0057100F">
      <w:pPr>
        <w:spacing w:after="0" w:line="240" w:lineRule="auto"/>
        <w:ind w:firstLine="567"/>
        <w:rPr>
          <w:rFonts w:ascii="Times New Roman" w:hAnsi="Times New Roman" w:cs="Times New Roman"/>
          <w:sz w:val="24"/>
          <w:szCs w:val="24"/>
        </w:rPr>
      </w:pPr>
      <w:r w:rsidRPr="00E66526">
        <w:rPr>
          <w:rFonts w:ascii="Times New Roman" w:hAnsi="Times New Roman" w:cs="Times New Roman"/>
          <w:b/>
          <w:bCs/>
          <w:sz w:val="24"/>
          <w:szCs w:val="24"/>
        </w:rPr>
        <w:t>Задание</w:t>
      </w:r>
      <w:r w:rsidRPr="00E66526">
        <w:rPr>
          <w:rFonts w:ascii="Times New Roman" w:hAnsi="Times New Roman" w:cs="Times New Roman"/>
          <w:sz w:val="24"/>
          <w:szCs w:val="24"/>
        </w:rPr>
        <w:t xml:space="preserve">: нарисуйте фантастическое животное, которое  будет содержать как можно больше признаков разных реальных животных. </w:t>
      </w:r>
    </w:p>
    <w:p w:rsidR="00D56214" w:rsidRPr="00E66526" w:rsidRDefault="00D56214" w:rsidP="004D565B">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Работая над этим художественным произведением, вы убедитесь, что богатая фантазия может иметь вполне механическое происхождение. Главное - «задушить» логику и здравый смысл, которые  будут мешать в работе.</w:t>
      </w:r>
    </w:p>
    <w:p w:rsidR="00D56214" w:rsidRPr="00E66526" w:rsidRDefault="00D56214" w:rsidP="0057100F">
      <w:pPr>
        <w:spacing w:before="240"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 xml:space="preserve">3.«Сумасшедший архитектор». Задание:  </w:t>
      </w:r>
      <w:r w:rsidRPr="00E66526">
        <w:rPr>
          <w:rFonts w:ascii="Times New Roman" w:hAnsi="Times New Roman" w:cs="Times New Roman"/>
          <w:sz w:val="24"/>
          <w:szCs w:val="24"/>
        </w:rPr>
        <w:t>необходимо нарисовать дом. Для этого вам  понадобится, прежде всего, произвольно выбрать любых 10 слов (можно из словаря, можно наугад назвать). Задача такая: вы архитектор, к вам обратился заказчик, который готов заплатить большие деньги за эскиз своего жилья. Его условие: в эскизе должны быть представлены… (далее следует 10 выбранных слов). Рисуйте дом прозрачным, чтобы внутри можно было разместить мебель.</w:t>
      </w:r>
    </w:p>
    <w:p w:rsidR="00D56214" w:rsidRPr="00E66526" w:rsidRDefault="00D56214" w:rsidP="006E0504">
      <w:pPr>
        <w:spacing w:line="240" w:lineRule="auto"/>
        <w:ind w:firstLine="709"/>
        <w:rPr>
          <w:rFonts w:ascii="Times New Roman" w:hAnsi="Times New Roman" w:cs="Times New Roman"/>
          <w:sz w:val="24"/>
          <w:szCs w:val="24"/>
        </w:rPr>
      </w:pPr>
      <w:r w:rsidRPr="00E66526">
        <w:rPr>
          <w:rFonts w:ascii="Times New Roman" w:hAnsi="Times New Roman" w:cs="Times New Roman"/>
          <w:sz w:val="24"/>
          <w:szCs w:val="24"/>
        </w:rPr>
        <w:t xml:space="preserve"> </w:t>
      </w:r>
      <w:r w:rsidRPr="00E66526">
        <w:rPr>
          <w:rFonts w:ascii="Times New Roman" w:hAnsi="Times New Roman" w:cs="Times New Roman"/>
          <w:b/>
          <w:bCs/>
          <w:sz w:val="24"/>
          <w:szCs w:val="24"/>
        </w:rPr>
        <w:t>Например: «Кастрюля» -</w:t>
      </w:r>
      <w:r w:rsidRPr="00E66526">
        <w:rPr>
          <w:rFonts w:ascii="Times New Roman" w:hAnsi="Times New Roman" w:cs="Times New Roman"/>
          <w:sz w:val="24"/>
          <w:szCs w:val="24"/>
        </w:rPr>
        <w:t xml:space="preserve"> отлично, дом будет иметь   форму кастрюли. «Ворона»… пусть крыльцо будет черным, как ворона.  «Кресс – салат»? Отведем комнату под зимний сад и</w:t>
      </w:r>
      <w:r>
        <w:rPr>
          <w:rFonts w:ascii="Times New Roman" w:hAnsi="Times New Roman" w:cs="Times New Roman"/>
          <w:sz w:val="24"/>
          <w:szCs w:val="24"/>
        </w:rPr>
        <w:t xml:space="preserve"> посадим там полезное растение. </w:t>
      </w:r>
      <w:r w:rsidRPr="00E66526">
        <w:rPr>
          <w:rFonts w:ascii="Times New Roman" w:hAnsi="Times New Roman" w:cs="Times New Roman"/>
          <w:sz w:val="24"/>
          <w:szCs w:val="24"/>
        </w:rPr>
        <w:t>Рисуя, пусть схематично, старайтесь одновременно представлять, как это могло бы быть в действительности.</w:t>
      </w:r>
    </w:p>
    <w:p w:rsidR="00D56214" w:rsidRPr="00E66526" w:rsidRDefault="00D56214" w:rsidP="0057100F">
      <w:pPr>
        <w:spacing w:before="240" w:after="0" w:line="240" w:lineRule="auto"/>
        <w:rPr>
          <w:rFonts w:ascii="Times New Roman" w:hAnsi="Times New Roman" w:cs="Times New Roman"/>
          <w:sz w:val="24"/>
          <w:szCs w:val="24"/>
        </w:rPr>
      </w:pPr>
      <w:r w:rsidRPr="00E66526">
        <w:rPr>
          <w:rFonts w:ascii="Times New Roman" w:hAnsi="Times New Roman" w:cs="Times New Roman"/>
          <w:b/>
          <w:bCs/>
          <w:sz w:val="24"/>
          <w:szCs w:val="24"/>
        </w:rPr>
        <w:t>4.«Десять плюс десять».</w:t>
      </w:r>
      <w:r w:rsidRPr="00E66526">
        <w:rPr>
          <w:rFonts w:ascii="Times New Roman" w:hAnsi="Times New Roman" w:cs="Times New Roman"/>
          <w:sz w:val="24"/>
          <w:szCs w:val="24"/>
        </w:rPr>
        <w:t xml:space="preserve"> Возьмите любое существительное и напишите в столбик 10 прилагательных, которые к нему подходят. </w:t>
      </w:r>
    </w:p>
    <w:p w:rsidR="00D56214" w:rsidRPr="00E66526" w:rsidRDefault="00D56214" w:rsidP="0057100F">
      <w:pPr>
        <w:spacing w:line="240" w:lineRule="auto"/>
        <w:ind w:firstLine="709"/>
        <w:rPr>
          <w:rFonts w:ascii="Times New Roman" w:hAnsi="Times New Roman" w:cs="Times New Roman"/>
          <w:sz w:val="24"/>
          <w:szCs w:val="24"/>
        </w:rPr>
      </w:pPr>
      <w:r w:rsidRPr="00E66526">
        <w:rPr>
          <w:rFonts w:ascii="Times New Roman" w:hAnsi="Times New Roman" w:cs="Times New Roman"/>
          <w:sz w:val="24"/>
          <w:szCs w:val="24"/>
        </w:rPr>
        <w:t xml:space="preserve">Например, «шляпа – большая, зеленая,  теплая, модная, красивая  и т. д.». Это легко.  А вот теперь попробуйте написать в другой столбик десять прилагательных, которые этому существительному не подходят. Это не так просто, как может показаться на первый взгляд. Та же шляпа не может быть, скажем, кислой. … Старайтесь подбирать прилагательные из разных сфер восприятия (например, если вы написали «желтый», можете считать, что с цветовой гаммой покончено). </w:t>
      </w:r>
    </w:p>
    <w:p w:rsidR="00D56214" w:rsidRPr="00E66526" w:rsidRDefault="00D56214" w:rsidP="0057100F">
      <w:pPr>
        <w:spacing w:before="240" w:after="0" w:line="240" w:lineRule="auto"/>
        <w:rPr>
          <w:rFonts w:ascii="Times New Roman" w:hAnsi="Times New Roman" w:cs="Times New Roman"/>
          <w:sz w:val="24"/>
          <w:szCs w:val="24"/>
        </w:rPr>
      </w:pPr>
      <w:r w:rsidRPr="00E66526">
        <w:rPr>
          <w:rFonts w:ascii="Times New Roman" w:hAnsi="Times New Roman" w:cs="Times New Roman"/>
          <w:b/>
          <w:bCs/>
          <w:sz w:val="24"/>
          <w:szCs w:val="24"/>
        </w:rPr>
        <w:t xml:space="preserve">5.« И это называется…» </w:t>
      </w:r>
      <w:r w:rsidRPr="00E66526">
        <w:rPr>
          <w:rFonts w:ascii="Times New Roman" w:hAnsi="Times New Roman" w:cs="Times New Roman"/>
          <w:sz w:val="24"/>
          <w:szCs w:val="24"/>
        </w:rPr>
        <w:t xml:space="preserve">Упражнение можно повторять несколько раз в день. Каждый раз, когда ваше внимание привлекает что-либо, вообразите, будто видите это на картине. А теперь придумайте картине подходящее название. Можно короткое, можно развернутое. Главное, чтобы оно понравилось вам самим. </w:t>
      </w:r>
    </w:p>
    <w:p w:rsidR="00D56214" w:rsidRPr="00E66526" w:rsidRDefault="00D56214" w:rsidP="0057100F">
      <w:pPr>
        <w:pStyle w:val="NoSpacing"/>
        <w:rPr>
          <w:rFonts w:ascii="Times New Roman" w:hAnsi="Times New Roman" w:cs="Times New Roman"/>
          <w:color w:val="000000"/>
          <w:sz w:val="24"/>
          <w:szCs w:val="24"/>
          <w:lang w:eastAsia="ru-RU"/>
        </w:rPr>
      </w:pPr>
      <w:r w:rsidRPr="00E66526">
        <w:rPr>
          <w:rFonts w:ascii="Times New Roman" w:hAnsi="Times New Roman" w:cs="Times New Roman"/>
          <w:sz w:val="24"/>
          <w:szCs w:val="24"/>
        </w:rPr>
        <w:t>Например, «Вид из окна, когда у меня плохое настроение».</w:t>
      </w:r>
    </w:p>
    <w:p w:rsidR="00D56214" w:rsidRPr="00E66526" w:rsidRDefault="00D56214" w:rsidP="0057100F">
      <w:pPr>
        <w:spacing w:after="0" w:line="240" w:lineRule="auto"/>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Pr>
          <w:rFonts w:ascii="Times New Roman" w:hAnsi="Times New Roman" w:cs="Times New Roman"/>
          <w:b/>
          <w:bCs/>
          <w:sz w:val="24"/>
          <w:szCs w:val="24"/>
          <w:lang w:eastAsia="ru-RU"/>
        </w:rPr>
        <w:t>4</w:t>
      </w:r>
      <w:r w:rsidRPr="001546D7">
        <w:rPr>
          <w:rFonts w:ascii="Times New Roman" w:hAnsi="Times New Roman" w:cs="Times New Roman"/>
          <w:b/>
          <w:bCs/>
          <w:sz w:val="24"/>
          <w:szCs w:val="24"/>
          <w:lang w:eastAsia="ru-RU"/>
        </w:rPr>
        <w:t>)</w:t>
      </w:r>
      <w:r w:rsidRPr="00E66526">
        <w:rPr>
          <w:rFonts w:ascii="Times New Roman" w:hAnsi="Times New Roman" w:cs="Times New Roman"/>
          <w:sz w:val="24"/>
          <w:szCs w:val="24"/>
          <w:lang w:eastAsia="ru-RU"/>
        </w:rPr>
        <w:t xml:space="preserve"> </w:t>
      </w:r>
      <w:r w:rsidRPr="00E66526">
        <w:rPr>
          <w:rFonts w:ascii="Times New Roman" w:hAnsi="Times New Roman" w:cs="Times New Roman"/>
          <w:b/>
          <w:bCs/>
          <w:i/>
          <w:iCs/>
          <w:sz w:val="24"/>
          <w:szCs w:val="24"/>
        </w:rPr>
        <w:t>Немаловажным считаю и создание условий для развития одарённых детей.</w:t>
      </w: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Как известно, питание и режим дня является основной предпосылкой взаимоотношений между организмом и окружающей средой. Очевидно, что неправильное питание, режим дня наносят вред физическому, психологическому и социальному развитию. Недостаток питания оказывает на учёбу тормозящее воздействие. Поэтому я беседую с родителями о режиме дня ребёнка, о полноценном витаминизированном питании.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rPr>
        <w:t xml:space="preserve">         Добиваюсь того, чтобы ребенок занимался работой над собой, то есть самостоятельно умел ставить и решать поставленные задачи, так как стимулировать мыслительную активность, развивать её возможно лишь благодаря самовоспитанию.        Стараюсь следить за тем, чтобы интеллект ребенка развивался не в ущерб физическому, эмоциональному, личностному развитию ребенка. Убеждаю, чтобы ребята занимались спортом, посещали спортивные секции в школе, занимались дополнительно спортом дома.</w:t>
      </w:r>
      <w:r w:rsidRPr="00E66526">
        <w:rPr>
          <w:rFonts w:ascii="Times New Roman" w:hAnsi="Times New Roman" w:cs="Times New Roman"/>
          <w:sz w:val="24"/>
          <w:szCs w:val="24"/>
          <w:lang w:eastAsia="ru-RU"/>
        </w:rPr>
        <w:t xml:space="preserve">                            </w:t>
      </w:r>
    </w:p>
    <w:p w:rsidR="00D56214"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Сознание ребенка находится в стадии становления, и именно поэтому я слежу за тем, чтобы творческий потенциал не был растрачен впустую, а лишь приумножался. Для того чтобы работать с одарёнными детьми, необходимо много работать над собой, то есть постоянно самосовершенствоваться.</w:t>
      </w:r>
      <w:r w:rsidRPr="00E66526">
        <w:rPr>
          <w:rFonts w:ascii="Times New Roman" w:hAnsi="Times New Roman" w:cs="Times New Roman"/>
          <w:color w:val="3D3D3D"/>
          <w:sz w:val="24"/>
          <w:szCs w:val="24"/>
          <w:lang w:eastAsia="ru-RU"/>
        </w:rPr>
        <w:t xml:space="preserve"> </w:t>
      </w:r>
      <w:r w:rsidRPr="00E66526">
        <w:rPr>
          <w:rFonts w:ascii="Times New Roman" w:hAnsi="Times New Roman" w:cs="Times New Roman"/>
          <w:sz w:val="24"/>
          <w:szCs w:val="24"/>
          <w:lang w:eastAsia="ru-RU"/>
        </w:rPr>
        <w:t>Поэтому я постоянно учусь, совершенствую свои знания через курсы повышения квалификации, методические объединения школы и района, областные научно-практические конференции.</w:t>
      </w:r>
    </w:p>
    <w:p w:rsidR="00D56214" w:rsidRPr="00E66526" w:rsidRDefault="00D56214" w:rsidP="0057100F">
      <w:pPr>
        <w:pStyle w:val="NoSpacing"/>
        <w:rPr>
          <w:rFonts w:ascii="Times New Roman" w:hAnsi="Times New Roman" w:cs="Times New Roman"/>
          <w:sz w:val="24"/>
          <w:szCs w:val="24"/>
        </w:rPr>
      </w:pPr>
    </w:p>
    <w:p w:rsidR="00D56214" w:rsidRPr="006E0504" w:rsidRDefault="00D56214" w:rsidP="0057100F">
      <w:pPr>
        <w:pStyle w:val="NoSpacing"/>
        <w:rPr>
          <w:rFonts w:ascii="Times New Roman" w:hAnsi="Times New Roman" w:cs="Times New Roman"/>
          <w:b/>
          <w:bCs/>
          <w:sz w:val="24"/>
          <w:szCs w:val="24"/>
          <w:lang w:eastAsia="ru-RU"/>
        </w:rPr>
      </w:pPr>
      <w:r>
        <w:rPr>
          <w:rFonts w:ascii="Times New Roman" w:hAnsi="Times New Roman" w:cs="Times New Roman"/>
          <w:sz w:val="24"/>
          <w:szCs w:val="24"/>
          <w:lang w:eastAsia="ru-RU"/>
        </w:rPr>
        <w:t xml:space="preserve">В заключении провожу </w:t>
      </w:r>
      <w:r w:rsidRPr="00E66526">
        <w:rPr>
          <w:rFonts w:ascii="Times New Roman" w:hAnsi="Times New Roman" w:cs="Times New Roman"/>
          <w:sz w:val="24"/>
          <w:szCs w:val="24"/>
        </w:rPr>
        <w:t>итогов</w:t>
      </w:r>
      <w:r>
        <w:rPr>
          <w:rFonts w:ascii="Times New Roman" w:hAnsi="Times New Roman" w:cs="Times New Roman"/>
          <w:sz w:val="24"/>
          <w:szCs w:val="24"/>
        </w:rPr>
        <w:t>ую</w:t>
      </w:r>
      <w:r w:rsidRPr="00E66526">
        <w:rPr>
          <w:rFonts w:ascii="Times New Roman" w:hAnsi="Times New Roman" w:cs="Times New Roman"/>
          <w:sz w:val="24"/>
          <w:szCs w:val="24"/>
        </w:rPr>
        <w:t xml:space="preserve"> диагностик</w:t>
      </w:r>
      <w:r>
        <w:rPr>
          <w:rFonts w:ascii="Times New Roman" w:hAnsi="Times New Roman" w:cs="Times New Roman"/>
          <w:sz w:val="24"/>
          <w:szCs w:val="24"/>
        </w:rPr>
        <w:t>у</w:t>
      </w:r>
      <w:r w:rsidRPr="00E66526">
        <w:rPr>
          <w:rFonts w:ascii="Times New Roman" w:hAnsi="Times New Roman" w:cs="Times New Roman"/>
          <w:sz w:val="24"/>
          <w:szCs w:val="24"/>
        </w:rPr>
        <w:t>, выявляющ</w:t>
      </w:r>
      <w:r>
        <w:rPr>
          <w:rFonts w:ascii="Times New Roman" w:hAnsi="Times New Roman" w:cs="Times New Roman"/>
          <w:sz w:val="24"/>
          <w:szCs w:val="24"/>
        </w:rPr>
        <w:t>ую</w:t>
      </w:r>
      <w:r w:rsidRPr="00E66526">
        <w:rPr>
          <w:rFonts w:ascii="Times New Roman" w:hAnsi="Times New Roman" w:cs="Times New Roman"/>
          <w:sz w:val="24"/>
          <w:szCs w:val="24"/>
        </w:rPr>
        <w:t xml:space="preserve"> уровень сформированности интеллектуальных способностей учащихся (логических мыслительных операций).</w:t>
      </w:r>
      <w:r>
        <w:rPr>
          <w:rFonts w:ascii="Times New Roman" w:hAnsi="Times New Roman" w:cs="Times New Roman"/>
          <w:sz w:val="24"/>
          <w:szCs w:val="24"/>
        </w:rPr>
        <w:t xml:space="preserve"> По её результатам вижу рост уровня мыслительной деятельности учащихся. </w:t>
      </w:r>
      <w:r w:rsidRPr="006E0504">
        <w:rPr>
          <w:rFonts w:ascii="Times New Roman" w:hAnsi="Times New Roman" w:cs="Times New Roman"/>
          <w:b/>
          <w:bCs/>
          <w:sz w:val="24"/>
          <w:szCs w:val="24"/>
        </w:rPr>
        <w:t>ПРИЛОЖЕНИЕ 16</w:t>
      </w:r>
    </w:p>
    <w:p w:rsidR="00D56214" w:rsidRPr="00E66526" w:rsidRDefault="00D56214" w:rsidP="0057100F">
      <w:pPr>
        <w:pStyle w:val="NoSpacing"/>
        <w:rPr>
          <w:rFonts w:ascii="Times New Roman" w:hAnsi="Times New Roman" w:cs="Times New Roman"/>
          <w:b/>
          <w:bCs/>
          <w:i/>
          <w:iCs/>
          <w:sz w:val="24"/>
          <w:szCs w:val="24"/>
        </w:rPr>
      </w:pPr>
      <w:r w:rsidRPr="00E66526">
        <w:rPr>
          <w:rFonts w:ascii="Times New Roman" w:hAnsi="Times New Roman" w:cs="Times New Roman"/>
          <w:b/>
          <w:bCs/>
          <w:i/>
          <w:iCs/>
          <w:sz w:val="24"/>
          <w:szCs w:val="24"/>
        </w:rPr>
        <w:t>8. Результативность работы.</w:t>
      </w:r>
    </w:p>
    <w:p w:rsidR="00D56214" w:rsidRPr="00E66526" w:rsidRDefault="00D56214" w:rsidP="0057100F">
      <w:pPr>
        <w:pStyle w:val="NoSpacing"/>
        <w:rPr>
          <w:rFonts w:ascii="Times New Roman" w:hAnsi="Times New Roman" w:cs="Times New Roman"/>
          <w:kern w:val="1"/>
          <w:sz w:val="24"/>
          <w:szCs w:val="24"/>
          <w:lang w:eastAsia="zh-CN"/>
        </w:rPr>
      </w:pPr>
      <w:r w:rsidRPr="00E66526">
        <w:rPr>
          <w:rFonts w:ascii="Times New Roman" w:hAnsi="Times New Roman" w:cs="Times New Roman"/>
          <w:kern w:val="1"/>
          <w:sz w:val="24"/>
          <w:szCs w:val="24"/>
          <w:lang w:eastAsia="zh-CN"/>
        </w:rPr>
        <w:t xml:space="preserve">         Без исследования результативности невозможна работа учителя. Необходимо в течение учебного года отслеживать уровень развития логических мыслительных операций, используя различные методики и методы. </w:t>
      </w:r>
    </w:p>
    <w:p w:rsidR="00D56214" w:rsidRPr="00E66526" w:rsidRDefault="00D56214" w:rsidP="004D565B">
      <w:pPr>
        <w:spacing w:line="240" w:lineRule="auto"/>
        <w:rPr>
          <w:rFonts w:ascii="Times New Roman" w:hAnsi="Times New Roman" w:cs="Times New Roman"/>
          <w:sz w:val="24"/>
          <w:szCs w:val="24"/>
          <w:lang w:eastAsia="ru-RU"/>
        </w:rPr>
      </w:pPr>
      <w:r w:rsidRPr="00E66526">
        <w:rPr>
          <w:rFonts w:ascii="Times New Roman" w:hAnsi="Times New Roman" w:cs="Times New Roman"/>
          <w:sz w:val="24"/>
          <w:szCs w:val="24"/>
        </w:rPr>
        <w:t xml:space="preserve">Для того чтобы убедиться в правильности выбора пути решения поставленных задач, отвечающих за развитие высокого уровня логического мышления мной  проведено диагностическое обследование определённой группы детей. </w:t>
      </w:r>
      <w:r w:rsidRPr="00E66526">
        <w:rPr>
          <w:rFonts w:ascii="Times New Roman" w:hAnsi="Times New Roman" w:cs="Times New Roman"/>
          <w:sz w:val="24"/>
          <w:szCs w:val="24"/>
          <w:lang w:eastAsia="ru-RU"/>
        </w:rPr>
        <w:t xml:space="preserve">Диагностические задания, составленные на основе </w:t>
      </w:r>
      <w:r w:rsidRPr="00E66526">
        <w:rPr>
          <w:rFonts w:ascii="Times New Roman" w:hAnsi="Times New Roman" w:cs="Times New Roman"/>
          <w:b/>
          <w:bCs/>
          <w:sz w:val="24"/>
          <w:szCs w:val="24"/>
          <w:lang w:eastAsia="ru-RU"/>
        </w:rPr>
        <w:t>шкал СТЕНФОРД – БИНЕ</w:t>
      </w:r>
      <w:r w:rsidRPr="00E66526">
        <w:rPr>
          <w:rFonts w:ascii="Times New Roman" w:hAnsi="Times New Roman" w:cs="Times New Roman"/>
          <w:sz w:val="24"/>
          <w:szCs w:val="24"/>
          <w:lang w:eastAsia="ru-RU"/>
        </w:rPr>
        <w:t xml:space="preserve"> помогают выявить уровень развития форм логического мышления по возрастам.</w:t>
      </w:r>
    </w:p>
    <w:p w:rsidR="00D56214" w:rsidRPr="006E0504" w:rsidRDefault="00D56214" w:rsidP="00CE3551">
      <w:pPr>
        <w:spacing w:line="240" w:lineRule="auto"/>
        <w:rPr>
          <w:rFonts w:ascii="Times New Roman" w:hAnsi="Times New Roman" w:cs="Times New Roman"/>
          <w:b/>
          <w:bCs/>
          <w:sz w:val="24"/>
          <w:szCs w:val="24"/>
          <w:lang w:eastAsia="ru-RU"/>
        </w:rPr>
      </w:pPr>
      <w:r w:rsidRPr="00E66526">
        <w:rPr>
          <w:rFonts w:ascii="Times New Roman" w:hAnsi="Times New Roman" w:cs="Times New Roman"/>
          <w:sz w:val="24"/>
          <w:szCs w:val="24"/>
          <w:lang w:eastAsia="ru-RU"/>
        </w:rPr>
        <w:t xml:space="preserve">        Итоги проделанной работы можно представить в виде таблиц из </w:t>
      </w:r>
      <w:r w:rsidRPr="006E0504">
        <w:rPr>
          <w:rFonts w:ascii="Times New Roman" w:hAnsi="Times New Roman" w:cs="Times New Roman"/>
          <w:b/>
          <w:bCs/>
          <w:sz w:val="24"/>
          <w:szCs w:val="24"/>
          <w:lang w:eastAsia="ru-RU"/>
        </w:rPr>
        <w:t>ПРИЛОЖЕНИЯ 16.</w:t>
      </w:r>
    </w:p>
    <w:p w:rsidR="00D56214" w:rsidRDefault="00D56214" w:rsidP="00CE3551">
      <w:pPr>
        <w:spacing w:line="240" w:lineRule="auto"/>
        <w:rPr>
          <w:rFonts w:ascii="Times New Roman" w:hAnsi="Times New Roman" w:cs="Times New Roman"/>
          <w:b/>
          <w:bCs/>
          <w:sz w:val="24"/>
          <w:szCs w:val="24"/>
          <w:lang w:eastAsia="ru-RU"/>
        </w:rPr>
      </w:pPr>
    </w:p>
    <w:p w:rsidR="00D56214" w:rsidRDefault="00D56214" w:rsidP="00CE3551">
      <w:pPr>
        <w:spacing w:line="240" w:lineRule="auto"/>
        <w:rPr>
          <w:rFonts w:ascii="Times New Roman" w:hAnsi="Times New Roman" w:cs="Times New Roman"/>
          <w:b/>
          <w:bCs/>
          <w:sz w:val="24"/>
          <w:szCs w:val="24"/>
          <w:lang w:eastAsia="ru-RU"/>
        </w:rPr>
      </w:pPr>
    </w:p>
    <w:p w:rsidR="00D56214" w:rsidRDefault="00D56214" w:rsidP="00CE3551">
      <w:pPr>
        <w:spacing w:line="240" w:lineRule="auto"/>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Динамика развития форм логического мышления у группы младших школьников (14 чел.) за четыре учебных года.</w:t>
      </w:r>
    </w:p>
    <w:tbl>
      <w:tblPr>
        <w:tblpPr w:leftFromText="180" w:rightFromText="180" w:vertAnchor="text" w:horzAnchor="margin" w:tblpXSpec="center" w:tblpY="150"/>
        <w:tblW w:w="10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47"/>
        <w:gridCol w:w="1931"/>
        <w:gridCol w:w="2268"/>
        <w:gridCol w:w="1985"/>
        <w:gridCol w:w="1808"/>
      </w:tblGrid>
      <w:tr w:rsidR="00D56214" w:rsidRPr="00BB2C4F" w:rsidTr="000A57BF">
        <w:tc>
          <w:tcPr>
            <w:tcW w:w="2747"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Формы логического мышления</w:t>
            </w:r>
          </w:p>
        </w:tc>
        <w:tc>
          <w:tcPr>
            <w:tcW w:w="1931" w:type="dxa"/>
          </w:tcPr>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2009 - 2010 уч. год</w:t>
            </w:r>
          </w:p>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 xml:space="preserve">сред. балл- </w:t>
            </w:r>
            <w:r w:rsidRPr="00BB2C4F">
              <w:rPr>
                <w:rFonts w:ascii="Times New Roman" w:hAnsi="Times New Roman" w:cs="Times New Roman"/>
                <w:b/>
                <w:bCs/>
                <w:sz w:val="24"/>
                <w:szCs w:val="24"/>
                <w:lang w:val="en-US"/>
              </w:rPr>
              <w:t>%</w:t>
            </w:r>
          </w:p>
        </w:tc>
        <w:tc>
          <w:tcPr>
            <w:tcW w:w="2268" w:type="dxa"/>
          </w:tcPr>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2010 – 2011 уч. год</w:t>
            </w:r>
          </w:p>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 xml:space="preserve">сред. балл- </w:t>
            </w:r>
            <w:r w:rsidRPr="00BB2C4F">
              <w:rPr>
                <w:rFonts w:ascii="Times New Roman" w:hAnsi="Times New Roman" w:cs="Times New Roman"/>
                <w:b/>
                <w:bCs/>
                <w:sz w:val="24"/>
                <w:szCs w:val="24"/>
                <w:lang w:val="en-US"/>
              </w:rPr>
              <w:t>%</w:t>
            </w:r>
          </w:p>
        </w:tc>
        <w:tc>
          <w:tcPr>
            <w:tcW w:w="1985" w:type="dxa"/>
          </w:tcPr>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2011 – 2012 уч. год</w:t>
            </w:r>
          </w:p>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 xml:space="preserve">сред. балл- </w:t>
            </w:r>
            <w:r w:rsidRPr="00BB2C4F">
              <w:rPr>
                <w:rFonts w:ascii="Times New Roman" w:hAnsi="Times New Roman" w:cs="Times New Roman"/>
                <w:b/>
                <w:bCs/>
                <w:sz w:val="24"/>
                <w:szCs w:val="24"/>
                <w:lang w:val="en-US"/>
              </w:rPr>
              <w:t>%</w:t>
            </w:r>
          </w:p>
        </w:tc>
        <w:tc>
          <w:tcPr>
            <w:tcW w:w="1808" w:type="dxa"/>
          </w:tcPr>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2012 – 2013 уч. год</w:t>
            </w:r>
          </w:p>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 xml:space="preserve">сред. балл- </w:t>
            </w:r>
            <w:r w:rsidRPr="00BB2C4F">
              <w:rPr>
                <w:rFonts w:ascii="Times New Roman" w:hAnsi="Times New Roman" w:cs="Times New Roman"/>
                <w:b/>
                <w:bCs/>
                <w:sz w:val="24"/>
                <w:szCs w:val="24"/>
                <w:lang w:val="en-US"/>
              </w:rPr>
              <w:t>%</w:t>
            </w:r>
          </w:p>
        </w:tc>
      </w:tr>
      <w:tr w:rsidR="00D56214" w:rsidRPr="00BB2C4F" w:rsidTr="000A57BF">
        <w:trPr>
          <w:trHeight w:val="890"/>
        </w:trPr>
        <w:tc>
          <w:tcPr>
            <w:tcW w:w="2747"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Вербальное мышление</w:t>
            </w:r>
          </w:p>
          <w:p w:rsidR="00D56214" w:rsidRPr="00BB2C4F" w:rsidRDefault="00D56214" w:rsidP="000A57B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1.Понимание</w:t>
            </w:r>
          </w:p>
          <w:p w:rsidR="00D56214" w:rsidRPr="00BB2C4F" w:rsidRDefault="00D56214" w:rsidP="000A57B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противоречий</w:t>
            </w:r>
          </w:p>
          <w:p w:rsidR="00D56214" w:rsidRPr="00BB2C4F" w:rsidRDefault="00D56214" w:rsidP="000A57BF">
            <w:pPr>
              <w:spacing w:after="0" w:line="240" w:lineRule="auto"/>
              <w:rPr>
                <w:rFonts w:ascii="Times New Roman" w:hAnsi="Times New Roman" w:cs="Times New Roman"/>
                <w:sz w:val="24"/>
                <w:szCs w:val="24"/>
              </w:rPr>
            </w:pPr>
          </w:p>
        </w:tc>
        <w:tc>
          <w:tcPr>
            <w:tcW w:w="1931" w:type="dxa"/>
          </w:tcPr>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3,6 б. – 72%</w:t>
            </w:r>
          </w:p>
        </w:tc>
        <w:tc>
          <w:tcPr>
            <w:tcW w:w="2268" w:type="dxa"/>
          </w:tcPr>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4 б. – 80</w:t>
            </w:r>
            <w:r w:rsidRPr="00BB2C4F">
              <w:rPr>
                <w:rFonts w:ascii="Times New Roman" w:hAnsi="Times New Roman" w:cs="Times New Roman"/>
                <w:b/>
                <w:bCs/>
                <w:sz w:val="24"/>
                <w:szCs w:val="24"/>
                <w:lang w:val="en-US"/>
              </w:rPr>
              <w:t>%</w:t>
            </w:r>
          </w:p>
        </w:tc>
        <w:tc>
          <w:tcPr>
            <w:tcW w:w="1985" w:type="dxa"/>
          </w:tcPr>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lang w:val="en-US"/>
              </w:rPr>
            </w:pPr>
            <w:r w:rsidRPr="00BB2C4F">
              <w:rPr>
                <w:rFonts w:ascii="Times New Roman" w:hAnsi="Times New Roman" w:cs="Times New Roman"/>
                <w:b/>
                <w:bCs/>
                <w:sz w:val="24"/>
                <w:szCs w:val="24"/>
              </w:rPr>
              <w:t>4,3б. -</w:t>
            </w:r>
            <w:r w:rsidRPr="00BB2C4F">
              <w:rPr>
                <w:rFonts w:ascii="Times New Roman" w:hAnsi="Times New Roman" w:cs="Times New Roman"/>
                <w:b/>
                <w:bCs/>
                <w:sz w:val="24"/>
                <w:szCs w:val="24"/>
                <w:lang w:val="en-US"/>
              </w:rPr>
              <w:t>86</w:t>
            </w:r>
            <w:r w:rsidRPr="00BB2C4F">
              <w:rPr>
                <w:rFonts w:ascii="Times New Roman" w:hAnsi="Times New Roman" w:cs="Times New Roman"/>
                <w:b/>
                <w:bCs/>
                <w:sz w:val="24"/>
                <w:szCs w:val="24"/>
              </w:rPr>
              <w:t xml:space="preserve"> </w:t>
            </w:r>
            <w:r w:rsidRPr="00BB2C4F">
              <w:rPr>
                <w:rFonts w:ascii="Times New Roman" w:hAnsi="Times New Roman" w:cs="Times New Roman"/>
                <w:b/>
                <w:bCs/>
                <w:sz w:val="24"/>
                <w:szCs w:val="24"/>
                <w:lang w:val="en-US"/>
              </w:rPr>
              <w:t>%</w:t>
            </w:r>
          </w:p>
        </w:tc>
        <w:tc>
          <w:tcPr>
            <w:tcW w:w="1808" w:type="dxa"/>
          </w:tcPr>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w:t>
            </w:r>
          </w:p>
        </w:tc>
      </w:tr>
      <w:tr w:rsidR="00D56214" w:rsidRPr="00BB2C4F" w:rsidTr="000A57BF">
        <w:trPr>
          <w:trHeight w:val="811"/>
        </w:trPr>
        <w:tc>
          <w:tcPr>
            <w:tcW w:w="2747" w:type="dxa"/>
          </w:tcPr>
          <w:p w:rsidR="00D56214" w:rsidRPr="00BB2C4F" w:rsidRDefault="00D56214" w:rsidP="000A57B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2.Словарь</w:t>
            </w:r>
          </w:p>
          <w:p w:rsidR="00D56214" w:rsidRPr="00BB2C4F" w:rsidRDefault="00D56214" w:rsidP="000A57BF">
            <w:pPr>
              <w:spacing w:after="0" w:line="240" w:lineRule="auto"/>
              <w:rPr>
                <w:rFonts w:ascii="Times New Roman" w:hAnsi="Times New Roman" w:cs="Times New Roman"/>
                <w:sz w:val="24"/>
                <w:szCs w:val="24"/>
              </w:rPr>
            </w:pPr>
          </w:p>
        </w:tc>
        <w:tc>
          <w:tcPr>
            <w:tcW w:w="1931"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1,3 б. -42,9%</w:t>
            </w:r>
          </w:p>
        </w:tc>
        <w:tc>
          <w:tcPr>
            <w:tcW w:w="226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2,9 б. - 58%</w:t>
            </w:r>
          </w:p>
        </w:tc>
        <w:tc>
          <w:tcPr>
            <w:tcW w:w="1985"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4,1 б. - 82%</w:t>
            </w:r>
          </w:p>
        </w:tc>
        <w:tc>
          <w:tcPr>
            <w:tcW w:w="180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7,1 б. –90%</w:t>
            </w:r>
          </w:p>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4 б. -100%</w:t>
            </w:r>
          </w:p>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4,7 б. - 94%</w:t>
            </w:r>
          </w:p>
        </w:tc>
      </w:tr>
      <w:tr w:rsidR="00D56214" w:rsidRPr="00BB2C4F" w:rsidTr="000A57BF">
        <w:tc>
          <w:tcPr>
            <w:tcW w:w="2747" w:type="dxa"/>
          </w:tcPr>
          <w:p w:rsidR="00D56214" w:rsidRPr="00BB2C4F" w:rsidRDefault="00D56214" w:rsidP="000A57B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3.Противоположности</w:t>
            </w:r>
          </w:p>
        </w:tc>
        <w:tc>
          <w:tcPr>
            <w:tcW w:w="1931"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2,7 б. -67,5%</w:t>
            </w:r>
          </w:p>
        </w:tc>
        <w:tc>
          <w:tcPr>
            <w:tcW w:w="226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3,3 б. – 66%</w:t>
            </w:r>
          </w:p>
        </w:tc>
        <w:tc>
          <w:tcPr>
            <w:tcW w:w="1985"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4,7 б. - 78%</w:t>
            </w:r>
          </w:p>
        </w:tc>
        <w:tc>
          <w:tcPr>
            <w:tcW w:w="180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w:t>
            </w:r>
          </w:p>
        </w:tc>
      </w:tr>
      <w:tr w:rsidR="00D56214" w:rsidRPr="00BB2C4F" w:rsidTr="000A57BF">
        <w:tc>
          <w:tcPr>
            <w:tcW w:w="2747" w:type="dxa"/>
          </w:tcPr>
          <w:p w:rsidR="00D56214" w:rsidRPr="00BB2C4F" w:rsidRDefault="00D56214" w:rsidP="000A57B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4.Суждения</w:t>
            </w:r>
          </w:p>
        </w:tc>
        <w:tc>
          <w:tcPr>
            <w:tcW w:w="1931"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1,5 б. -37,5%</w:t>
            </w:r>
          </w:p>
        </w:tc>
        <w:tc>
          <w:tcPr>
            <w:tcW w:w="226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3 б. – 60%</w:t>
            </w:r>
          </w:p>
        </w:tc>
        <w:tc>
          <w:tcPr>
            <w:tcW w:w="1985"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3,5 б. -70%</w:t>
            </w:r>
          </w:p>
        </w:tc>
        <w:tc>
          <w:tcPr>
            <w:tcW w:w="180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2,6 б. - 86%</w:t>
            </w:r>
          </w:p>
        </w:tc>
      </w:tr>
      <w:tr w:rsidR="00D56214" w:rsidRPr="00BB2C4F" w:rsidTr="000A57BF">
        <w:tc>
          <w:tcPr>
            <w:tcW w:w="2747" w:type="dxa"/>
          </w:tcPr>
          <w:p w:rsidR="00D56214" w:rsidRPr="00BB2C4F" w:rsidRDefault="00D56214" w:rsidP="000A57B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5.Сходство  с помощью сравнения</w:t>
            </w:r>
          </w:p>
        </w:tc>
        <w:tc>
          <w:tcPr>
            <w:tcW w:w="1931"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1,1 б. – 27,5%</w:t>
            </w:r>
          </w:p>
        </w:tc>
        <w:tc>
          <w:tcPr>
            <w:tcW w:w="226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2,5 б. - 50%</w:t>
            </w:r>
          </w:p>
        </w:tc>
        <w:tc>
          <w:tcPr>
            <w:tcW w:w="1985"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4,3 - 86%</w:t>
            </w:r>
          </w:p>
        </w:tc>
        <w:tc>
          <w:tcPr>
            <w:tcW w:w="180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4,5 б. -90%</w:t>
            </w:r>
          </w:p>
        </w:tc>
      </w:tr>
      <w:tr w:rsidR="00D56214" w:rsidRPr="00BB2C4F" w:rsidTr="000A57BF">
        <w:tc>
          <w:tcPr>
            <w:tcW w:w="2747" w:type="dxa"/>
          </w:tcPr>
          <w:p w:rsidR="00D56214" w:rsidRPr="00BB2C4F" w:rsidRDefault="00D56214" w:rsidP="000A57B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6.Память</w:t>
            </w:r>
          </w:p>
        </w:tc>
        <w:tc>
          <w:tcPr>
            <w:tcW w:w="1931"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4,6 б. -57,5%</w:t>
            </w:r>
          </w:p>
        </w:tc>
        <w:tc>
          <w:tcPr>
            <w:tcW w:w="226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4,1 б. - 68%</w:t>
            </w:r>
          </w:p>
        </w:tc>
        <w:tc>
          <w:tcPr>
            <w:tcW w:w="1985"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5,9 б. -83%</w:t>
            </w:r>
          </w:p>
        </w:tc>
        <w:tc>
          <w:tcPr>
            <w:tcW w:w="180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8 б. -88%</w:t>
            </w:r>
          </w:p>
        </w:tc>
      </w:tr>
      <w:tr w:rsidR="00D56214" w:rsidRPr="00BB2C4F" w:rsidTr="000A57BF">
        <w:tc>
          <w:tcPr>
            <w:tcW w:w="2747"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Невербальное мышление</w:t>
            </w:r>
          </w:p>
          <w:p w:rsidR="00D56214" w:rsidRPr="00BB2C4F" w:rsidRDefault="00D56214" w:rsidP="000A57B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1.Воспроизведение образца</w:t>
            </w:r>
          </w:p>
        </w:tc>
        <w:tc>
          <w:tcPr>
            <w:tcW w:w="1931" w:type="dxa"/>
          </w:tcPr>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3,5 б. – 70%</w:t>
            </w:r>
          </w:p>
        </w:tc>
        <w:tc>
          <w:tcPr>
            <w:tcW w:w="2268" w:type="dxa"/>
          </w:tcPr>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2, 7 б. - 80%</w:t>
            </w:r>
          </w:p>
        </w:tc>
        <w:tc>
          <w:tcPr>
            <w:tcW w:w="1985" w:type="dxa"/>
          </w:tcPr>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6,5 б.-81,2%</w:t>
            </w:r>
          </w:p>
        </w:tc>
        <w:tc>
          <w:tcPr>
            <w:tcW w:w="1808" w:type="dxa"/>
          </w:tcPr>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p>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3 б. - 100%</w:t>
            </w:r>
          </w:p>
        </w:tc>
      </w:tr>
      <w:tr w:rsidR="00D56214" w:rsidRPr="00BB2C4F" w:rsidTr="000A57BF">
        <w:tc>
          <w:tcPr>
            <w:tcW w:w="2747" w:type="dxa"/>
          </w:tcPr>
          <w:p w:rsidR="00D56214" w:rsidRPr="00BB2C4F" w:rsidRDefault="00D56214" w:rsidP="000A57B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2.Сюжет из картинок</w:t>
            </w:r>
          </w:p>
        </w:tc>
        <w:tc>
          <w:tcPr>
            <w:tcW w:w="1931"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1,2 б. - 60%</w:t>
            </w:r>
          </w:p>
        </w:tc>
        <w:tc>
          <w:tcPr>
            <w:tcW w:w="226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2,5 б. – 62,5%</w:t>
            </w:r>
          </w:p>
        </w:tc>
        <w:tc>
          <w:tcPr>
            <w:tcW w:w="1985"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w:t>
            </w:r>
          </w:p>
          <w:p w:rsidR="00D56214" w:rsidRPr="00BB2C4F" w:rsidRDefault="00D56214" w:rsidP="000A57BF">
            <w:pPr>
              <w:spacing w:after="0" w:line="240" w:lineRule="auto"/>
              <w:rPr>
                <w:rFonts w:ascii="Times New Roman" w:hAnsi="Times New Roman" w:cs="Times New Roman"/>
                <w:b/>
                <w:bCs/>
                <w:sz w:val="24"/>
                <w:szCs w:val="24"/>
              </w:rPr>
            </w:pPr>
          </w:p>
        </w:tc>
        <w:tc>
          <w:tcPr>
            <w:tcW w:w="1808" w:type="dxa"/>
          </w:tcPr>
          <w:p w:rsidR="00D56214" w:rsidRPr="00BB2C4F" w:rsidRDefault="00D56214" w:rsidP="000A57B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4,7 б. -94%</w:t>
            </w:r>
          </w:p>
        </w:tc>
      </w:tr>
    </w:tbl>
    <w:p w:rsidR="00D56214" w:rsidRPr="00E66526" w:rsidRDefault="00D56214" w:rsidP="0057100F">
      <w:pPr>
        <w:pStyle w:val="ListBullet"/>
        <w:ind w:left="0" w:firstLine="0"/>
        <w:rPr>
          <w:rFonts w:ascii="Times New Roman" w:hAnsi="Times New Roman" w:cs="Times New Roman"/>
          <w:sz w:val="24"/>
          <w:szCs w:val="24"/>
        </w:rPr>
      </w:pPr>
      <w:r>
        <w:rPr>
          <w:rFonts w:ascii="Times New Roman" w:hAnsi="Times New Roman" w:cs="Times New Roman"/>
          <w:color w:val="auto"/>
          <w:sz w:val="24"/>
          <w:szCs w:val="24"/>
          <w:lang w:eastAsia="en-US"/>
        </w:rPr>
        <w:t xml:space="preserve">            </w:t>
      </w:r>
      <w:r w:rsidRPr="00E66526">
        <w:rPr>
          <w:rFonts w:ascii="Times New Roman" w:hAnsi="Times New Roman" w:cs="Times New Roman"/>
          <w:sz w:val="24"/>
          <w:szCs w:val="24"/>
        </w:rPr>
        <w:t xml:space="preserve">По сравнению с началом обучения в 1 классе к концу четвёртого года количество обучающихся  показали высокий уровень:  </w:t>
      </w:r>
    </w:p>
    <w:p w:rsidR="00D56214" w:rsidRPr="00E66526" w:rsidRDefault="00D56214" w:rsidP="0057100F">
      <w:pPr>
        <w:pStyle w:val="ListBullet"/>
        <w:numPr>
          <w:ilvl w:val="0"/>
          <w:numId w:val="43"/>
        </w:numPr>
        <w:rPr>
          <w:rFonts w:ascii="Times New Roman" w:hAnsi="Times New Roman" w:cs="Times New Roman"/>
          <w:sz w:val="24"/>
          <w:szCs w:val="24"/>
        </w:rPr>
      </w:pPr>
      <w:r w:rsidRPr="00E66526">
        <w:rPr>
          <w:rFonts w:ascii="Times New Roman" w:hAnsi="Times New Roman" w:cs="Times New Roman"/>
          <w:sz w:val="24"/>
          <w:szCs w:val="24"/>
        </w:rPr>
        <w:t>формирования суждений, который увеличился на 48,5%;</w:t>
      </w:r>
    </w:p>
    <w:p w:rsidR="00D56214" w:rsidRPr="00E66526" w:rsidRDefault="00D56214" w:rsidP="0057100F">
      <w:pPr>
        <w:pStyle w:val="ListBullet"/>
        <w:ind w:left="0" w:firstLine="0"/>
        <w:rPr>
          <w:rFonts w:ascii="Times New Roman" w:hAnsi="Times New Roman" w:cs="Times New Roman"/>
          <w:sz w:val="24"/>
          <w:szCs w:val="24"/>
        </w:rPr>
      </w:pPr>
      <w:r w:rsidRPr="00E66526">
        <w:rPr>
          <w:rFonts w:ascii="Times New Roman" w:hAnsi="Times New Roman" w:cs="Times New Roman"/>
          <w:sz w:val="24"/>
          <w:szCs w:val="24"/>
        </w:rPr>
        <w:t xml:space="preserve">     -     понимания значения слов, который увеличился на  47,1%;</w:t>
      </w:r>
    </w:p>
    <w:p w:rsidR="00D56214" w:rsidRPr="00E66526" w:rsidRDefault="00D56214" w:rsidP="0057100F">
      <w:pPr>
        <w:pStyle w:val="ListBullet"/>
        <w:numPr>
          <w:ilvl w:val="0"/>
          <w:numId w:val="43"/>
        </w:numPr>
        <w:rPr>
          <w:rFonts w:ascii="Times New Roman" w:hAnsi="Times New Roman" w:cs="Times New Roman"/>
          <w:sz w:val="24"/>
          <w:szCs w:val="24"/>
        </w:rPr>
      </w:pPr>
      <w:r w:rsidRPr="00E66526">
        <w:rPr>
          <w:rFonts w:ascii="Times New Roman" w:hAnsi="Times New Roman" w:cs="Times New Roman"/>
          <w:sz w:val="24"/>
          <w:szCs w:val="24"/>
        </w:rPr>
        <w:t>выявления сходства и различий в объектах, который увеличился на 62,5%;</w:t>
      </w:r>
    </w:p>
    <w:p w:rsidR="00D56214" w:rsidRPr="00E66526" w:rsidRDefault="00D56214" w:rsidP="0057100F">
      <w:pPr>
        <w:pStyle w:val="ListBullet"/>
        <w:numPr>
          <w:ilvl w:val="0"/>
          <w:numId w:val="43"/>
        </w:numPr>
        <w:rPr>
          <w:rFonts w:ascii="Times New Roman" w:hAnsi="Times New Roman" w:cs="Times New Roman"/>
          <w:sz w:val="24"/>
          <w:szCs w:val="24"/>
        </w:rPr>
      </w:pPr>
      <w:r w:rsidRPr="00E66526">
        <w:rPr>
          <w:rFonts w:ascii="Times New Roman" w:hAnsi="Times New Roman" w:cs="Times New Roman"/>
          <w:sz w:val="24"/>
          <w:szCs w:val="24"/>
        </w:rPr>
        <w:t>развития памяти, который увеличился на 30,5%;</w:t>
      </w:r>
    </w:p>
    <w:p w:rsidR="00D56214" w:rsidRPr="00E66526" w:rsidRDefault="00D56214" w:rsidP="0057100F">
      <w:pPr>
        <w:pStyle w:val="ListBullet"/>
        <w:numPr>
          <w:ilvl w:val="0"/>
          <w:numId w:val="43"/>
        </w:numPr>
        <w:rPr>
          <w:rFonts w:ascii="Times New Roman" w:hAnsi="Times New Roman" w:cs="Times New Roman"/>
          <w:sz w:val="24"/>
          <w:szCs w:val="24"/>
        </w:rPr>
      </w:pPr>
      <w:r w:rsidRPr="00E66526">
        <w:rPr>
          <w:rFonts w:ascii="Times New Roman" w:hAnsi="Times New Roman" w:cs="Times New Roman"/>
          <w:sz w:val="24"/>
          <w:szCs w:val="24"/>
        </w:rPr>
        <w:t>установление логических связей, который  увеличился  на 34%;</w:t>
      </w:r>
    </w:p>
    <w:p w:rsidR="00D56214" w:rsidRPr="00E66526" w:rsidRDefault="00D56214" w:rsidP="0057100F">
      <w:pPr>
        <w:pStyle w:val="ListBullet"/>
        <w:numPr>
          <w:ilvl w:val="0"/>
          <w:numId w:val="43"/>
        </w:numPr>
        <w:rPr>
          <w:rFonts w:ascii="Times New Roman" w:hAnsi="Times New Roman" w:cs="Times New Roman"/>
          <w:sz w:val="24"/>
          <w:szCs w:val="24"/>
        </w:rPr>
      </w:pPr>
      <w:r w:rsidRPr="00E66526">
        <w:rPr>
          <w:rFonts w:ascii="Times New Roman" w:hAnsi="Times New Roman" w:cs="Times New Roman"/>
          <w:sz w:val="24"/>
          <w:szCs w:val="24"/>
        </w:rPr>
        <w:t xml:space="preserve">аналитического мышления, который  увеличился на 30%.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i/>
          <w:iCs/>
          <w:kern w:val="1"/>
          <w:sz w:val="24"/>
          <w:szCs w:val="24"/>
          <w:lang w:eastAsia="zh-CN"/>
        </w:rPr>
        <w:t xml:space="preserve">      </w:t>
      </w:r>
      <w:r w:rsidRPr="00E66526">
        <w:rPr>
          <w:rFonts w:ascii="Times New Roman" w:hAnsi="Times New Roman" w:cs="Times New Roman"/>
          <w:sz w:val="24"/>
          <w:szCs w:val="24"/>
          <w:lang w:eastAsia="ru-RU"/>
        </w:rPr>
        <w:t xml:space="preserve"> Результатом работы считаю — повышение качества знаний, стремление к творческому решению поставленных задач, рост учебной мотивации, создание благоприятного психологического климата в классе и крепкого дружного коллектива. С развитием логического мышления развивается и личность ребёнка. Дети становятся активными, чаще проявляют инициативу, у них появляется уверенность в собственных силах. Большинство учащихся ясно и логично выражают свои мысли, формулируют свою точку зрения и отстаивают свои убеждения. </w:t>
      </w:r>
      <w:r w:rsidRPr="006E0504">
        <w:rPr>
          <w:rFonts w:ascii="Times New Roman" w:hAnsi="Times New Roman" w:cs="Times New Roman"/>
          <w:b/>
          <w:bCs/>
          <w:sz w:val="24"/>
          <w:szCs w:val="24"/>
          <w:lang w:eastAsia="ru-RU"/>
        </w:rPr>
        <w:t>ПРИЛОЖЕНИЕ 13</w:t>
      </w:r>
      <w:r>
        <w:rPr>
          <w:rFonts w:ascii="Times New Roman" w:hAnsi="Times New Roman" w:cs="Times New Roman"/>
          <w:sz w:val="24"/>
          <w:szCs w:val="24"/>
          <w:lang w:eastAsia="ru-RU"/>
        </w:rPr>
        <w:t xml:space="preserve"> – лист интеллектуального роста</w:t>
      </w: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Исходя из результатов, можно сделать вывод, что система работы учителя по сопровождению детской одарённости является не только важнейшим условием, но и одним из наиболее эффективных средств развития высокого уровня логических мыслительных операций у младших школьников.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Работу с одарёнными детьми я рассматриваю как возможность перехода на другой, более качественный уровень образования, как поиск, как практическую деятельность, как опыт, посредством которого ученик осуществляет в самом себе преобразования, необходимые для саморазвития, самосовершенствования, внутреннего роста, достижения истины.</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Работу необходимо продолжить с учащимися класса и в последующие годы обучения.</w:t>
      </w:r>
    </w:p>
    <w:p w:rsidR="00D56214" w:rsidRPr="00E66526" w:rsidRDefault="00D56214" w:rsidP="0057100F">
      <w:pPr>
        <w:pStyle w:val="NoSpacing"/>
        <w:rPr>
          <w:rFonts w:ascii="Times New Roman" w:hAnsi="Times New Roman" w:cs="Times New Roman"/>
          <w:b/>
          <w:bCs/>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p>
    <w:p w:rsidR="00D56214" w:rsidRPr="00E66526" w:rsidRDefault="00D56214" w:rsidP="0057100F">
      <w:pPr>
        <w:pStyle w:val="NoSpacing"/>
        <w:rPr>
          <w:rFonts w:ascii="Times New Roman" w:hAnsi="Times New Roman" w:cs="Times New Roman"/>
          <w:b/>
          <w:bCs/>
          <w:i/>
          <w:iCs/>
          <w:sz w:val="24"/>
          <w:szCs w:val="24"/>
          <w:lang w:eastAsia="ru-RU"/>
        </w:rPr>
      </w:pPr>
      <w:r w:rsidRPr="00E66526">
        <w:rPr>
          <w:rFonts w:ascii="Times New Roman" w:hAnsi="Times New Roman" w:cs="Times New Roman"/>
          <w:b/>
          <w:bCs/>
          <w:i/>
          <w:iCs/>
          <w:sz w:val="24"/>
          <w:szCs w:val="24"/>
          <w:lang w:eastAsia="ru-RU"/>
        </w:rPr>
        <w:t>9.Адресная направленность.</w:t>
      </w:r>
    </w:p>
    <w:p w:rsidR="00D56214" w:rsidRPr="00E66526" w:rsidRDefault="00D56214" w:rsidP="00910ACE">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Представленный опыт может быть полезен учителям школы </w:t>
      </w:r>
      <w:r>
        <w:rPr>
          <w:rFonts w:ascii="Times New Roman" w:hAnsi="Times New Roman" w:cs="Times New Roman"/>
          <w:sz w:val="24"/>
          <w:szCs w:val="24"/>
          <w:lang w:eastAsia="ru-RU"/>
        </w:rPr>
        <w:t>второй</w:t>
      </w:r>
      <w:r w:rsidRPr="00E66526">
        <w:rPr>
          <w:rFonts w:ascii="Times New Roman" w:hAnsi="Times New Roman" w:cs="Times New Roman"/>
          <w:sz w:val="24"/>
          <w:szCs w:val="24"/>
          <w:lang w:eastAsia="ru-RU"/>
        </w:rPr>
        <w:t xml:space="preserve"> ступени, которые проявляют интерес к развитию детской одарённости и имеют мотивацию к созданию системы работы в данном направлении.</w:t>
      </w:r>
    </w:p>
    <w:p w:rsidR="00D56214" w:rsidRPr="00E66526" w:rsidRDefault="00D56214" w:rsidP="00910ACE">
      <w:pPr>
        <w:pStyle w:val="NoSpacing"/>
        <w:rPr>
          <w:rFonts w:ascii="Times New Roman" w:hAnsi="Times New Roman" w:cs="Times New Roman"/>
          <w:b/>
          <w:bCs/>
          <w:i/>
          <w:iCs/>
          <w:sz w:val="24"/>
          <w:szCs w:val="24"/>
          <w:lang w:eastAsia="ru-RU"/>
        </w:rPr>
      </w:pPr>
    </w:p>
    <w:p w:rsidR="00D56214" w:rsidRPr="00E66526" w:rsidRDefault="00D56214" w:rsidP="00910ACE">
      <w:pPr>
        <w:pStyle w:val="NoSpacing"/>
        <w:rPr>
          <w:rFonts w:ascii="Times New Roman" w:hAnsi="Times New Roman" w:cs="Times New Roman"/>
          <w:b/>
          <w:bCs/>
          <w:i/>
          <w:iCs/>
          <w:sz w:val="24"/>
          <w:szCs w:val="24"/>
          <w:lang w:eastAsia="ru-RU"/>
        </w:rPr>
      </w:pPr>
      <w:r w:rsidRPr="00E66526">
        <w:rPr>
          <w:rFonts w:ascii="Times New Roman" w:hAnsi="Times New Roman" w:cs="Times New Roman"/>
          <w:b/>
          <w:bCs/>
          <w:i/>
          <w:iCs/>
          <w:sz w:val="24"/>
          <w:szCs w:val="24"/>
          <w:lang w:eastAsia="ru-RU"/>
        </w:rPr>
        <w:t>10. Список  использованной литературы.</w:t>
      </w:r>
    </w:p>
    <w:p w:rsidR="00D56214" w:rsidRPr="00E66526" w:rsidRDefault="00D56214" w:rsidP="00910ACE">
      <w:pPr>
        <w:pStyle w:val="NoSpacing"/>
        <w:rPr>
          <w:rFonts w:ascii="Times New Roman" w:hAnsi="Times New Roman" w:cs="Times New Roman"/>
          <w:sz w:val="24"/>
          <w:szCs w:val="24"/>
        </w:rPr>
      </w:pPr>
      <w:r w:rsidRPr="00E66526">
        <w:rPr>
          <w:rFonts w:ascii="Times New Roman" w:hAnsi="Times New Roman" w:cs="Times New Roman"/>
          <w:sz w:val="24"/>
          <w:szCs w:val="24"/>
          <w:lang w:eastAsia="ru-RU"/>
        </w:rPr>
        <w:t xml:space="preserve">1. </w:t>
      </w:r>
      <w:r w:rsidRPr="00E66526">
        <w:rPr>
          <w:rFonts w:ascii="Times New Roman" w:hAnsi="Times New Roman" w:cs="Times New Roman"/>
          <w:sz w:val="24"/>
          <w:szCs w:val="24"/>
        </w:rPr>
        <w:t>Богоявленская Д.Б., Брушлинский А.В., Холодная М.А. Рабочая концепция одарённости. - М.: ИЧП «Издательство Магистр», 2008</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rPr>
        <w:t>2. Бойко  И.Г. «Организация проектно-исследовательской деятельности младших школьников в форме творческих мастерских».</w:t>
      </w:r>
      <w:r w:rsidRPr="00E66526">
        <w:rPr>
          <w:rFonts w:ascii="Times New Roman" w:hAnsi="Times New Roman" w:cs="Times New Roman"/>
          <w:sz w:val="24"/>
          <w:szCs w:val="24"/>
          <w:lang w:eastAsia="ru-RU"/>
        </w:rPr>
        <w:t xml:space="preserve"> Научно-практический журнал «Одарённый ребёнок» № 3 2012г.</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 Бине А. Измерение интеллекта. Возрастные шкалы Стефорд- Бине. Под редакцией Матюшкина А.М. Москва, 1994 г.</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rPr>
        <w:t>4. Волков И.П. Цель одна – дорог много. Проектирование процессов обучения. – М.: Просвещение, 1990.</w:t>
      </w:r>
    </w:p>
    <w:p w:rsidR="00D56214" w:rsidRPr="00E66526" w:rsidRDefault="00D56214" w:rsidP="0057100F">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5</w:t>
      </w:r>
      <w:r w:rsidRPr="00E66526">
        <w:rPr>
          <w:rFonts w:ascii="Times New Roman" w:hAnsi="Times New Roman" w:cs="Times New Roman"/>
          <w:sz w:val="24"/>
          <w:szCs w:val="24"/>
          <w:lang w:eastAsia="ru-RU"/>
        </w:rPr>
        <w:t xml:space="preserve">. Макеева Т.Г. Диагностика развития младших школьников: психологические тесты.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Ростов н/Д: Феникс, 2008.</w:t>
      </w:r>
    </w:p>
    <w:p w:rsidR="00D56214" w:rsidRPr="00E66526" w:rsidRDefault="00D56214" w:rsidP="0057100F">
      <w:pPr>
        <w:spacing w:after="0" w:line="240" w:lineRule="auto"/>
        <w:rPr>
          <w:rFonts w:ascii="Times New Roman" w:hAnsi="Times New Roman" w:cs="Times New Roman"/>
          <w:sz w:val="24"/>
          <w:szCs w:val="24"/>
        </w:rPr>
      </w:pPr>
      <w:r>
        <w:rPr>
          <w:rFonts w:ascii="Times New Roman" w:hAnsi="Times New Roman" w:cs="Times New Roman"/>
          <w:sz w:val="24"/>
          <w:szCs w:val="24"/>
        </w:rPr>
        <w:t>6</w:t>
      </w:r>
      <w:r w:rsidRPr="00E66526">
        <w:rPr>
          <w:rFonts w:ascii="Times New Roman" w:hAnsi="Times New Roman" w:cs="Times New Roman"/>
          <w:sz w:val="24"/>
          <w:szCs w:val="24"/>
        </w:rPr>
        <w:t>.Селевко Г. К. Педагогические технологии на основе активизации, интенсификации и эффективного управления УВП: методический материал / Г.К. Селевко. - М.НИИ школьных технологий, 2005. - 288 с. - (Энциклопедия образовательных технологий).</w:t>
      </w:r>
    </w:p>
    <w:p w:rsidR="00D56214" w:rsidRPr="00E66526" w:rsidRDefault="00D56214" w:rsidP="0057100F">
      <w:pPr>
        <w:spacing w:after="0" w:line="240" w:lineRule="auto"/>
        <w:rPr>
          <w:rFonts w:ascii="Times New Roman" w:hAnsi="Times New Roman" w:cs="Times New Roman"/>
          <w:sz w:val="24"/>
          <w:szCs w:val="24"/>
        </w:rPr>
      </w:pPr>
      <w:r>
        <w:rPr>
          <w:rFonts w:ascii="Times New Roman" w:hAnsi="Times New Roman" w:cs="Times New Roman"/>
          <w:sz w:val="24"/>
          <w:szCs w:val="24"/>
          <w:lang w:eastAsia="ar-SA"/>
        </w:rPr>
        <w:t>7</w:t>
      </w:r>
      <w:r w:rsidRPr="00E66526">
        <w:rPr>
          <w:rFonts w:ascii="Times New Roman" w:hAnsi="Times New Roman" w:cs="Times New Roman"/>
          <w:sz w:val="24"/>
          <w:szCs w:val="24"/>
          <w:lang w:eastAsia="ar-SA"/>
        </w:rPr>
        <w:t>.Савенков А.И. Одарённый ребёнок в массовой школе. Ст. «Детская одарённость и формы организации учебной деятельности». Москва. «Сентябрь»,  2001г.</w:t>
      </w:r>
    </w:p>
    <w:p w:rsidR="00D56214" w:rsidRPr="00E66526" w:rsidRDefault="00D56214" w:rsidP="0057100F">
      <w:pPr>
        <w:pStyle w:val="NoSpacing"/>
        <w:rPr>
          <w:rFonts w:ascii="Times New Roman" w:hAnsi="Times New Roman" w:cs="Times New Roman"/>
          <w:sz w:val="24"/>
          <w:szCs w:val="24"/>
          <w:lang w:eastAsia="ar-SA"/>
        </w:rPr>
      </w:pPr>
      <w:r>
        <w:rPr>
          <w:rFonts w:ascii="Times New Roman" w:hAnsi="Times New Roman" w:cs="Times New Roman"/>
          <w:sz w:val="24"/>
          <w:szCs w:val="24"/>
        </w:rPr>
        <w:t>8</w:t>
      </w:r>
      <w:r w:rsidRPr="00E66526">
        <w:rPr>
          <w:rFonts w:ascii="Times New Roman" w:hAnsi="Times New Roman" w:cs="Times New Roman"/>
          <w:sz w:val="24"/>
          <w:szCs w:val="24"/>
        </w:rPr>
        <w:t xml:space="preserve">. </w:t>
      </w:r>
      <w:r w:rsidRPr="00E66526">
        <w:rPr>
          <w:rFonts w:ascii="Times New Roman" w:hAnsi="Times New Roman" w:cs="Times New Roman"/>
          <w:sz w:val="24"/>
          <w:szCs w:val="24"/>
          <w:lang w:eastAsia="ar-SA"/>
        </w:rPr>
        <w:t>Савенков А. И. Содержание и организация исследовательского обучения школьников/М.: «Сентябрь», 2003</w:t>
      </w:r>
    </w:p>
    <w:p w:rsidR="00D56214" w:rsidRPr="00E66526" w:rsidRDefault="00D56214" w:rsidP="0057100F">
      <w:pPr>
        <w:pStyle w:val="NoSpacing"/>
        <w:rPr>
          <w:rFonts w:ascii="Times New Roman" w:hAnsi="Times New Roman" w:cs="Times New Roman"/>
          <w:sz w:val="24"/>
          <w:szCs w:val="24"/>
          <w:lang w:eastAsia="ar-SA"/>
        </w:rPr>
      </w:pPr>
      <w:r>
        <w:rPr>
          <w:rFonts w:ascii="Times New Roman" w:hAnsi="Times New Roman" w:cs="Times New Roman"/>
          <w:sz w:val="24"/>
          <w:szCs w:val="24"/>
        </w:rPr>
        <w:t>9</w:t>
      </w:r>
      <w:r w:rsidRPr="00E66526">
        <w:rPr>
          <w:rFonts w:ascii="Times New Roman" w:hAnsi="Times New Roman" w:cs="Times New Roman"/>
          <w:sz w:val="24"/>
          <w:szCs w:val="24"/>
        </w:rPr>
        <w:t>.</w:t>
      </w:r>
      <w:r w:rsidRPr="00E66526">
        <w:rPr>
          <w:rFonts w:ascii="Times New Roman" w:hAnsi="Times New Roman" w:cs="Times New Roman"/>
          <w:sz w:val="24"/>
          <w:szCs w:val="24"/>
          <w:lang w:eastAsia="ar-SA"/>
        </w:rPr>
        <w:t xml:space="preserve"> Савенков А. И. Одаренные дети: методики диагностики и стратегии обучения/М.: «Сентябрь», 2004. </w:t>
      </w:r>
    </w:p>
    <w:p w:rsidR="00D56214" w:rsidRPr="00E66526" w:rsidRDefault="00D56214" w:rsidP="0057100F">
      <w:pPr>
        <w:pStyle w:val="NoSpacing"/>
        <w:rPr>
          <w:rFonts w:ascii="Times New Roman" w:hAnsi="Times New Roman" w:cs="Times New Roman"/>
          <w:sz w:val="24"/>
          <w:szCs w:val="24"/>
        </w:rPr>
      </w:pPr>
      <w:r>
        <w:rPr>
          <w:rFonts w:ascii="Times New Roman" w:hAnsi="Times New Roman" w:cs="Times New Roman"/>
          <w:sz w:val="24"/>
          <w:szCs w:val="24"/>
        </w:rPr>
        <w:t>10</w:t>
      </w:r>
      <w:r w:rsidRPr="00E66526">
        <w:rPr>
          <w:rFonts w:ascii="Times New Roman" w:hAnsi="Times New Roman" w:cs="Times New Roman"/>
          <w:sz w:val="24"/>
          <w:szCs w:val="24"/>
        </w:rPr>
        <w:t>.ФГОС начального общего образования.</w:t>
      </w:r>
    </w:p>
    <w:p w:rsidR="00D56214" w:rsidRPr="00E66526" w:rsidRDefault="00D56214" w:rsidP="00943BA5">
      <w:pPr>
        <w:pStyle w:val="NoSpacing"/>
        <w:rPr>
          <w:rFonts w:ascii="Times New Roman" w:hAnsi="Times New Roman" w:cs="Times New Roman"/>
          <w:sz w:val="24"/>
          <w:szCs w:val="24"/>
          <w:lang w:eastAsia="ru-RU"/>
        </w:rPr>
      </w:pPr>
      <w:r w:rsidRPr="00E66526">
        <w:rPr>
          <w:rFonts w:ascii="Times New Roman" w:hAnsi="Times New Roman" w:cs="Times New Roman"/>
          <w:sz w:val="24"/>
          <w:szCs w:val="24"/>
        </w:rPr>
        <w:t>1</w:t>
      </w:r>
      <w:r>
        <w:rPr>
          <w:rFonts w:ascii="Times New Roman" w:hAnsi="Times New Roman" w:cs="Times New Roman"/>
          <w:sz w:val="24"/>
          <w:szCs w:val="24"/>
        </w:rPr>
        <w:t>1</w:t>
      </w:r>
      <w:r w:rsidRPr="00E66526">
        <w:rPr>
          <w:rFonts w:ascii="Times New Roman" w:hAnsi="Times New Roman" w:cs="Times New Roman"/>
          <w:sz w:val="24"/>
          <w:szCs w:val="24"/>
        </w:rPr>
        <w:t>.</w:t>
      </w:r>
      <w:r w:rsidRPr="00E66526">
        <w:rPr>
          <w:rFonts w:ascii="Times New Roman" w:hAnsi="Times New Roman" w:cs="Times New Roman"/>
          <w:b/>
          <w:bCs/>
          <w:i/>
          <w:iCs/>
          <w:sz w:val="24"/>
          <w:szCs w:val="24"/>
          <w:lang w:eastAsia="ru-RU"/>
        </w:rPr>
        <w:t xml:space="preserve"> </w:t>
      </w:r>
      <w:r w:rsidRPr="00E66526">
        <w:rPr>
          <w:rFonts w:ascii="Times New Roman" w:hAnsi="Times New Roman" w:cs="Times New Roman"/>
          <w:sz w:val="24"/>
          <w:szCs w:val="24"/>
          <w:lang w:eastAsia="ru-RU"/>
        </w:rPr>
        <w:t>Шолохова А.А. «Система деятельности учителя по сопровождению детской одарённости».  Научно-практический журн</w:t>
      </w:r>
      <w:bookmarkStart w:id="0" w:name="_Toc314516465"/>
      <w:r w:rsidRPr="00E66526">
        <w:rPr>
          <w:rFonts w:ascii="Times New Roman" w:hAnsi="Times New Roman" w:cs="Times New Roman"/>
          <w:sz w:val="24"/>
          <w:szCs w:val="24"/>
          <w:lang w:eastAsia="ru-RU"/>
        </w:rPr>
        <w:t>ал «Одарённый ребёнок» № 3</w:t>
      </w:r>
      <w:r>
        <w:rPr>
          <w:rFonts w:ascii="Times New Roman" w:hAnsi="Times New Roman" w:cs="Times New Roman"/>
          <w:sz w:val="24"/>
          <w:szCs w:val="24"/>
          <w:lang w:eastAsia="ru-RU"/>
        </w:rPr>
        <w:t>,</w:t>
      </w:r>
      <w:r w:rsidRPr="00E66526">
        <w:rPr>
          <w:rFonts w:ascii="Times New Roman" w:hAnsi="Times New Roman" w:cs="Times New Roman"/>
          <w:sz w:val="24"/>
          <w:szCs w:val="24"/>
          <w:lang w:eastAsia="ru-RU"/>
        </w:rPr>
        <w:t> 20</w:t>
      </w:r>
      <w:r>
        <w:rPr>
          <w:rFonts w:ascii="Times New Roman" w:hAnsi="Times New Roman" w:cs="Times New Roman"/>
          <w:sz w:val="24"/>
          <w:szCs w:val="24"/>
          <w:lang w:eastAsia="ru-RU"/>
        </w:rPr>
        <w:t>0</w:t>
      </w:r>
      <w:r w:rsidRPr="00E66526">
        <w:rPr>
          <w:rFonts w:ascii="Times New Roman" w:hAnsi="Times New Roman" w:cs="Times New Roman"/>
          <w:sz w:val="24"/>
          <w:szCs w:val="24"/>
          <w:lang w:eastAsia="ru-RU"/>
        </w:rPr>
        <w:t>1</w:t>
      </w:r>
      <w:r>
        <w:rPr>
          <w:rFonts w:ascii="Times New Roman" w:hAnsi="Times New Roman" w:cs="Times New Roman"/>
          <w:sz w:val="24"/>
          <w:szCs w:val="24"/>
          <w:lang w:eastAsia="ru-RU"/>
        </w:rPr>
        <w:t>г.</w:t>
      </w:r>
    </w:p>
    <w:p w:rsidR="00D56214" w:rsidRPr="00E66526" w:rsidRDefault="00D56214" w:rsidP="00943BA5">
      <w:pPr>
        <w:pStyle w:val="NoSpacing"/>
        <w:rPr>
          <w:rFonts w:ascii="Times New Roman" w:hAnsi="Times New Roman" w:cs="Times New Roman"/>
          <w:b/>
          <w:bCs/>
          <w:i/>
          <w:iCs/>
          <w:sz w:val="24"/>
          <w:szCs w:val="24"/>
          <w:lang w:eastAsia="ru-RU"/>
        </w:rPr>
      </w:pPr>
    </w:p>
    <w:p w:rsidR="00D56214" w:rsidRPr="00E66526" w:rsidRDefault="00D56214" w:rsidP="00943BA5">
      <w:pPr>
        <w:pStyle w:val="NoSpacing"/>
        <w:rPr>
          <w:rFonts w:ascii="Times New Roman" w:hAnsi="Times New Roman" w:cs="Times New Roman"/>
          <w:b/>
          <w:bCs/>
          <w:i/>
          <w:iCs/>
          <w:sz w:val="24"/>
          <w:szCs w:val="24"/>
          <w:lang w:eastAsia="ru-RU"/>
        </w:rPr>
      </w:pPr>
      <w:r w:rsidRPr="00E66526">
        <w:rPr>
          <w:rFonts w:ascii="Times New Roman" w:hAnsi="Times New Roman" w:cs="Times New Roman"/>
          <w:b/>
          <w:bCs/>
          <w:i/>
          <w:iCs/>
          <w:sz w:val="24"/>
          <w:szCs w:val="24"/>
          <w:lang w:eastAsia="ru-RU"/>
        </w:rPr>
        <w:t>11 .Приложения к опыту</w:t>
      </w:r>
      <w:bookmarkEnd w:id="0"/>
      <w:r w:rsidRPr="00E66526">
        <w:rPr>
          <w:rFonts w:ascii="Times New Roman" w:hAnsi="Times New Roman" w:cs="Times New Roman"/>
          <w:b/>
          <w:bCs/>
          <w:i/>
          <w:iCs/>
          <w:sz w:val="24"/>
          <w:szCs w:val="24"/>
          <w:lang w:eastAsia="ru-RU"/>
        </w:rPr>
        <w:t>:</w:t>
      </w:r>
    </w:p>
    <w:p w:rsidR="00D56214" w:rsidRPr="00E66526" w:rsidRDefault="00D56214" w:rsidP="00943BA5">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ar-SA"/>
        </w:rPr>
        <w:t>1.</w:t>
      </w:r>
      <w:r>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ar-SA"/>
        </w:rPr>
        <w:t xml:space="preserve">Приложение № 1– Портрет одарённого ребёнка. </w:t>
      </w:r>
    </w:p>
    <w:p w:rsidR="00D56214" w:rsidRPr="00E66526" w:rsidRDefault="00D56214" w:rsidP="00CE3551">
      <w:pPr>
        <w:keepNext/>
        <w:spacing w:after="0" w:line="240" w:lineRule="auto"/>
        <w:outlineLvl w:val="0"/>
        <w:rPr>
          <w:rFonts w:ascii="Times New Roman" w:hAnsi="Times New Roman" w:cs="Times New Roman"/>
          <w:b/>
          <w:bCs/>
          <w:i/>
          <w:iCs/>
          <w:sz w:val="24"/>
          <w:szCs w:val="24"/>
          <w:lang w:eastAsia="ru-RU"/>
        </w:rPr>
      </w:pPr>
      <w:r w:rsidRPr="00E66526">
        <w:rPr>
          <w:rFonts w:ascii="Times New Roman" w:hAnsi="Times New Roman" w:cs="Times New Roman"/>
          <w:color w:val="000000"/>
          <w:sz w:val="24"/>
          <w:szCs w:val="24"/>
          <w:lang w:eastAsia="ru-RU"/>
        </w:rPr>
        <w:t>2.</w:t>
      </w:r>
      <w:r w:rsidRPr="00E66526">
        <w:rPr>
          <w:rFonts w:ascii="Times New Roman" w:hAnsi="Times New Roman" w:cs="Times New Roman"/>
          <w:sz w:val="24"/>
          <w:szCs w:val="24"/>
          <w:lang w:eastAsia="ar-SA"/>
        </w:rPr>
        <w:t xml:space="preserve"> Приложение № 2 - </w:t>
      </w:r>
      <w:r w:rsidRPr="00E66526">
        <w:rPr>
          <w:rFonts w:ascii="Times New Roman" w:hAnsi="Times New Roman" w:cs="Times New Roman"/>
          <w:color w:val="000000"/>
          <w:sz w:val="24"/>
          <w:szCs w:val="24"/>
          <w:lang w:eastAsia="ru-RU"/>
        </w:rPr>
        <w:t>Диагностика  определения уровня интеллектуального развития детей  по  возрастам.</w:t>
      </w:r>
      <w:r w:rsidRPr="00E66526">
        <w:rPr>
          <w:rFonts w:ascii="Times New Roman" w:hAnsi="Times New Roman" w:cs="Times New Roman"/>
          <w:sz w:val="24"/>
          <w:szCs w:val="24"/>
        </w:rPr>
        <w:t xml:space="preserve">        </w:t>
      </w:r>
    </w:p>
    <w:p w:rsidR="00D56214" w:rsidRDefault="00D56214" w:rsidP="00CE3551">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3. </w:t>
      </w:r>
      <w:r w:rsidRPr="00E66526">
        <w:rPr>
          <w:rFonts w:ascii="Times New Roman" w:hAnsi="Times New Roman" w:cs="Times New Roman"/>
          <w:sz w:val="24"/>
          <w:szCs w:val="24"/>
          <w:lang w:eastAsia="ar-SA"/>
        </w:rPr>
        <w:t xml:space="preserve">Приложение № 3 - </w:t>
      </w:r>
      <w:r w:rsidRPr="00E66526">
        <w:rPr>
          <w:rFonts w:ascii="Times New Roman" w:hAnsi="Times New Roman" w:cs="Times New Roman"/>
          <w:sz w:val="24"/>
          <w:szCs w:val="24"/>
          <w:lang w:eastAsia="ru-RU"/>
        </w:rPr>
        <w:t>Методика «Карта одаренности» (А.И. Савенков)</w:t>
      </w:r>
      <w:r w:rsidRPr="00E66526">
        <w:rPr>
          <w:rFonts w:ascii="Times New Roman" w:hAnsi="Times New Roman" w:cs="Times New Roman"/>
          <w:sz w:val="24"/>
          <w:szCs w:val="24"/>
        </w:rPr>
        <w:t xml:space="preserve"> </w:t>
      </w:r>
    </w:p>
    <w:p w:rsidR="00D56214" w:rsidRPr="00E66526" w:rsidRDefault="00D56214" w:rsidP="00CE3551">
      <w:pPr>
        <w:pStyle w:val="NoSpacing"/>
        <w:rPr>
          <w:rFonts w:ascii="Times New Roman" w:hAnsi="Times New Roman" w:cs="Times New Roman"/>
          <w:sz w:val="24"/>
          <w:szCs w:val="24"/>
        </w:rPr>
      </w:pPr>
      <w:r w:rsidRPr="00E32C5F">
        <w:rPr>
          <w:rFonts w:ascii="Times New Roman" w:hAnsi="Times New Roman" w:cs="Times New Roman"/>
          <w:sz w:val="28"/>
          <w:szCs w:val="28"/>
        </w:rPr>
        <w:t>4.</w:t>
      </w:r>
      <w:r w:rsidRPr="00E32C5F">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ar-SA"/>
        </w:rPr>
        <w:t xml:space="preserve">Приложение № </w:t>
      </w:r>
      <w:r>
        <w:rPr>
          <w:rFonts w:ascii="Times New Roman" w:hAnsi="Times New Roman" w:cs="Times New Roman"/>
          <w:sz w:val="24"/>
          <w:szCs w:val="24"/>
          <w:lang w:eastAsia="ar-SA"/>
        </w:rPr>
        <w:t>4 -</w:t>
      </w:r>
      <w:r w:rsidRPr="00E66526">
        <w:rPr>
          <w:rFonts w:ascii="Times New Roman" w:hAnsi="Times New Roman" w:cs="Times New Roman"/>
          <w:sz w:val="24"/>
          <w:szCs w:val="24"/>
          <w:lang w:eastAsia="ar-SA"/>
        </w:rPr>
        <w:t xml:space="preserve"> </w:t>
      </w:r>
      <w:r w:rsidRPr="00E32C5F">
        <w:rPr>
          <w:rFonts w:ascii="Times New Roman" w:hAnsi="Times New Roman" w:cs="Times New Roman"/>
          <w:sz w:val="24"/>
          <w:szCs w:val="24"/>
        </w:rPr>
        <w:t>Индивидуальный образовательный маршрут учащегося</w:t>
      </w:r>
    </w:p>
    <w:p w:rsidR="00D56214" w:rsidRPr="00E66526" w:rsidRDefault="00D56214" w:rsidP="0057100F">
      <w:pPr>
        <w:pStyle w:val="NoSpacing"/>
        <w:rPr>
          <w:rFonts w:ascii="Times New Roman" w:hAnsi="Times New Roman" w:cs="Times New Roman"/>
          <w:sz w:val="24"/>
          <w:szCs w:val="24"/>
          <w:lang w:eastAsia="ar-SA"/>
        </w:rPr>
      </w:pPr>
      <w:r>
        <w:rPr>
          <w:rFonts w:ascii="Times New Roman" w:hAnsi="Times New Roman" w:cs="Times New Roman"/>
          <w:sz w:val="24"/>
          <w:szCs w:val="24"/>
        </w:rPr>
        <w:t>5</w:t>
      </w:r>
      <w:r w:rsidRPr="00E66526">
        <w:rPr>
          <w:rFonts w:ascii="Times New Roman" w:hAnsi="Times New Roman" w:cs="Times New Roman"/>
          <w:sz w:val="24"/>
          <w:szCs w:val="24"/>
        </w:rPr>
        <w:t xml:space="preserve">. </w:t>
      </w:r>
      <w:r w:rsidRPr="00E66526">
        <w:rPr>
          <w:rFonts w:ascii="Times New Roman" w:hAnsi="Times New Roman" w:cs="Times New Roman"/>
          <w:sz w:val="24"/>
          <w:szCs w:val="24"/>
          <w:lang w:eastAsia="ar-SA"/>
        </w:rPr>
        <w:t xml:space="preserve">Приложение № </w:t>
      </w:r>
      <w:r>
        <w:rPr>
          <w:rFonts w:ascii="Times New Roman" w:hAnsi="Times New Roman" w:cs="Times New Roman"/>
          <w:sz w:val="24"/>
          <w:szCs w:val="24"/>
          <w:lang w:eastAsia="ar-SA"/>
        </w:rPr>
        <w:t>5</w:t>
      </w:r>
      <w:r w:rsidRPr="00E66526">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ar-SA"/>
        </w:rPr>
        <w:t xml:space="preserve">Индивидуальная психолого – педагогическая карта одарённого ребёнка. </w:t>
      </w:r>
      <w:r w:rsidRPr="00E66526">
        <w:rPr>
          <w:rFonts w:ascii="Times New Roman" w:hAnsi="Times New Roman" w:cs="Times New Roman"/>
          <w:i/>
          <w:iCs/>
          <w:sz w:val="24"/>
          <w:szCs w:val="24"/>
          <w:lang w:eastAsia="ar-SA"/>
        </w:rPr>
        <w:t>Интеллектуальные умения и навыки.</w:t>
      </w:r>
    </w:p>
    <w:p w:rsidR="00D56214" w:rsidRDefault="00D56214" w:rsidP="00E32C5F">
      <w:pPr>
        <w:spacing w:after="0" w:line="240" w:lineRule="auto"/>
        <w:rPr>
          <w:rFonts w:ascii="Times New Roman" w:hAnsi="Times New Roman" w:cs="Times New Roman"/>
          <w:sz w:val="24"/>
          <w:szCs w:val="24"/>
        </w:rPr>
      </w:pPr>
      <w:r>
        <w:rPr>
          <w:rFonts w:ascii="Times New Roman" w:hAnsi="Times New Roman" w:cs="Times New Roman"/>
          <w:sz w:val="24"/>
          <w:szCs w:val="24"/>
          <w:lang w:eastAsia="ar-SA"/>
        </w:rPr>
        <w:t>6</w:t>
      </w:r>
      <w:r w:rsidRPr="00E66526">
        <w:rPr>
          <w:rFonts w:ascii="Times New Roman" w:hAnsi="Times New Roman" w:cs="Times New Roman"/>
          <w:sz w:val="24"/>
          <w:szCs w:val="24"/>
          <w:lang w:eastAsia="ar-SA"/>
        </w:rPr>
        <w:t>. Приложение №</w:t>
      </w:r>
      <w:r>
        <w:rPr>
          <w:rFonts w:ascii="Times New Roman" w:hAnsi="Times New Roman" w:cs="Times New Roman"/>
          <w:sz w:val="24"/>
          <w:szCs w:val="24"/>
          <w:lang w:eastAsia="ar-SA"/>
        </w:rPr>
        <w:t xml:space="preserve"> 6</w:t>
      </w:r>
      <w:r w:rsidRPr="00E66526">
        <w:rPr>
          <w:rFonts w:ascii="Times New Roman" w:hAnsi="Times New Roman" w:cs="Times New Roman"/>
          <w:sz w:val="24"/>
          <w:szCs w:val="24"/>
          <w:lang w:eastAsia="ar-SA"/>
        </w:rPr>
        <w:t xml:space="preserve"> -</w:t>
      </w:r>
      <w:r w:rsidRPr="00E66526">
        <w:rPr>
          <w:rFonts w:ascii="Times New Roman" w:hAnsi="Times New Roman" w:cs="Times New Roman"/>
          <w:b/>
          <w:bCs/>
          <w:sz w:val="24"/>
          <w:szCs w:val="24"/>
          <w:lang w:eastAsia="ru-RU"/>
        </w:rPr>
        <w:t xml:space="preserve"> </w:t>
      </w:r>
      <w:r w:rsidRPr="00E32C5F">
        <w:rPr>
          <w:rFonts w:ascii="Times New Roman" w:hAnsi="Times New Roman" w:cs="Times New Roman"/>
          <w:sz w:val="24"/>
          <w:szCs w:val="24"/>
        </w:rPr>
        <w:t>Содержание занятий кружка «Я – исследователь»  в первом классе.</w:t>
      </w:r>
      <w:r>
        <w:rPr>
          <w:rFonts w:ascii="Times New Roman" w:hAnsi="Times New Roman" w:cs="Times New Roman"/>
          <w:sz w:val="24"/>
          <w:szCs w:val="24"/>
        </w:rPr>
        <w:t xml:space="preserve"> </w:t>
      </w:r>
    </w:p>
    <w:p w:rsidR="00D56214" w:rsidRDefault="00D56214" w:rsidP="00E32C5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rPr>
        <w:t>7</w:t>
      </w:r>
      <w:r w:rsidRPr="00E66526">
        <w:rPr>
          <w:rFonts w:ascii="Times New Roman" w:hAnsi="Times New Roman" w:cs="Times New Roman"/>
          <w:sz w:val="24"/>
          <w:szCs w:val="24"/>
        </w:rPr>
        <w:t xml:space="preserve">. </w:t>
      </w:r>
      <w:r w:rsidRPr="00E66526">
        <w:rPr>
          <w:rFonts w:ascii="Times New Roman" w:hAnsi="Times New Roman" w:cs="Times New Roman"/>
          <w:sz w:val="24"/>
          <w:szCs w:val="24"/>
          <w:lang w:eastAsia="ar-SA"/>
        </w:rPr>
        <w:t xml:space="preserve">Приложение № </w:t>
      </w:r>
      <w:r>
        <w:rPr>
          <w:rFonts w:ascii="Times New Roman" w:hAnsi="Times New Roman" w:cs="Times New Roman"/>
          <w:sz w:val="24"/>
          <w:szCs w:val="24"/>
          <w:lang w:eastAsia="ar-SA"/>
        </w:rPr>
        <w:t>7</w:t>
      </w:r>
      <w:r w:rsidRPr="00E66526">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Логические игры.</w:t>
      </w:r>
    </w:p>
    <w:p w:rsidR="00D56214" w:rsidRPr="00E32C5F" w:rsidRDefault="00D56214" w:rsidP="00E32C5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8.</w:t>
      </w:r>
      <w:r w:rsidRPr="00E32C5F">
        <w:rPr>
          <w:rFonts w:ascii="Times New Roman" w:hAnsi="Times New Roman" w:cs="Times New Roman"/>
          <w:b/>
          <w:bCs/>
          <w:sz w:val="24"/>
          <w:szCs w:val="24"/>
          <w:lang w:eastAsia="ru-RU"/>
        </w:rPr>
        <w:t xml:space="preserve"> </w:t>
      </w:r>
      <w:r w:rsidRPr="00E66526">
        <w:rPr>
          <w:rFonts w:ascii="Times New Roman" w:hAnsi="Times New Roman" w:cs="Times New Roman"/>
          <w:sz w:val="24"/>
          <w:szCs w:val="24"/>
          <w:lang w:eastAsia="ar-SA"/>
        </w:rPr>
        <w:t xml:space="preserve">Приложение № 8 </w:t>
      </w:r>
      <w:r>
        <w:rPr>
          <w:rFonts w:ascii="Times New Roman" w:hAnsi="Times New Roman" w:cs="Times New Roman"/>
          <w:sz w:val="24"/>
          <w:szCs w:val="24"/>
          <w:lang w:eastAsia="ar-SA"/>
        </w:rPr>
        <w:t xml:space="preserve">- </w:t>
      </w:r>
      <w:r w:rsidRPr="00E32C5F">
        <w:rPr>
          <w:rFonts w:ascii="Times New Roman" w:hAnsi="Times New Roman" w:cs="Times New Roman"/>
          <w:sz w:val="24"/>
          <w:szCs w:val="24"/>
          <w:lang w:eastAsia="ru-RU"/>
        </w:rPr>
        <w:t>Примеры постановки учебной проблемы.</w:t>
      </w:r>
    </w:p>
    <w:p w:rsidR="00D56214" w:rsidRPr="00E66526" w:rsidRDefault="00D56214" w:rsidP="00E32C5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rPr>
        <w:t xml:space="preserve">9. </w:t>
      </w:r>
      <w:r w:rsidRPr="00E66526">
        <w:rPr>
          <w:rFonts w:ascii="Times New Roman" w:hAnsi="Times New Roman" w:cs="Times New Roman"/>
          <w:sz w:val="24"/>
          <w:szCs w:val="24"/>
          <w:lang w:eastAsia="ar-SA"/>
        </w:rPr>
        <w:t>Приложение № 9</w:t>
      </w:r>
      <w:r>
        <w:rPr>
          <w:rFonts w:ascii="Times New Roman" w:hAnsi="Times New Roman" w:cs="Times New Roman"/>
          <w:sz w:val="24"/>
          <w:szCs w:val="24"/>
          <w:lang w:eastAsia="ar-SA"/>
        </w:rPr>
        <w:t xml:space="preserve"> -</w:t>
      </w:r>
      <w:r w:rsidRPr="00E32C5F">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Программа работы с одаренными детьми во внеурочное время.</w:t>
      </w:r>
    </w:p>
    <w:p w:rsidR="00D56214" w:rsidRPr="00E66526" w:rsidRDefault="00D56214" w:rsidP="00E32C5F">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Факультативный курс «Юный интеллектуал»</w:t>
      </w:r>
    </w:p>
    <w:p w:rsidR="00D56214" w:rsidRPr="00E32C5F" w:rsidRDefault="00D56214" w:rsidP="00E32C5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ar-SA"/>
        </w:rPr>
        <w:t>10.</w:t>
      </w:r>
      <w:r>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ar-SA"/>
        </w:rPr>
        <w:t>Приложение № 10 -</w:t>
      </w:r>
      <w:r>
        <w:rPr>
          <w:rFonts w:ascii="Times New Roman" w:hAnsi="Times New Roman" w:cs="Times New Roman"/>
          <w:b/>
          <w:bCs/>
          <w:sz w:val="24"/>
          <w:szCs w:val="24"/>
          <w:lang w:eastAsia="ru-RU"/>
        </w:rPr>
        <w:t xml:space="preserve"> </w:t>
      </w:r>
      <w:r w:rsidRPr="00E32C5F">
        <w:rPr>
          <w:rFonts w:ascii="Times New Roman" w:hAnsi="Times New Roman" w:cs="Times New Roman"/>
          <w:sz w:val="24"/>
          <w:szCs w:val="24"/>
        </w:rPr>
        <w:t xml:space="preserve">Содержание занятий кружка «Я – исследователь» во втором </w:t>
      </w:r>
      <w:r>
        <w:rPr>
          <w:rFonts w:ascii="Times New Roman" w:hAnsi="Times New Roman" w:cs="Times New Roman"/>
          <w:sz w:val="24"/>
          <w:szCs w:val="24"/>
        </w:rPr>
        <w:t xml:space="preserve">и третьем </w:t>
      </w:r>
      <w:r w:rsidRPr="00E32C5F">
        <w:rPr>
          <w:rFonts w:ascii="Times New Roman" w:hAnsi="Times New Roman" w:cs="Times New Roman"/>
          <w:sz w:val="24"/>
          <w:szCs w:val="24"/>
        </w:rPr>
        <w:t>класс</w:t>
      </w:r>
      <w:r>
        <w:rPr>
          <w:rFonts w:ascii="Times New Roman" w:hAnsi="Times New Roman" w:cs="Times New Roman"/>
          <w:sz w:val="24"/>
          <w:szCs w:val="24"/>
        </w:rPr>
        <w:t>ах.</w:t>
      </w:r>
      <w:r w:rsidRPr="00E32C5F">
        <w:rPr>
          <w:rFonts w:ascii="Times New Roman" w:hAnsi="Times New Roman" w:cs="Times New Roman"/>
          <w:sz w:val="24"/>
          <w:szCs w:val="24"/>
        </w:rPr>
        <w:t xml:space="preserve"> </w:t>
      </w:r>
    </w:p>
    <w:p w:rsidR="00D56214" w:rsidRPr="00E32C5F" w:rsidRDefault="00D56214" w:rsidP="00E32C5F">
      <w:pPr>
        <w:tabs>
          <w:tab w:val="left" w:pos="2198"/>
        </w:tabs>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rPr>
        <w:t>11.</w:t>
      </w:r>
      <w:r w:rsidRPr="00E66526">
        <w:rPr>
          <w:rFonts w:ascii="Times New Roman" w:hAnsi="Times New Roman" w:cs="Times New Roman"/>
          <w:sz w:val="24"/>
          <w:szCs w:val="24"/>
          <w:lang w:eastAsia="ar-SA"/>
        </w:rPr>
        <w:t xml:space="preserve"> Приложение № 11</w:t>
      </w:r>
      <w:r>
        <w:rPr>
          <w:rFonts w:ascii="Times New Roman" w:hAnsi="Times New Roman" w:cs="Times New Roman"/>
          <w:sz w:val="24"/>
          <w:szCs w:val="24"/>
          <w:lang w:eastAsia="ar-SA"/>
        </w:rPr>
        <w:t xml:space="preserve">- </w:t>
      </w:r>
      <w:r w:rsidRPr="00E32C5F">
        <w:rPr>
          <w:rFonts w:ascii="Times New Roman" w:hAnsi="Times New Roman" w:cs="Times New Roman"/>
          <w:sz w:val="24"/>
          <w:szCs w:val="24"/>
        </w:rPr>
        <w:t xml:space="preserve">Содержание занятий кружка «Я – исследователь» </w:t>
      </w:r>
      <w:r>
        <w:rPr>
          <w:rFonts w:ascii="Times New Roman" w:hAnsi="Times New Roman" w:cs="Times New Roman"/>
          <w:sz w:val="24"/>
          <w:szCs w:val="24"/>
        </w:rPr>
        <w:t>в 4</w:t>
      </w:r>
      <w:r w:rsidRPr="00E32C5F">
        <w:rPr>
          <w:rFonts w:ascii="Times New Roman" w:hAnsi="Times New Roman" w:cs="Times New Roman"/>
          <w:sz w:val="24"/>
          <w:szCs w:val="24"/>
        </w:rPr>
        <w:t xml:space="preserve"> классе</w:t>
      </w:r>
      <w:r>
        <w:rPr>
          <w:rFonts w:ascii="Times New Roman" w:hAnsi="Times New Roman" w:cs="Times New Roman"/>
          <w:sz w:val="24"/>
          <w:szCs w:val="24"/>
        </w:rPr>
        <w:t>.</w:t>
      </w:r>
    </w:p>
    <w:p w:rsidR="00D56214" w:rsidRPr="00E66526" w:rsidRDefault="00D56214" w:rsidP="00C47624">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12.</w:t>
      </w:r>
      <w:r w:rsidRPr="00BF5B06">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ar-SA"/>
        </w:rPr>
        <w:t>Приложение № 1</w:t>
      </w:r>
      <w:r>
        <w:rPr>
          <w:rFonts w:ascii="Times New Roman" w:hAnsi="Times New Roman" w:cs="Times New Roman"/>
          <w:sz w:val="24"/>
          <w:szCs w:val="24"/>
          <w:lang w:eastAsia="ar-SA"/>
        </w:rPr>
        <w:t xml:space="preserve">2 - </w:t>
      </w:r>
      <w:r w:rsidRPr="00E66526">
        <w:rPr>
          <w:rFonts w:ascii="Times New Roman" w:hAnsi="Times New Roman" w:cs="Times New Roman"/>
          <w:color w:val="000000"/>
          <w:sz w:val="24"/>
          <w:szCs w:val="24"/>
          <w:lang w:eastAsia="ru-RU"/>
        </w:rPr>
        <w:t>Исследовательская работа по теме: «Выявление условий</w:t>
      </w:r>
    </w:p>
    <w:p w:rsidR="00D56214" w:rsidRPr="00E66526" w:rsidRDefault="00D56214" w:rsidP="00C47624">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развития плесневых грибов. Их роль в природе</w:t>
      </w:r>
      <w:r w:rsidRPr="00E66526">
        <w:rPr>
          <w:rFonts w:ascii="Times New Roman" w:hAnsi="Times New Roman" w:cs="Times New Roman"/>
          <w:sz w:val="24"/>
          <w:szCs w:val="24"/>
          <w:lang w:eastAsia="ru-RU"/>
        </w:rPr>
        <w:t xml:space="preserve"> </w:t>
      </w:r>
      <w:r w:rsidRPr="00E66526">
        <w:rPr>
          <w:rFonts w:ascii="Times New Roman" w:hAnsi="Times New Roman" w:cs="Times New Roman"/>
          <w:color w:val="000000"/>
          <w:sz w:val="24"/>
          <w:szCs w:val="24"/>
          <w:lang w:eastAsia="ru-RU"/>
        </w:rPr>
        <w:t>и для человека». (Презентация к работе-отдельный файл)</w:t>
      </w:r>
    </w:p>
    <w:p w:rsidR="00D56214" w:rsidRDefault="00D56214" w:rsidP="00C47624">
      <w:pPr>
        <w:pStyle w:val="NoSpacing"/>
        <w:rPr>
          <w:rFonts w:ascii="Times New Roman" w:hAnsi="Times New Roman" w:cs="Times New Roman"/>
          <w:sz w:val="24"/>
          <w:szCs w:val="24"/>
        </w:rPr>
      </w:pPr>
      <w:r>
        <w:rPr>
          <w:rFonts w:ascii="Times New Roman" w:hAnsi="Times New Roman" w:cs="Times New Roman"/>
          <w:sz w:val="24"/>
          <w:szCs w:val="24"/>
          <w:lang w:eastAsia="ru-RU"/>
        </w:rPr>
        <w:t>13</w:t>
      </w:r>
      <w:r w:rsidRPr="00E66526">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ar-SA"/>
        </w:rPr>
        <w:t xml:space="preserve">Приложение № </w:t>
      </w:r>
      <w:r>
        <w:rPr>
          <w:rFonts w:ascii="Times New Roman" w:hAnsi="Times New Roman" w:cs="Times New Roman"/>
          <w:sz w:val="24"/>
          <w:szCs w:val="24"/>
          <w:lang w:eastAsia="ar-SA"/>
        </w:rPr>
        <w:t>13</w:t>
      </w:r>
      <w:r w:rsidRPr="00E66526">
        <w:rPr>
          <w:rFonts w:ascii="Times New Roman" w:hAnsi="Times New Roman" w:cs="Times New Roman"/>
          <w:sz w:val="24"/>
          <w:szCs w:val="24"/>
          <w:lang w:eastAsia="ar-SA"/>
        </w:rPr>
        <w:t xml:space="preserve"> - </w:t>
      </w:r>
      <w:r w:rsidRPr="00BF5B06">
        <w:rPr>
          <w:rFonts w:ascii="Times New Roman" w:hAnsi="Times New Roman" w:cs="Times New Roman"/>
          <w:sz w:val="24"/>
          <w:szCs w:val="24"/>
        </w:rPr>
        <w:t>Индивидуальная траектория успешности</w:t>
      </w:r>
      <w:r>
        <w:rPr>
          <w:rFonts w:ascii="Times New Roman" w:hAnsi="Times New Roman" w:cs="Times New Roman"/>
          <w:sz w:val="24"/>
          <w:szCs w:val="24"/>
        </w:rPr>
        <w:t>, лист интеллектуального роста.</w:t>
      </w:r>
    </w:p>
    <w:p w:rsidR="00D56214" w:rsidRDefault="00D56214" w:rsidP="00C47624">
      <w:pPr>
        <w:pStyle w:val="NoSpacing"/>
        <w:rPr>
          <w:rFonts w:ascii="Times New Roman" w:hAnsi="Times New Roman" w:cs="Times New Roman"/>
          <w:sz w:val="24"/>
          <w:szCs w:val="24"/>
        </w:rPr>
      </w:pPr>
      <w:r>
        <w:rPr>
          <w:rFonts w:ascii="Times New Roman" w:hAnsi="Times New Roman" w:cs="Times New Roman"/>
          <w:sz w:val="24"/>
          <w:szCs w:val="24"/>
        </w:rPr>
        <w:t>14</w:t>
      </w:r>
      <w:r w:rsidRPr="00E66526">
        <w:rPr>
          <w:rFonts w:ascii="Times New Roman" w:hAnsi="Times New Roman" w:cs="Times New Roman"/>
          <w:sz w:val="24"/>
          <w:szCs w:val="24"/>
        </w:rPr>
        <w:t xml:space="preserve">. </w:t>
      </w:r>
      <w:r w:rsidRPr="00E66526">
        <w:rPr>
          <w:rFonts w:ascii="Times New Roman" w:hAnsi="Times New Roman" w:cs="Times New Roman"/>
          <w:sz w:val="24"/>
          <w:szCs w:val="24"/>
          <w:lang w:eastAsia="ar-SA"/>
        </w:rPr>
        <w:t xml:space="preserve">Приложение № </w:t>
      </w:r>
      <w:r>
        <w:rPr>
          <w:rFonts w:ascii="Times New Roman" w:hAnsi="Times New Roman" w:cs="Times New Roman"/>
          <w:sz w:val="24"/>
          <w:szCs w:val="24"/>
          <w:lang w:eastAsia="ar-SA"/>
        </w:rPr>
        <w:t>14</w:t>
      </w:r>
      <w:r w:rsidRPr="00E66526">
        <w:rPr>
          <w:rFonts w:ascii="Times New Roman" w:hAnsi="Times New Roman" w:cs="Times New Roman"/>
          <w:sz w:val="24"/>
          <w:szCs w:val="24"/>
          <w:lang w:eastAsia="ar-SA"/>
        </w:rPr>
        <w:t xml:space="preserve"> </w:t>
      </w:r>
      <w:r>
        <w:rPr>
          <w:rFonts w:ascii="Times New Roman" w:hAnsi="Times New Roman" w:cs="Times New Roman"/>
          <w:sz w:val="24"/>
          <w:szCs w:val="24"/>
          <w:lang w:eastAsia="ar-SA"/>
        </w:rPr>
        <w:t>–</w:t>
      </w:r>
      <w:r w:rsidRPr="00E66526">
        <w:rPr>
          <w:rFonts w:ascii="Times New Roman" w:hAnsi="Times New Roman" w:cs="Times New Roman"/>
          <w:sz w:val="24"/>
          <w:szCs w:val="24"/>
        </w:rPr>
        <w:t xml:space="preserve"> Исследовательская работа по математике. Тема: Геометрические фигуры. Творческое название работы: Дом для собаки  Шарика.</w:t>
      </w:r>
    </w:p>
    <w:p w:rsidR="00D56214" w:rsidRDefault="00D56214" w:rsidP="00C47624">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rPr>
        <w:t>15.</w:t>
      </w:r>
      <w:r w:rsidRPr="00BF5B06">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ar-SA"/>
        </w:rPr>
        <w:t xml:space="preserve">Приложение № </w:t>
      </w:r>
      <w:r>
        <w:rPr>
          <w:rFonts w:ascii="Times New Roman" w:hAnsi="Times New Roman" w:cs="Times New Roman"/>
          <w:sz w:val="24"/>
          <w:szCs w:val="24"/>
          <w:lang w:eastAsia="ar-SA"/>
        </w:rPr>
        <w:t xml:space="preserve">15 </w:t>
      </w:r>
      <w:r>
        <w:rPr>
          <w:rFonts w:ascii="Times New Roman" w:hAnsi="Times New Roman" w:cs="Times New Roman"/>
          <w:sz w:val="24"/>
          <w:szCs w:val="24"/>
        </w:rPr>
        <w:t xml:space="preserve">- </w:t>
      </w:r>
      <w:r w:rsidRPr="00E66526">
        <w:rPr>
          <w:rFonts w:ascii="Times New Roman" w:hAnsi="Times New Roman" w:cs="Times New Roman"/>
          <w:sz w:val="24"/>
          <w:szCs w:val="24"/>
          <w:lang w:eastAsia="ru-RU"/>
        </w:rPr>
        <w:t>Как я вижу себя (А. И. Савенков). Методика  самооценки для обучающегося.</w:t>
      </w:r>
    </w:p>
    <w:p w:rsidR="00D56214" w:rsidRPr="00C47624" w:rsidRDefault="00D56214" w:rsidP="00C47624">
      <w:pPr>
        <w:rPr>
          <w:rFonts w:ascii="Times New Roman" w:hAnsi="Times New Roman" w:cs="Times New Roman"/>
          <w:sz w:val="24"/>
          <w:szCs w:val="24"/>
          <w:lang w:eastAsia="ru-RU"/>
        </w:rPr>
      </w:pPr>
      <w:r>
        <w:rPr>
          <w:rFonts w:ascii="Times New Roman" w:hAnsi="Times New Roman" w:cs="Times New Roman"/>
          <w:sz w:val="24"/>
          <w:szCs w:val="24"/>
        </w:rPr>
        <w:t>16</w:t>
      </w:r>
      <w:r w:rsidRPr="00E66526">
        <w:rPr>
          <w:rFonts w:ascii="Times New Roman" w:hAnsi="Times New Roman" w:cs="Times New Roman"/>
          <w:sz w:val="24"/>
          <w:szCs w:val="24"/>
        </w:rPr>
        <w:t xml:space="preserve">. </w:t>
      </w:r>
      <w:r w:rsidRPr="00E66526">
        <w:rPr>
          <w:rFonts w:ascii="Times New Roman" w:hAnsi="Times New Roman" w:cs="Times New Roman"/>
          <w:sz w:val="24"/>
          <w:szCs w:val="24"/>
          <w:lang w:eastAsia="ar-SA"/>
        </w:rPr>
        <w:t xml:space="preserve">Приложение № </w:t>
      </w:r>
      <w:r>
        <w:rPr>
          <w:rFonts w:ascii="Times New Roman" w:hAnsi="Times New Roman" w:cs="Times New Roman"/>
          <w:sz w:val="24"/>
          <w:szCs w:val="24"/>
          <w:lang w:eastAsia="ar-SA"/>
        </w:rPr>
        <w:t>16</w:t>
      </w:r>
      <w:r w:rsidRPr="00E66526">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ru-RU"/>
        </w:rPr>
        <w:t xml:space="preserve"> </w:t>
      </w:r>
      <w:r w:rsidRPr="00E66526">
        <w:rPr>
          <w:rFonts w:ascii="Times New Roman" w:hAnsi="Times New Roman" w:cs="Times New Roman"/>
          <w:sz w:val="24"/>
          <w:szCs w:val="24"/>
        </w:rPr>
        <w:t>Уровень развития форм логического мышления отдельной группы детей по годам</w:t>
      </w:r>
      <w:r>
        <w:rPr>
          <w:rFonts w:ascii="Times New Roman" w:hAnsi="Times New Roman" w:cs="Times New Roman"/>
          <w:sz w:val="24"/>
          <w:szCs w:val="24"/>
        </w:rPr>
        <w:t xml:space="preserve"> (на основе диагностики</w:t>
      </w:r>
      <w:r w:rsidRPr="007D3F45">
        <w:rPr>
          <w:rFonts w:ascii="Times New Roman" w:hAnsi="Times New Roman" w:cs="Times New Roman"/>
          <w:color w:val="000000"/>
          <w:sz w:val="24"/>
          <w:szCs w:val="24"/>
          <w:lang w:eastAsia="ru-RU"/>
        </w:rPr>
        <w:t xml:space="preserve"> </w:t>
      </w:r>
      <w:r w:rsidRPr="00E66526">
        <w:rPr>
          <w:rFonts w:ascii="Times New Roman" w:hAnsi="Times New Roman" w:cs="Times New Roman"/>
          <w:color w:val="000000"/>
          <w:sz w:val="24"/>
          <w:szCs w:val="24"/>
          <w:lang w:eastAsia="ru-RU"/>
        </w:rPr>
        <w:t>определения уровня интеллектуального развития детей  по  возрастам.</w:t>
      </w:r>
      <w:r w:rsidRPr="00E66526">
        <w:rPr>
          <w:rFonts w:ascii="Times New Roman" w:hAnsi="Times New Roman" w:cs="Times New Roman"/>
          <w:sz w:val="24"/>
          <w:szCs w:val="24"/>
        </w:rPr>
        <w:t xml:space="preserve"> </w:t>
      </w:r>
      <w:r>
        <w:rPr>
          <w:rFonts w:ascii="Times New Roman" w:hAnsi="Times New Roman" w:cs="Times New Roman"/>
          <w:sz w:val="24"/>
          <w:szCs w:val="24"/>
        </w:rPr>
        <w:t>См. приложение 2)</w:t>
      </w:r>
      <w:r w:rsidRPr="00E66526">
        <w:rPr>
          <w:rFonts w:ascii="Times New Roman" w:hAnsi="Times New Roman" w:cs="Times New Roman"/>
          <w:sz w:val="24"/>
          <w:szCs w:val="24"/>
        </w:rPr>
        <w:t xml:space="preserve">       </w:t>
      </w:r>
    </w:p>
    <w:p w:rsidR="00D56214" w:rsidRPr="00E66526" w:rsidRDefault="00D56214" w:rsidP="0057100F">
      <w:pPr>
        <w:pStyle w:val="NoSpacing"/>
        <w:rPr>
          <w:rFonts w:ascii="Times New Roman" w:hAnsi="Times New Roman" w:cs="Times New Roman"/>
          <w:sz w:val="24"/>
          <w:szCs w:val="24"/>
        </w:rPr>
      </w:pPr>
      <w:r>
        <w:rPr>
          <w:rFonts w:ascii="Times New Roman" w:hAnsi="Times New Roman" w:cs="Times New Roman"/>
          <w:sz w:val="24"/>
          <w:szCs w:val="24"/>
        </w:rPr>
        <w:t xml:space="preserve"> </w:t>
      </w:r>
    </w:p>
    <w:p w:rsidR="00D56214" w:rsidRPr="00E66526" w:rsidRDefault="00D56214" w:rsidP="0057100F">
      <w:pPr>
        <w:pStyle w:val="NoSpacing"/>
        <w:rPr>
          <w:rFonts w:ascii="Times New Roman" w:hAnsi="Times New Roman" w:cs="Times New Roman"/>
          <w:i/>
          <w:iCs/>
          <w:sz w:val="24"/>
          <w:szCs w:val="24"/>
        </w:rPr>
      </w:pPr>
    </w:p>
    <w:p w:rsidR="00D56214" w:rsidRPr="00E66526" w:rsidRDefault="00D56214" w:rsidP="0057100F">
      <w:pPr>
        <w:pStyle w:val="NoSpacing"/>
        <w:rPr>
          <w:rFonts w:ascii="Times New Roman" w:hAnsi="Times New Roman" w:cs="Times New Roman"/>
          <w:i/>
          <w:iCs/>
          <w:sz w:val="24"/>
          <w:szCs w:val="24"/>
        </w:rPr>
      </w:pPr>
    </w:p>
    <w:p w:rsidR="00D56214" w:rsidRPr="00E66526" w:rsidRDefault="00D56214" w:rsidP="0057100F">
      <w:pPr>
        <w:pStyle w:val="NoSpacing"/>
        <w:rPr>
          <w:rFonts w:ascii="Times New Roman" w:hAnsi="Times New Roman" w:cs="Times New Roman"/>
          <w:i/>
          <w:iCs/>
          <w:sz w:val="24"/>
          <w:szCs w:val="24"/>
        </w:rPr>
      </w:pPr>
      <w:r w:rsidRPr="00E66526">
        <w:rPr>
          <w:rFonts w:ascii="Times New Roman" w:hAnsi="Times New Roman" w:cs="Times New Roman"/>
          <w:i/>
          <w:iCs/>
          <w:sz w:val="24"/>
          <w:szCs w:val="24"/>
        </w:rPr>
        <w:t xml:space="preserve">                                                                                                                          </w:t>
      </w:r>
    </w:p>
    <w:p w:rsidR="00D56214" w:rsidRPr="00E66526" w:rsidRDefault="00D56214" w:rsidP="0057100F">
      <w:pPr>
        <w:pStyle w:val="NoSpacing"/>
        <w:rPr>
          <w:rFonts w:ascii="Times New Roman" w:hAnsi="Times New Roman" w:cs="Times New Roman"/>
          <w:i/>
          <w:iCs/>
          <w:sz w:val="24"/>
          <w:szCs w:val="24"/>
        </w:rPr>
      </w:pPr>
    </w:p>
    <w:p w:rsidR="00D56214" w:rsidRPr="00E66526" w:rsidRDefault="00D56214" w:rsidP="0057100F">
      <w:pPr>
        <w:pStyle w:val="NoSpacing"/>
        <w:rPr>
          <w:rFonts w:ascii="Times New Roman" w:hAnsi="Times New Roman" w:cs="Times New Roman"/>
          <w:i/>
          <w:iCs/>
          <w:sz w:val="24"/>
          <w:szCs w:val="24"/>
        </w:rPr>
      </w:pPr>
    </w:p>
    <w:p w:rsidR="00D56214" w:rsidRPr="00E66526" w:rsidRDefault="00D56214" w:rsidP="0057100F">
      <w:pPr>
        <w:pStyle w:val="NoSpacing"/>
        <w:rPr>
          <w:rFonts w:ascii="Times New Roman" w:hAnsi="Times New Roman" w:cs="Times New Roman"/>
          <w:i/>
          <w:iCs/>
          <w:sz w:val="24"/>
          <w:szCs w:val="24"/>
        </w:rPr>
      </w:pPr>
    </w:p>
    <w:p w:rsidR="00D56214" w:rsidRPr="00E66526" w:rsidRDefault="00D56214" w:rsidP="0057100F">
      <w:pPr>
        <w:pStyle w:val="NoSpacing"/>
        <w:rPr>
          <w:rFonts w:ascii="Times New Roman" w:hAnsi="Times New Roman" w:cs="Times New Roman"/>
          <w:i/>
          <w:iCs/>
          <w:sz w:val="24"/>
          <w:szCs w:val="24"/>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Pr="00BB0625" w:rsidRDefault="00D56214" w:rsidP="0057100F">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ПРИЛОЖЕНИЕ 1</w:t>
      </w:r>
    </w:p>
    <w:p w:rsidR="00D56214" w:rsidRPr="00E66526" w:rsidRDefault="00D56214" w:rsidP="0057100F">
      <w:pPr>
        <w:pStyle w:val="NoSpacing"/>
        <w:rPr>
          <w:rFonts w:ascii="Times New Roman" w:hAnsi="Times New Roman" w:cs="Times New Roman"/>
          <w:i/>
          <w:iCs/>
          <w:sz w:val="24"/>
          <w:szCs w:val="24"/>
        </w:rPr>
      </w:pPr>
    </w:p>
    <w:p w:rsidR="00D56214" w:rsidRPr="00E66526" w:rsidRDefault="00D56214" w:rsidP="0057100F">
      <w:pPr>
        <w:pStyle w:val="NoSpacing"/>
        <w:rPr>
          <w:rFonts w:ascii="Times New Roman" w:hAnsi="Times New Roman" w:cs="Times New Roman"/>
          <w:b/>
          <w:bCs/>
          <w:sz w:val="24"/>
          <w:szCs w:val="24"/>
          <w:lang w:eastAsia="ar-SA"/>
        </w:rPr>
      </w:pPr>
      <w:r w:rsidRPr="00E66526">
        <w:rPr>
          <w:rFonts w:ascii="Times New Roman" w:hAnsi="Times New Roman" w:cs="Times New Roman"/>
          <w:sz w:val="24"/>
          <w:szCs w:val="24"/>
          <w:lang w:eastAsia="ar-SA"/>
        </w:rPr>
        <w:t xml:space="preserve">                          </w:t>
      </w:r>
      <w:r>
        <w:rPr>
          <w:rFonts w:ascii="Times New Roman" w:hAnsi="Times New Roman" w:cs="Times New Roman"/>
          <w:sz w:val="24"/>
          <w:szCs w:val="24"/>
          <w:lang w:eastAsia="ar-SA"/>
        </w:rPr>
        <w:t xml:space="preserve">                                   </w:t>
      </w:r>
      <w:r w:rsidRPr="00E66526">
        <w:rPr>
          <w:rFonts w:ascii="Times New Roman" w:hAnsi="Times New Roman" w:cs="Times New Roman"/>
          <w:b/>
          <w:bCs/>
          <w:sz w:val="24"/>
          <w:szCs w:val="24"/>
          <w:lang w:eastAsia="ar-SA"/>
        </w:rPr>
        <w:t>Портрет одарённого ребёнка</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1. Проявляет любопытство ко многим вещам, постоянно задаёт вопросы.</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2. Предлагает много идей, решений задач, ответов на вопросы.</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3. Свободно высказывает своё мнение, настойчиво, энергично отстаивает его.</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4. Склонен к рискованным действиям.</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5. Обладает богатой фантазией, воображением. Часто озабочен преобразованием, улучшением общества, предметов.</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6. Обладает хорошо развитым чувством юмора, видит юмор в ситуациях, которые могут не казаться другим смешными.</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7. Чувствителен к красоте, внимателен к эстетике вещей.</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8. Не конфликтен, не приспособленец, не боится отличаться от других.</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9. Конструктивно критичен, не принимает авторитарных указаний без критического изучения.</w:t>
      </w: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10. Стремится к самовыражению, творческому использованию предметов.</w:t>
      </w: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spacing w:line="240" w:lineRule="auto"/>
        <w:rPr>
          <w:rFonts w:ascii="Times New Roman" w:hAnsi="Times New Roman" w:cs="Times New Roman"/>
          <w:color w:val="000000"/>
          <w:sz w:val="24"/>
          <w:szCs w:val="24"/>
          <w:lang w:eastAsia="ru-RU"/>
        </w:rPr>
      </w:pPr>
    </w:p>
    <w:p w:rsidR="00D56214" w:rsidRPr="00E66526" w:rsidRDefault="00D56214" w:rsidP="0057100F">
      <w:pPr>
        <w:spacing w:line="240" w:lineRule="auto"/>
        <w:rPr>
          <w:rFonts w:ascii="Times New Roman" w:hAnsi="Times New Roman" w:cs="Times New Roman"/>
          <w:color w:val="000000"/>
          <w:sz w:val="24"/>
          <w:szCs w:val="24"/>
          <w:lang w:eastAsia="ru-RU"/>
        </w:rPr>
      </w:pPr>
    </w:p>
    <w:p w:rsidR="00D56214" w:rsidRPr="00E66526" w:rsidRDefault="00D56214" w:rsidP="0057100F">
      <w:pPr>
        <w:spacing w:line="240" w:lineRule="auto"/>
        <w:rPr>
          <w:rFonts w:ascii="Times New Roman" w:hAnsi="Times New Roman" w:cs="Times New Roman"/>
          <w:color w:val="000000"/>
          <w:sz w:val="24"/>
          <w:szCs w:val="24"/>
          <w:lang w:eastAsia="ru-RU"/>
        </w:rPr>
      </w:pPr>
    </w:p>
    <w:p w:rsidR="00D56214" w:rsidRPr="00E66526" w:rsidRDefault="00D56214" w:rsidP="0057100F">
      <w:pPr>
        <w:spacing w:line="240" w:lineRule="auto"/>
        <w:rPr>
          <w:rFonts w:ascii="Times New Roman" w:hAnsi="Times New Roman" w:cs="Times New Roman"/>
          <w:color w:val="000000"/>
          <w:sz w:val="24"/>
          <w:szCs w:val="24"/>
          <w:lang w:eastAsia="ru-RU"/>
        </w:rPr>
      </w:pPr>
    </w:p>
    <w:p w:rsidR="00D56214" w:rsidRPr="00E66526" w:rsidRDefault="00D56214" w:rsidP="0057100F">
      <w:pPr>
        <w:spacing w:line="240" w:lineRule="auto"/>
        <w:rPr>
          <w:rFonts w:ascii="Times New Roman" w:hAnsi="Times New Roman" w:cs="Times New Roman"/>
          <w:color w:val="000000"/>
          <w:sz w:val="24"/>
          <w:szCs w:val="24"/>
          <w:lang w:eastAsia="ru-RU"/>
        </w:rPr>
      </w:pPr>
    </w:p>
    <w:p w:rsidR="00D56214" w:rsidRPr="00E66526" w:rsidRDefault="00D56214" w:rsidP="0057100F">
      <w:pPr>
        <w:spacing w:line="240" w:lineRule="auto"/>
        <w:rPr>
          <w:rFonts w:ascii="Times New Roman" w:hAnsi="Times New Roman" w:cs="Times New Roman"/>
          <w:color w:val="000000"/>
          <w:sz w:val="24"/>
          <w:szCs w:val="24"/>
          <w:lang w:eastAsia="ru-RU"/>
        </w:rPr>
      </w:pPr>
    </w:p>
    <w:p w:rsidR="00D56214" w:rsidRPr="00E66526" w:rsidRDefault="00D56214" w:rsidP="0057100F">
      <w:pPr>
        <w:spacing w:line="240" w:lineRule="auto"/>
        <w:rPr>
          <w:rFonts w:ascii="Times New Roman" w:hAnsi="Times New Roman" w:cs="Times New Roman"/>
          <w:color w:val="000000"/>
          <w:sz w:val="24"/>
          <w:szCs w:val="24"/>
          <w:lang w:eastAsia="ru-RU"/>
        </w:rPr>
      </w:pPr>
    </w:p>
    <w:p w:rsidR="00D56214" w:rsidRPr="00E66526"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Default="00D56214" w:rsidP="0057100F">
      <w:pPr>
        <w:spacing w:line="240" w:lineRule="auto"/>
        <w:rPr>
          <w:rFonts w:ascii="Times New Roman" w:hAnsi="Times New Roman" w:cs="Times New Roman"/>
          <w:color w:val="000000"/>
          <w:sz w:val="24"/>
          <w:szCs w:val="24"/>
          <w:lang w:eastAsia="ru-RU"/>
        </w:rPr>
      </w:pPr>
    </w:p>
    <w:p w:rsidR="00D56214" w:rsidRPr="00E66526" w:rsidRDefault="00D56214" w:rsidP="0057100F">
      <w:pPr>
        <w:spacing w:line="240" w:lineRule="auto"/>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                                </w:t>
      </w:r>
      <w:r w:rsidRPr="00E66526">
        <w:rPr>
          <w:rFonts w:ascii="Times New Roman" w:hAnsi="Times New Roman" w:cs="Times New Roman"/>
          <w:color w:val="000000"/>
          <w:sz w:val="24"/>
          <w:szCs w:val="24"/>
          <w:lang w:eastAsia="ru-RU"/>
        </w:rPr>
        <w:t>ПРИЛОЖЕНИЕ 2</w:t>
      </w:r>
      <w:r>
        <w:rPr>
          <w:rFonts w:ascii="Times New Roman" w:hAnsi="Times New Roman" w:cs="Times New Roman"/>
          <w:color w:val="000000"/>
          <w:sz w:val="24"/>
          <w:szCs w:val="24"/>
          <w:lang w:eastAsia="ru-RU"/>
        </w:rPr>
        <w:t xml:space="preserve"> </w:t>
      </w:r>
      <w:r>
        <w:rPr>
          <w:rFonts w:ascii="Times New Roman" w:hAnsi="Times New Roman" w:cs="Times New Roman"/>
          <w:i/>
          <w:iCs/>
          <w:sz w:val="24"/>
          <w:szCs w:val="24"/>
          <w:lang w:eastAsia="ru-RU"/>
        </w:rPr>
        <w:t>(</w:t>
      </w:r>
      <w:r w:rsidRPr="00E66526">
        <w:rPr>
          <w:rFonts w:ascii="Times New Roman" w:hAnsi="Times New Roman" w:cs="Times New Roman"/>
          <w:i/>
          <w:iCs/>
          <w:sz w:val="24"/>
          <w:szCs w:val="24"/>
          <w:lang w:eastAsia="ru-RU"/>
        </w:rPr>
        <w:t>в помощь учителю начальных классов)</w:t>
      </w:r>
    </w:p>
    <w:p w:rsidR="00D56214" w:rsidRPr="00E66526" w:rsidRDefault="00D56214" w:rsidP="0057100F">
      <w:pPr>
        <w:spacing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ДИАГНОСТИКА  ОПРЕДЕЛЕНИЯ УРОВНЯ ИНТЕЛЛЕКТУАЛЬНОГО РАЗВИТИЯ ДЕТЕЙ  В ВОЗРАСТЕ 7  ЛЕТ.</w:t>
      </w:r>
    </w:p>
    <w:p w:rsidR="00D56214" w:rsidRPr="00E66526" w:rsidRDefault="00D56214" w:rsidP="0057100F">
      <w:pPr>
        <w:pStyle w:val="ListParagraph"/>
        <w:numPr>
          <w:ilvl w:val="0"/>
          <w:numId w:val="40"/>
        </w:numPr>
        <w:spacing w:line="240" w:lineRule="auto"/>
        <w:rPr>
          <w:rFonts w:ascii="Times New Roman" w:hAnsi="Times New Roman" w:cs="Times New Roman"/>
          <w:sz w:val="24"/>
          <w:szCs w:val="24"/>
        </w:rPr>
      </w:pPr>
      <w:r w:rsidRPr="00E66526">
        <w:rPr>
          <w:rFonts w:ascii="Times New Roman" w:hAnsi="Times New Roman" w:cs="Times New Roman"/>
          <w:b/>
          <w:bCs/>
          <w:color w:val="000000"/>
          <w:sz w:val="24"/>
          <w:szCs w:val="24"/>
          <w:lang w:eastAsia="ru-RU"/>
        </w:rPr>
        <w:t>КЛАСС</w:t>
      </w:r>
    </w:p>
    <w:p w:rsidR="00D56214" w:rsidRPr="00E66526" w:rsidRDefault="00D56214" w:rsidP="0057100F">
      <w:pPr>
        <w:spacing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Вербальное мышление (речевое). Максимальное количество – 28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1. Понимание. Максимальное количество – 16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А) Понимание противоречий. Абсурдность.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Показать 5 картинок.</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Собака, убегающая от зайца.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Кошка, убегающая от мышки.</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Курица, плавающая в воде с утками.</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Человек, летающий в небе с птицами.</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Булки и батоны, висящие на деревьях в саду. (За каждый правильный ответ 1 балл)</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Спросить о каждой из них: Что странного (смешного) в этой картинке? Почему это странно (смешно)?</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 Словарь. Значение слов.</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Я хочу посмотреть, много ли слов ты знаешь. Каждое слово имеет значение. Когда я назову слово, ты скажешь, что оно значит.</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Назвать 3 слова: телефон, карусель, стул. (За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 Противоположности.</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У зайца уши длинные, а у мыши……</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Уголь чёрный, а снег……</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У собаки шерсть, а у птицы…..</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i/>
          <w:iCs/>
          <w:sz w:val="24"/>
          <w:szCs w:val="24"/>
        </w:rPr>
        <w:t xml:space="preserve">Волки – дикие, а собаки…                          </w:t>
      </w: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Г) Суждения.</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sz w:val="24"/>
          <w:szCs w:val="24"/>
        </w:rPr>
        <w:t xml:space="preserve"> </w:t>
      </w:r>
      <w:r w:rsidRPr="00E66526">
        <w:rPr>
          <w:rFonts w:ascii="Times New Roman" w:hAnsi="Times New Roman" w:cs="Times New Roman"/>
          <w:i/>
          <w:iCs/>
          <w:sz w:val="24"/>
          <w:szCs w:val="24"/>
        </w:rPr>
        <w:t>Что ты сделаешь, если встретишь на улице малыша, который потерялся от родителей?</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Как ты поступишь, если сломаешь, чужую игрушку, чужую вещь?</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Как ты поступишь, если кто – нибудь ударит тебя без причины?</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 xml:space="preserve">Что ты скажешь, если тебя спросят, как найти такой - то дом по адресу, которого ты не знаешь?                                                </w:t>
      </w: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2.Сходство с помощью сравнения (обобщения). Максимальное количество – 4 балла.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Даны слова, обозначающие два предмета:</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А) яблоко и апельсин</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 корабль и автомобиль</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 железо и серебро</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Г) облако и озеро </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sz w:val="24"/>
          <w:szCs w:val="24"/>
        </w:rPr>
        <w:t xml:space="preserve">Вопрос: </w:t>
      </w:r>
      <w:r w:rsidRPr="00E66526">
        <w:rPr>
          <w:rFonts w:ascii="Times New Roman" w:hAnsi="Times New Roman" w:cs="Times New Roman"/>
          <w:i/>
          <w:iCs/>
          <w:sz w:val="24"/>
          <w:szCs w:val="24"/>
        </w:rPr>
        <w:t>Чем похожи эти предметы? Что у них общего?</w:t>
      </w:r>
      <w:r w:rsidRPr="00E66526">
        <w:rPr>
          <w:rFonts w:ascii="Times New Roman" w:hAnsi="Times New Roman" w:cs="Times New Roman"/>
          <w:sz w:val="24"/>
          <w:szCs w:val="24"/>
        </w:rPr>
        <w:t xml:space="preserve"> (Если ребёнок называет различия, повторите вопрос. Если продолжает называть различия, переходите к следующему заданию)                            (За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3.Кратковременная память. Максимальное количество – 8 баллов.</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i/>
          <w:iCs/>
          <w:sz w:val="24"/>
          <w:szCs w:val="24"/>
        </w:rPr>
        <w:t>А) Я назову несколько чисел, а ты повторишь их. Слушай внимательно и выполняй моё задание правильно.</w:t>
      </w:r>
      <w:r w:rsidRPr="00E66526">
        <w:rPr>
          <w:rFonts w:ascii="Times New Roman" w:hAnsi="Times New Roman" w:cs="Times New Roman"/>
          <w:sz w:val="24"/>
          <w:szCs w:val="24"/>
        </w:rPr>
        <w:t xml:space="preserve"> (Числа называются со скоростью 1 число в сек.)</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А) 3,1,5,8,9.</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Б)4,8,3,7,5.</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 9,6,1,8,3.</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Г)2,5,4,7,6.</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sz w:val="24"/>
          <w:szCs w:val="24"/>
        </w:rPr>
        <w:t>Серии должны повторяться без единой ошибки. (За каждый правильный ответ 1 балл)</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Б)А теперь я назову несколько чисел. Ты будешь повторять их в обратном порядке.</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Например, я произнесу: 4,1,5, ты повторишь: 5,1,4.</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Слушай меня внимательно, повтори числа наоборот.</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1) 5,9,2</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2) 6,1,8</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3)5,7,3</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4) 8,3,5</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Серии должны повторяться в обратном порядке без единой ошибки. (За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p>
    <w:p w:rsidR="00D56214" w:rsidRPr="00E66526" w:rsidRDefault="00D56214" w:rsidP="0057100F">
      <w:pPr>
        <w:spacing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Невербальное мышление.</w:t>
      </w:r>
      <w:r w:rsidRPr="00E66526">
        <w:rPr>
          <w:rFonts w:ascii="Times New Roman" w:hAnsi="Times New Roman" w:cs="Times New Roman"/>
          <w:sz w:val="24"/>
          <w:szCs w:val="24"/>
        </w:rPr>
        <w:t xml:space="preserve"> </w:t>
      </w:r>
      <w:r w:rsidRPr="00E66526">
        <w:rPr>
          <w:rFonts w:ascii="Times New Roman" w:hAnsi="Times New Roman" w:cs="Times New Roman"/>
          <w:b/>
          <w:bCs/>
          <w:sz w:val="24"/>
          <w:szCs w:val="24"/>
        </w:rPr>
        <w:t>Максимальное количество баллов – 7</w:t>
      </w:r>
      <w:r w:rsidRPr="00E66526">
        <w:rPr>
          <w:rFonts w:ascii="Times New Roman" w:hAnsi="Times New Roman" w:cs="Times New Roman"/>
          <w:sz w:val="24"/>
          <w:szCs w:val="24"/>
        </w:rPr>
        <w:t>.</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4.Воспроизведение образца. Нарисовать ромб по образцу. Максим. количество баллов – 5.</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Образец: ромб со сторонами 3 см нарисован на чистом листе бумаги.</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Показать образец ребёнку. Задание: нарисуй прямо здесь такой же. Дать 3 попытки.</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(Чем ближе к оригиналу, тем выше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5. Сюжет из картинок.</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lang w:eastAsia="ru-RU"/>
        </w:rPr>
        <w:t xml:space="preserve"> </w:t>
      </w:r>
      <w:r w:rsidRPr="00E66526">
        <w:rPr>
          <w:rFonts w:ascii="Times New Roman" w:hAnsi="Times New Roman" w:cs="Times New Roman"/>
          <w:sz w:val="24"/>
          <w:szCs w:val="24"/>
          <w:lang w:eastAsia="ru-RU"/>
        </w:rPr>
        <w:t xml:space="preserve">Разложить картинки так, чтобы получился сюжет. (Без ошибок - </w:t>
      </w:r>
      <w:r w:rsidRPr="00E66526">
        <w:rPr>
          <w:rFonts w:ascii="Times New Roman" w:hAnsi="Times New Roman" w:cs="Times New Roman"/>
          <w:sz w:val="24"/>
          <w:szCs w:val="24"/>
        </w:rPr>
        <w:t>2 балла, с ошибками – 0 б.)</w:t>
      </w:r>
    </w:p>
    <w:p w:rsidR="00D56214" w:rsidRPr="00E66526" w:rsidRDefault="00D56214" w:rsidP="0057100F">
      <w:pPr>
        <w:pStyle w:val="ListParagraph"/>
        <w:spacing w:after="0" w:line="240" w:lineRule="auto"/>
        <w:rPr>
          <w:rFonts w:ascii="Times New Roman" w:hAnsi="Times New Roman" w:cs="Times New Roman"/>
          <w:sz w:val="24"/>
          <w:szCs w:val="24"/>
        </w:rPr>
      </w:pP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Оценка результатов:</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Высокий уровень интеллектуального развития от  35 б. до 30 б.</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Средний уровень интеллектуального развития  от 30 б. до 20 б.</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Низкий уровень интеллектуального развития от 20 б. и ниже.</w:t>
      </w:r>
    </w:p>
    <w:p w:rsidR="00D56214" w:rsidRDefault="00D56214" w:rsidP="0057100F">
      <w:pPr>
        <w:spacing w:line="240" w:lineRule="auto"/>
        <w:rPr>
          <w:rFonts w:ascii="Times New Roman" w:hAnsi="Times New Roman" w:cs="Times New Roman"/>
          <w:b/>
          <w:bCs/>
          <w:color w:val="000000"/>
          <w:sz w:val="24"/>
          <w:szCs w:val="24"/>
          <w:lang w:eastAsia="ru-RU"/>
        </w:rPr>
      </w:pPr>
    </w:p>
    <w:p w:rsidR="00D56214" w:rsidRPr="00E66526" w:rsidRDefault="00D56214" w:rsidP="0057100F">
      <w:pPr>
        <w:spacing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ДИАГНОСТИКА  ОПРЕДЕЛЕНИЯ УРОВНЯ ИНТЕЛЛЕКТУАЛЬНОГО РАЗВИТИЯ ДЕТЕЙ  В ВОЗРАСТЕ 8  ЛЕТ.</w:t>
      </w:r>
    </w:p>
    <w:p w:rsidR="00D56214" w:rsidRPr="00E66526" w:rsidRDefault="00D56214" w:rsidP="0057100F">
      <w:pPr>
        <w:pStyle w:val="ListParagraph"/>
        <w:numPr>
          <w:ilvl w:val="0"/>
          <w:numId w:val="40"/>
        </w:numPr>
        <w:spacing w:line="240" w:lineRule="auto"/>
        <w:rPr>
          <w:rFonts w:ascii="Times New Roman" w:hAnsi="Times New Roman" w:cs="Times New Roman"/>
          <w:sz w:val="24"/>
          <w:szCs w:val="24"/>
        </w:rPr>
      </w:pPr>
      <w:r w:rsidRPr="00E66526">
        <w:rPr>
          <w:rFonts w:ascii="Times New Roman" w:hAnsi="Times New Roman" w:cs="Times New Roman"/>
          <w:b/>
          <w:bCs/>
          <w:color w:val="000000"/>
          <w:sz w:val="24"/>
          <w:szCs w:val="24"/>
          <w:lang w:eastAsia="ru-RU"/>
        </w:rPr>
        <w:t>КЛАСС</w:t>
      </w:r>
    </w:p>
    <w:p w:rsidR="00D56214" w:rsidRPr="00E66526" w:rsidRDefault="00D56214" w:rsidP="0057100F">
      <w:pPr>
        <w:spacing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Вербальное мышление (речевое). Максимальное количество – 28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1. Понимание. Максимальное количество – 18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А) Понимание противоречий. Абсурдность. Максимальное количество – 5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Показать 5 картинок:</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color w:val="333333"/>
          <w:sz w:val="24"/>
          <w:szCs w:val="24"/>
        </w:rPr>
        <w:t xml:space="preserve"> </w:t>
      </w:r>
      <w:r w:rsidRPr="00E66526">
        <w:rPr>
          <w:rFonts w:ascii="Times New Roman" w:hAnsi="Times New Roman" w:cs="Times New Roman"/>
          <w:sz w:val="24"/>
          <w:szCs w:val="24"/>
        </w:rPr>
        <w:t>изображение девочки, едущей на велосипеде по озеру</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изображение девочки, причесывающей лысого человека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мальчик в ботинках на разные ноги</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на стене висит перевёрнутая картина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человек, надевающий брюки через голову</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Спросить о каждой из них: Что странного (смешного) в этой картинке? Почему это странно (смешно)?</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 Словарь. Значение слов. Максимальное количество – 5 баллов.</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Я хочу посмотреть, много ли слов ты знаешь. Каждое слово имеет значение. Когда я назову слово, ты скажешь, что оно значит.</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Назвать 5 слов: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карандаш, лошадь, дверь, зонт, часы.</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 Противоположности. Максимальное количество – 4 балла.</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Стол сделан из дерева, а окно …</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Птица летает, а рыба …</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Конец прутика тупой, а конец ножа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i/>
          <w:iCs/>
          <w:sz w:val="24"/>
          <w:szCs w:val="24"/>
        </w:rPr>
        <w:t>Сантиметр короткий, а километр</w:t>
      </w:r>
      <w:r w:rsidRPr="00E66526">
        <w:rPr>
          <w:rFonts w:ascii="Times New Roman" w:hAnsi="Times New Roman" w:cs="Times New Roman"/>
          <w:sz w:val="24"/>
          <w:szCs w:val="24"/>
        </w:rPr>
        <w:t xml:space="preserve">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Г)  Суждения. Запоминания. Максимальное количество – 4 балла.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Работа с текстом. Внимательно слушай рассказ.</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УПАЛ в ЛУЖУ.</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Девочка Катя жила в деревне. У неё был старший брат Дима. Летом отец подарил детям велосипед. Однажды, когда Дима катался на велосипеде, пошёл дождь. Тропинка стала очень скользкой. Появились лужи. Дима поехал очень быстро, чтобы уехать от дождя домой. Велосипед поскользнулся, Дима потерял равновесие  и упал в лужу. Когда он пришёл домой, то весь был мокрый и грязный. Катя помогла Диме умыться и вытереть велосипед. Когда пришли родители, Катя и Дима рассказали им эту историю.</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Вопросы:</w:t>
      </w:r>
    </w:p>
    <w:p w:rsidR="00D56214" w:rsidRPr="00E66526" w:rsidRDefault="00D56214" w:rsidP="0057100F">
      <w:pPr>
        <w:pStyle w:val="ListParagraph"/>
        <w:numPr>
          <w:ilvl w:val="0"/>
          <w:numId w:val="41"/>
        </w:num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Как называется этот рассказ?</w:t>
      </w:r>
    </w:p>
    <w:p w:rsidR="00D56214" w:rsidRPr="00E66526" w:rsidRDefault="00D56214" w:rsidP="0057100F">
      <w:pPr>
        <w:pStyle w:val="ListParagraph"/>
        <w:numPr>
          <w:ilvl w:val="0"/>
          <w:numId w:val="41"/>
        </w:num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Как звали брата Кати?</w:t>
      </w:r>
    </w:p>
    <w:p w:rsidR="00D56214" w:rsidRPr="00E66526" w:rsidRDefault="00D56214" w:rsidP="0057100F">
      <w:pPr>
        <w:pStyle w:val="ListParagraph"/>
        <w:numPr>
          <w:ilvl w:val="0"/>
          <w:numId w:val="41"/>
        </w:num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Где они жили?</w:t>
      </w:r>
    </w:p>
    <w:p w:rsidR="00D56214" w:rsidRPr="00E66526" w:rsidRDefault="00D56214" w:rsidP="0057100F">
      <w:pPr>
        <w:pStyle w:val="ListParagraph"/>
        <w:numPr>
          <w:ilvl w:val="0"/>
          <w:numId w:val="41"/>
        </w:num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Кто подарил им велосипед?</w:t>
      </w:r>
    </w:p>
    <w:p w:rsidR="00D56214" w:rsidRPr="00E66526" w:rsidRDefault="00D56214" w:rsidP="0057100F">
      <w:pPr>
        <w:pStyle w:val="ListParagraph"/>
        <w:numPr>
          <w:ilvl w:val="0"/>
          <w:numId w:val="41"/>
        </w:num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Почему упал Дима?</w:t>
      </w:r>
    </w:p>
    <w:p w:rsidR="00D56214" w:rsidRPr="00E66526" w:rsidRDefault="00D56214" w:rsidP="0057100F">
      <w:pPr>
        <w:pStyle w:val="ListParagraph"/>
        <w:numPr>
          <w:ilvl w:val="0"/>
          <w:numId w:val="41"/>
        </w:num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Что случилось потом?</w:t>
      </w:r>
    </w:p>
    <w:p w:rsidR="00D56214" w:rsidRPr="00E66526" w:rsidRDefault="00D56214" w:rsidP="0057100F">
      <w:pPr>
        <w:pStyle w:val="ListParagraph"/>
        <w:spacing w:after="0" w:line="240" w:lineRule="auto"/>
        <w:rPr>
          <w:rFonts w:ascii="Times New Roman" w:hAnsi="Times New Roman" w:cs="Times New Roman"/>
          <w:i/>
          <w:iCs/>
          <w:sz w:val="24"/>
          <w:szCs w:val="24"/>
        </w:rPr>
      </w:pPr>
      <w:r w:rsidRPr="00E66526">
        <w:rPr>
          <w:rFonts w:ascii="Times New Roman" w:hAnsi="Times New Roman" w:cs="Times New Roman"/>
          <w:sz w:val="24"/>
          <w:szCs w:val="24"/>
        </w:rPr>
        <w:t>(За правильный ответ на 1 и 2 вопросы -1 б., 3 и 4 вопросы – 1 б.,   5 и 6 вопросы - 2 балла)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2.Сходства и различия с помощью сравнения (обобщения). Максимальное количество – 4 балла.</w:t>
      </w:r>
    </w:p>
    <w:p w:rsidR="00D56214" w:rsidRPr="00E66526" w:rsidRDefault="00D56214" w:rsidP="0057100F">
      <w:pPr>
        <w:spacing w:after="0" w:line="240" w:lineRule="auto"/>
        <w:ind w:left="360"/>
        <w:rPr>
          <w:rFonts w:ascii="Times New Roman" w:hAnsi="Times New Roman" w:cs="Times New Roman"/>
          <w:sz w:val="24"/>
          <w:szCs w:val="24"/>
        </w:rPr>
      </w:pP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Даны слова, обозначающие два предмета:</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А) футбольный мяч и апельсин</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 птица и самолёт</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 река и озеро</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Г) луна и солнце</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i/>
          <w:iCs/>
          <w:sz w:val="24"/>
          <w:szCs w:val="24"/>
        </w:rPr>
        <w:t>Что у них общего, а что различного?</w:t>
      </w:r>
      <w:r w:rsidRPr="00E66526">
        <w:rPr>
          <w:rFonts w:ascii="Times New Roman" w:hAnsi="Times New Roman" w:cs="Times New Roman"/>
          <w:sz w:val="24"/>
          <w:szCs w:val="24"/>
        </w:rPr>
        <w:t xml:space="preserve"> ( Нельзя высказывать никаких замечаний по поводу ошибок)</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3. Память. Максимальное количество – 6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А) Назови дни недели по порядку. (Подсказывать нельзя) (1 балл)</w:t>
      </w:r>
    </w:p>
    <w:p w:rsidR="00D56214" w:rsidRPr="00E66526" w:rsidRDefault="00D56214" w:rsidP="0057100F">
      <w:pPr>
        <w:pStyle w:val="NormalWeb"/>
        <w:shd w:val="clear" w:color="auto" w:fill="FFFFFF"/>
        <w:spacing w:after="0"/>
      </w:pPr>
      <w:r w:rsidRPr="00E66526">
        <w:t xml:space="preserve">            Б) Повтори за мной такие предложения: «Время идти спать» (1 балл), «Кен нарисовал картинку своей маме на день рождения» (2 балла).</w:t>
      </w:r>
    </w:p>
    <w:p w:rsidR="00D56214" w:rsidRPr="00E66526" w:rsidRDefault="00D56214" w:rsidP="0057100F">
      <w:pPr>
        <w:pStyle w:val="NormalWeb"/>
        <w:shd w:val="clear" w:color="auto" w:fill="FFFFFF"/>
        <w:spacing w:after="0"/>
      </w:pPr>
      <w:r w:rsidRPr="00E66526">
        <w:t xml:space="preserve">            В)</w:t>
      </w:r>
      <w:r w:rsidRPr="00E66526">
        <w:rPr>
          <w:color w:val="646464"/>
        </w:rPr>
        <w:t xml:space="preserve"> </w:t>
      </w:r>
      <w:r w:rsidRPr="00E66526">
        <w:t xml:space="preserve">Повтори: 8-5-2-6. </w:t>
      </w:r>
    </w:p>
    <w:p w:rsidR="00D56214" w:rsidRPr="00E66526" w:rsidRDefault="00D56214" w:rsidP="0057100F">
      <w:pPr>
        <w:pStyle w:val="NormalWeb"/>
        <w:shd w:val="clear" w:color="auto" w:fill="FFFFFF"/>
        <w:spacing w:after="0"/>
      </w:pPr>
      <w:r w:rsidRPr="00E66526">
        <w:t>Теперь опять повтори цифры, но в обратном порядке:6-2-5-8.</w:t>
      </w:r>
    </w:p>
    <w:p w:rsidR="00D56214" w:rsidRPr="00E66526" w:rsidRDefault="00D56214" w:rsidP="0057100F">
      <w:pPr>
        <w:pStyle w:val="NormalWeb"/>
        <w:shd w:val="clear" w:color="auto" w:fill="FFFFFF"/>
        <w:spacing w:after="0"/>
      </w:pPr>
      <w:r w:rsidRPr="00E66526">
        <w:t>4-3-3-7</w:t>
      </w:r>
    </w:p>
    <w:p w:rsidR="00D56214" w:rsidRPr="00E66526" w:rsidRDefault="00D56214" w:rsidP="0057100F">
      <w:pPr>
        <w:pStyle w:val="NormalWeb"/>
        <w:shd w:val="clear" w:color="auto" w:fill="FFFFFF"/>
        <w:spacing w:after="0"/>
      </w:pPr>
      <w:r w:rsidRPr="00E66526">
        <w:t>3-6-2-9</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2 балла)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b/>
          <w:bCs/>
          <w:sz w:val="24"/>
          <w:szCs w:val="24"/>
        </w:rPr>
        <w:t>Невербальное мышление.</w:t>
      </w:r>
      <w:r w:rsidRPr="00E66526">
        <w:rPr>
          <w:rFonts w:ascii="Times New Roman" w:hAnsi="Times New Roman" w:cs="Times New Roman"/>
          <w:sz w:val="24"/>
          <w:szCs w:val="24"/>
        </w:rPr>
        <w:t xml:space="preserve"> </w:t>
      </w:r>
      <w:r w:rsidRPr="00E66526">
        <w:rPr>
          <w:rFonts w:ascii="Times New Roman" w:hAnsi="Times New Roman" w:cs="Times New Roman"/>
          <w:b/>
          <w:bCs/>
          <w:sz w:val="24"/>
          <w:szCs w:val="24"/>
        </w:rPr>
        <w:t>Максимальное количество – 7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4.Воспроизведение образца.</w:t>
      </w:r>
    </w:p>
    <w:p w:rsidR="00D56214" w:rsidRPr="00E66526" w:rsidRDefault="00D56214" w:rsidP="0057100F">
      <w:pPr>
        <w:pStyle w:val="ListParagraph"/>
        <w:spacing w:after="0" w:line="240" w:lineRule="auto"/>
        <w:rPr>
          <w:rFonts w:ascii="Times New Roman" w:hAnsi="Times New Roman" w:cs="Times New Roman"/>
          <w:sz w:val="24"/>
          <w:szCs w:val="24"/>
        </w:rPr>
      </w:pPr>
      <w:r w:rsidRPr="00E66526">
        <w:rPr>
          <w:rFonts w:ascii="Times New Roman" w:hAnsi="Times New Roman" w:cs="Times New Roman"/>
          <w:sz w:val="24"/>
          <w:szCs w:val="24"/>
        </w:rPr>
        <w:t>Показать изображение бусин разной формы, нанизанных на стержень, ребёнок по памяти воспроизводит эту последовательность, нанизывая на стержень настоящие бусины.</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правильный  и быстрый ответ 3 балла)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b/>
          <w:bCs/>
          <w:color w:val="000000"/>
          <w:sz w:val="24"/>
          <w:szCs w:val="24"/>
          <w:lang w:eastAsia="ru-RU"/>
        </w:rPr>
        <w:t xml:space="preserve">   </w:t>
      </w:r>
      <w:r w:rsidRPr="00E66526">
        <w:rPr>
          <w:rFonts w:ascii="Times New Roman" w:hAnsi="Times New Roman" w:cs="Times New Roman"/>
          <w:sz w:val="24"/>
          <w:szCs w:val="24"/>
        </w:rPr>
        <w:t xml:space="preserve">  5. Сюжет из картинок. Понимание социальных ситуаций.</w:t>
      </w:r>
    </w:p>
    <w:p w:rsidR="00D56214" w:rsidRPr="00E66526" w:rsidRDefault="00D56214" w:rsidP="0057100F">
      <w:pPr>
        <w:spacing w:after="0" w:line="240" w:lineRule="auto"/>
        <w:ind w:firstLine="708"/>
        <w:rPr>
          <w:rFonts w:ascii="Times New Roman" w:hAnsi="Times New Roman" w:cs="Times New Roman"/>
          <w:sz w:val="24"/>
          <w:szCs w:val="24"/>
        </w:rPr>
      </w:pPr>
      <w:r w:rsidRPr="00E66526">
        <w:rPr>
          <w:rFonts w:ascii="Times New Roman" w:hAnsi="Times New Roman" w:cs="Times New Roman"/>
          <w:sz w:val="24"/>
          <w:szCs w:val="24"/>
        </w:rPr>
        <w:t xml:space="preserve"> Изображения из рассказа в картинках (комикса) расположить в правильной последовательности, чтобы получился связный рассказ. </w:t>
      </w:r>
      <w:r w:rsidRPr="00E66526">
        <w:rPr>
          <w:rFonts w:ascii="Times New Roman" w:hAnsi="Times New Roman" w:cs="Times New Roman"/>
          <w:sz w:val="24"/>
          <w:szCs w:val="24"/>
          <w:lang w:eastAsia="ru-RU"/>
        </w:rPr>
        <w:t xml:space="preserve">(Без ошибок  и быстро - </w:t>
      </w:r>
      <w:r w:rsidRPr="00E66526">
        <w:rPr>
          <w:rFonts w:ascii="Times New Roman" w:hAnsi="Times New Roman" w:cs="Times New Roman"/>
          <w:sz w:val="24"/>
          <w:szCs w:val="24"/>
        </w:rPr>
        <w:t>4 балла, с ошибками – 0 б.)</w:t>
      </w:r>
    </w:p>
    <w:p w:rsidR="00D56214" w:rsidRPr="00E66526" w:rsidRDefault="00D56214" w:rsidP="0057100F">
      <w:pPr>
        <w:spacing w:line="240" w:lineRule="auto"/>
        <w:ind w:firstLine="708"/>
        <w:rPr>
          <w:rFonts w:ascii="Times New Roman" w:hAnsi="Times New Roman" w:cs="Times New Roman"/>
          <w:sz w:val="24"/>
          <w:szCs w:val="24"/>
        </w:rPr>
      </w:pP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Оценка результатов:</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Высокий уровень интеллектуального развития от  35 б. до 30 б.</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Средний уровень интеллектуального развития  от 30 б. до 20 б.</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Низкий уровень интеллектуального развития от 20 б. и ниже.</w:t>
      </w:r>
    </w:p>
    <w:p w:rsidR="00D56214" w:rsidRPr="00E66526" w:rsidRDefault="00D56214" w:rsidP="0057100F">
      <w:pPr>
        <w:spacing w:line="240" w:lineRule="auto"/>
        <w:rPr>
          <w:rFonts w:ascii="Times New Roman" w:hAnsi="Times New Roman" w:cs="Times New Roman"/>
          <w:b/>
          <w:bCs/>
          <w:color w:val="000000"/>
          <w:sz w:val="24"/>
          <w:szCs w:val="24"/>
          <w:lang w:eastAsia="ru-RU"/>
        </w:rPr>
      </w:pPr>
    </w:p>
    <w:p w:rsidR="00D56214" w:rsidRPr="00E66526" w:rsidRDefault="00D56214" w:rsidP="0057100F">
      <w:pPr>
        <w:spacing w:line="240" w:lineRule="auto"/>
        <w:ind w:firstLine="708"/>
        <w:rPr>
          <w:rFonts w:ascii="Times New Roman" w:hAnsi="Times New Roman" w:cs="Times New Roman"/>
          <w:sz w:val="24"/>
          <w:szCs w:val="24"/>
        </w:rPr>
      </w:pPr>
    </w:p>
    <w:p w:rsidR="00D56214" w:rsidRPr="00E66526" w:rsidRDefault="00D56214" w:rsidP="0057100F">
      <w:pPr>
        <w:spacing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 xml:space="preserve">ДИАГНОСТИКА  ОПРЕДЕЛЕНИЯ </w:t>
      </w:r>
      <w:r>
        <w:rPr>
          <w:rFonts w:ascii="Times New Roman" w:hAnsi="Times New Roman" w:cs="Times New Roman"/>
          <w:b/>
          <w:bCs/>
          <w:color w:val="000000"/>
          <w:sz w:val="24"/>
          <w:szCs w:val="24"/>
          <w:lang w:eastAsia="ru-RU"/>
        </w:rPr>
        <w:t xml:space="preserve"> </w:t>
      </w:r>
      <w:r w:rsidRPr="00E66526">
        <w:rPr>
          <w:rFonts w:ascii="Times New Roman" w:hAnsi="Times New Roman" w:cs="Times New Roman"/>
          <w:b/>
          <w:bCs/>
          <w:color w:val="000000"/>
          <w:sz w:val="24"/>
          <w:szCs w:val="24"/>
          <w:lang w:eastAsia="ru-RU"/>
        </w:rPr>
        <w:t>УРОВНЯ</w:t>
      </w:r>
      <w:r>
        <w:rPr>
          <w:rFonts w:ascii="Times New Roman" w:hAnsi="Times New Roman" w:cs="Times New Roman"/>
          <w:b/>
          <w:bCs/>
          <w:color w:val="000000"/>
          <w:sz w:val="24"/>
          <w:szCs w:val="24"/>
          <w:lang w:eastAsia="ru-RU"/>
        </w:rPr>
        <w:t xml:space="preserve">  </w:t>
      </w:r>
      <w:r w:rsidRPr="00E66526">
        <w:rPr>
          <w:rFonts w:ascii="Times New Roman" w:hAnsi="Times New Roman" w:cs="Times New Roman"/>
          <w:b/>
          <w:bCs/>
          <w:color w:val="000000"/>
          <w:sz w:val="24"/>
          <w:szCs w:val="24"/>
          <w:lang w:eastAsia="ru-RU"/>
        </w:rPr>
        <w:t xml:space="preserve">ИНТЕЛЛЕКТУАЛЬНОГО </w:t>
      </w:r>
      <w:r>
        <w:rPr>
          <w:rFonts w:ascii="Times New Roman" w:hAnsi="Times New Roman" w:cs="Times New Roman"/>
          <w:b/>
          <w:bCs/>
          <w:color w:val="000000"/>
          <w:sz w:val="24"/>
          <w:szCs w:val="24"/>
          <w:lang w:eastAsia="ru-RU"/>
        </w:rPr>
        <w:t xml:space="preserve"> </w:t>
      </w:r>
      <w:r w:rsidRPr="00E66526">
        <w:rPr>
          <w:rFonts w:ascii="Times New Roman" w:hAnsi="Times New Roman" w:cs="Times New Roman"/>
          <w:b/>
          <w:bCs/>
          <w:color w:val="000000"/>
          <w:sz w:val="24"/>
          <w:szCs w:val="24"/>
          <w:lang w:eastAsia="ru-RU"/>
        </w:rPr>
        <w:t>РАЗВИТИЯ ДЕТЕЙ  В ВОЗРАСТЕ 9  ЛЕТ.</w:t>
      </w:r>
    </w:p>
    <w:p w:rsidR="00D56214" w:rsidRPr="00E66526" w:rsidRDefault="00D56214" w:rsidP="0057100F">
      <w:pPr>
        <w:spacing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3 класс</w:t>
      </w:r>
    </w:p>
    <w:p w:rsidR="00D56214" w:rsidRPr="00E66526" w:rsidRDefault="00D56214" w:rsidP="0057100F">
      <w:pPr>
        <w:spacing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Вербальное мышление (речевое). Максимальное количество – 32 балла.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1. Понимание. Максимальное количество – 20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А) Понимание противоречий. Абсурдность. Максимальное количество – 5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Зачитывается утверждение.</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1)Ноги у баскетболиста были такие длинные, что ему приходилось надевать брюки через голову.</w:t>
      </w:r>
    </w:p>
    <w:p w:rsidR="00D56214" w:rsidRPr="00E66526" w:rsidRDefault="00D56214" w:rsidP="0057100F">
      <w:pPr>
        <w:spacing w:after="0" w:line="240" w:lineRule="auto"/>
        <w:rPr>
          <w:rFonts w:ascii="Times New Roman" w:hAnsi="Times New Roman" w:cs="Times New Roman"/>
          <w:b/>
          <w:bCs/>
          <w:i/>
          <w:iCs/>
          <w:color w:val="000000"/>
          <w:sz w:val="24"/>
          <w:szCs w:val="24"/>
          <w:lang w:eastAsia="ru-RU"/>
        </w:rPr>
      </w:pPr>
      <w:r w:rsidRPr="00E66526">
        <w:rPr>
          <w:rFonts w:ascii="Times New Roman" w:hAnsi="Times New Roman" w:cs="Times New Roman"/>
          <w:i/>
          <w:iCs/>
          <w:sz w:val="24"/>
          <w:szCs w:val="24"/>
        </w:rPr>
        <w:t>Что здесь смешного?</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2) Один человек зашёл на почту и спросил, не пришло ли на его имя письмо. Почтальон попросил его назвать свою фамилию, но посетитель сказал: Зачем? Ведь моё имя написано на конверте.</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Почему это глупо?</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3) Однажды путешественники видели несколько айсбергов, которые давно были растоплены тёплыми течениями Гольфстрима.</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Почему это глупо?</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4) Когда  пошёл моросящий дождь, девочка села у окна и стала ждать, скоро ли высохнут её носочки, висящие на улице.</w:t>
      </w:r>
    </w:p>
    <w:p w:rsidR="00D56214" w:rsidRPr="00E66526" w:rsidRDefault="00D56214" w:rsidP="0057100F">
      <w:pPr>
        <w:spacing w:after="0" w:line="240" w:lineRule="auto"/>
        <w:rPr>
          <w:rFonts w:ascii="Times New Roman" w:hAnsi="Times New Roman" w:cs="Times New Roman"/>
          <w:b/>
          <w:bCs/>
          <w:i/>
          <w:iCs/>
          <w:color w:val="000000"/>
          <w:sz w:val="24"/>
          <w:szCs w:val="24"/>
          <w:lang w:eastAsia="ru-RU"/>
        </w:rPr>
      </w:pPr>
      <w:r w:rsidRPr="00E66526">
        <w:rPr>
          <w:rFonts w:ascii="Times New Roman" w:hAnsi="Times New Roman" w:cs="Times New Roman"/>
          <w:i/>
          <w:iCs/>
          <w:sz w:val="24"/>
          <w:szCs w:val="24"/>
        </w:rPr>
        <w:t>Что здесь смешного?</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5) Отдыхать на дачу поехали всей семьёй. Из города на трассу выехали папа с мамой на автомобиле, а пятилетний сын за ними на трёхколёсном велосипеде.</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Что не так?</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 Словарь. Рифмы. Максимальное количество – 5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Рифма – это слово, которое звучит так же как другое слово. Два слова рифмуются, если они оканчиваются одинаковым звуком, например, ночь и дочь. Попробуй подобрать рифму к предложенным словам:</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1) дом -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2) холодный -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3) красное -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4) вода -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5) речь - …</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В) Противоположности. Максимальное количество – 6 баллов.</w:t>
      </w:r>
    </w:p>
    <w:p w:rsidR="00D56214" w:rsidRPr="00E66526" w:rsidRDefault="00D56214" w:rsidP="0057100F">
      <w:pPr>
        <w:spacing w:after="0" w:line="240" w:lineRule="auto"/>
        <w:rPr>
          <w:rFonts w:ascii="Times New Roman" w:hAnsi="Times New Roman" w:cs="Times New Roman"/>
          <w:color w:val="000000"/>
          <w:sz w:val="24"/>
          <w:szCs w:val="24"/>
        </w:rPr>
      </w:pPr>
      <w:r w:rsidRPr="00E66526">
        <w:rPr>
          <w:rFonts w:ascii="Times New Roman" w:hAnsi="Times New Roman" w:cs="Times New Roman"/>
          <w:color w:val="000000"/>
          <w:sz w:val="24"/>
          <w:szCs w:val="24"/>
        </w:rPr>
        <w:t>Сравни перец и мед по вкусу, реку и ручей по ширине, уголь и мел по цвету, камень и пушинку по весу, орла и воробья по величине, зайца и тигра по смелости.</w:t>
      </w:r>
    </w:p>
    <w:p w:rsidR="00D56214" w:rsidRPr="00E66526" w:rsidRDefault="00D56214" w:rsidP="0057100F">
      <w:pPr>
        <w:spacing w:after="0" w:line="240" w:lineRule="auto"/>
        <w:rPr>
          <w:rFonts w:ascii="Times New Roman" w:hAnsi="Times New Roman" w:cs="Times New Roman"/>
          <w:color w:val="000000"/>
          <w:sz w:val="24"/>
          <w:szCs w:val="24"/>
        </w:rPr>
      </w:pPr>
      <w:r w:rsidRPr="00E66526">
        <w:rPr>
          <w:rFonts w:ascii="Times New Roman" w:hAnsi="Times New Roman" w:cs="Times New Roman"/>
          <w:sz w:val="24"/>
          <w:szCs w:val="24"/>
        </w:rPr>
        <w:t>Г)  Суждения. Максимальное количество – 4 балла.</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Что случилось 31 февраля?</w:t>
      </w:r>
    </w:p>
    <w:p w:rsidR="00D56214" w:rsidRPr="00C44EEC" w:rsidRDefault="00D56214" w:rsidP="0057100F">
      <w:pPr>
        <w:pStyle w:val="NormalWeb"/>
        <w:shd w:val="clear" w:color="auto" w:fill="FFFFFF"/>
        <w:spacing w:after="0"/>
        <w:rPr>
          <w:i/>
          <w:iCs/>
          <w:color w:val="000000"/>
        </w:rPr>
      </w:pPr>
      <w:r w:rsidRPr="00C44EEC">
        <w:rPr>
          <w:i/>
          <w:iCs/>
          <w:color w:val="000000"/>
        </w:rPr>
        <w:t xml:space="preserve">Где люди покупают еду?  </w:t>
      </w:r>
    </w:p>
    <w:p w:rsidR="00D56214" w:rsidRPr="00C44EEC" w:rsidRDefault="00D56214" w:rsidP="0057100F">
      <w:pPr>
        <w:pStyle w:val="NormalWeb"/>
        <w:shd w:val="clear" w:color="auto" w:fill="FFFFFF"/>
        <w:spacing w:after="0"/>
        <w:rPr>
          <w:i/>
          <w:iCs/>
          <w:color w:val="000000"/>
        </w:rPr>
      </w:pPr>
      <w:r w:rsidRPr="00C44EEC">
        <w:rPr>
          <w:i/>
          <w:iCs/>
          <w:color w:val="000000"/>
        </w:rPr>
        <w:t>Почему люди причесывают волосы?</w:t>
      </w:r>
    </w:p>
    <w:p w:rsidR="00D56214" w:rsidRPr="00E66526" w:rsidRDefault="00D56214" w:rsidP="0057100F">
      <w:pPr>
        <w:spacing w:after="0" w:line="240" w:lineRule="auto"/>
        <w:rPr>
          <w:rFonts w:ascii="Times New Roman" w:hAnsi="Times New Roman" w:cs="Times New Roman"/>
          <w:i/>
          <w:iCs/>
          <w:sz w:val="24"/>
          <w:szCs w:val="24"/>
          <w:lang w:eastAsia="ru-RU"/>
        </w:rPr>
      </w:pPr>
      <w:r w:rsidRPr="00E66526">
        <w:rPr>
          <w:rFonts w:ascii="Times New Roman" w:hAnsi="Times New Roman" w:cs="Times New Roman"/>
          <w:i/>
          <w:iCs/>
          <w:sz w:val="24"/>
          <w:szCs w:val="24"/>
          <w:lang w:eastAsia="ru-RU"/>
        </w:rPr>
        <w:t>Что ты будешь делать, если увидишь, что к поврежденным рельсам подходит поезд?</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2.Сходства и различия с помощью сравнения (обобщения). Максимальное количество –5 баллов.</w:t>
      </w:r>
    </w:p>
    <w:p w:rsidR="00D56214" w:rsidRPr="00E66526" w:rsidRDefault="00D56214" w:rsidP="0057100F">
      <w:pPr>
        <w:spacing w:after="0" w:line="240" w:lineRule="auto"/>
        <w:rPr>
          <w:rFonts w:ascii="Times New Roman" w:hAnsi="Times New Roman" w:cs="Times New Roman"/>
          <w:sz w:val="24"/>
          <w:szCs w:val="24"/>
        </w:rPr>
      </w:pPr>
      <w:r w:rsidRPr="00E66526">
        <w:rPr>
          <w:rStyle w:val="Emphasis"/>
          <w:rFonts w:ascii="Times New Roman" w:hAnsi="Times New Roman" w:cs="Times New Roman"/>
          <w:sz w:val="24"/>
          <w:szCs w:val="24"/>
        </w:rPr>
        <w:t>Сейчас вам необходимо будет сравнить два предмета между собой, найти как можно больше различий между ними.</w:t>
      </w:r>
      <w:r w:rsidRPr="00E66526">
        <w:rPr>
          <w:rFonts w:ascii="Times New Roman" w:hAnsi="Times New Roman" w:cs="Times New Roman"/>
          <w:sz w:val="24"/>
          <w:szCs w:val="24"/>
        </w:rPr>
        <w:br/>
        <w:t>Детям предлагаются следующие пары предметов: газета—книга, снег—сахар, тарелка—лодка, лампа—свеча, компьютер—счеты.</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3. Память. Максимальное количество – 7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А) Зрительная. Запоминание чертежей.</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Два рисунка  на листе бумаги.</w:t>
      </w:r>
    </w:p>
    <w:p w:rsidR="00D56214" w:rsidRPr="00E66526" w:rsidRDefault="00D56214" w:rsidP="0057100F">
      <w:pPr>
        <w:tabs>
          <w:tab w:val="left" w:pos="2654"/>
        </w:tabs>
        <w:spacing w:line="240" w:lineRule="auto"/>
        <w:rPr>
          <w:rFonts w:ascii="Times New Roman" w:hAnsi="Times New Roman" w:cs="Times New Roman"/>
          <w:sz w:val="24"/>
          <w:szCs w:val="24"/>
          <w:lang w:eastAsia="ru-RU"/>
        </w:rPr>
      </w:pPr>
      <w:r>
        <w:rPr>
          <w:noProof/>
          <w:lang w:eastAsia="ru-RU"/>
        </w:rPr>
        <w:pict>
          <v:line id="Прямая соединительная линия 32" o:spid="_x0000_s1026" style="position:absolute;z-index:251672064;visibility:visible" from="40.25pt,17.75pt" to="40.25pt,69.2pt" strokecolor="windowText" strokeweight="2.25pt"/>
        </w:pict>
      </w:r>
      <w:r>
        <w:rPr>
          <w:noProof/>
          <w:lang w:eastAsia="ru-RU"/>
        </w:rPr>
        <w:pict>
          <v:line id="Прямая соединительная линия 28" o:spid="_x0000_s1027" style="position:absolute;flip:y;z-index:251659776;visibility:visible" from="113.05pt,73.15pt" to="137.05pt,90.1pt" strokeweight="1.5pt"/>
        </w:pict>
      </w:r>
      <w:r>
        <w:rPr>
          <w:noProof/>
          <w:lang w:eastAsia="ru-RU"/>
        </w:rPr>
        <w:pict>
          <v:line id="Прямая соединительная линия 29" o:spid="_x0000_s1028" style="position:absolute;flip:x y;z-index:251658752;visibility:visible" from="224.6pt,73.15pt" to="245.3pt,90.1pt" strokeweight="1.5pt"/>
        </w:pict>
      </w:r>
      <w:r>
        <w:rPr>
          <w:noProof/>
          <w:lang w:eastAsia="ru-RU"/>
        </w:rPr>
        <w:pict>
          <v:line id="Прямая соединительная линия 30" o:spid="_x0000_s1029" style="position:absolute;flip:x;z-index:251657728;visibility:visible" from="224.55pt,18.1pt" to="245.25pt,39.7pt" strokecolor="windowText" strokeweight="1.5pt"/>
        </w:pict>
      </w:r>
      <w:r>
        <w:rPr>
          <w:noProof/>
          <w:lang w:eastAsia="ru-RU"/>
        </w:rPr>
        <w:pict>
          <v:line id="Прямая соединительная линия 31" o:spid="_x0000_s1030" style="position:absolute;z-index:251656704;visibility:visible" from="113.05pt,18.1pt" to="137.05pt,39.75pt" strokecolor="windowText" strokeweight="1.5pt"/>
        </w:pict>
      </w:r>
      <w:r>
        <w:rPr>
          <w:noProof/>
          <w:lang w:eastAsia="ru-RU"/>
        </w:rPr>
        <w:pict>
          <v:rect id="Прямоугольник 33" o:spid="_x0000_s1031" style="position:absolute;margin-left:137.05pt;margin-top:39.75pt;width:87.55pt;height:33.4pt;z-index:251655680;visibility:visible;v-text-anchor:middle" fillcolor="window" strokecolor="windowText" strokeweight="2pt"/>
        </w:pict>
      </w:r>
      <w:r>
        <w:rPr>
          <w:noProof/>
          <w:lang w:eastAsia="ru-RU"/>
        </w:rPr>
        <w:pict>
          <v:rect id="Прямоугольник 34" o:spid="_x0000_s1032" style="position:absolute;margin-left:113.05pt;margin-top:18.1pt;width:132.25pt;height:1in;z-index:251654656;visibility:visible;v-text-anchor:middle" fillcolor="window" strokecolor="windowText" strokeweight="2pt"/>
        </w:pict>
      </w:r>
      <w:r>
        <w:rPr>
          <w:noProof/>
          <w:lang w:eastAsia="ru-RU"/>
        </w:rPr>
        <w:pict>
          <v:line id="Прямая соединительная линия 35" o:spid="_x0000_s1033" style="position:absolute;z-index:251653632;visibility:visible" from="69.75pt,68.9pt" to="72.15pt,68.9pt" strokecolor="#4a7ebb"/>
        </w:pict>
      </w:r>
      <w:r>
        <w:rPr>
          <w:noProof/>
          <w:lang w:eastAsia="ru-RU"/>
        </w:rPr>
        <w:pict>
          <v:line id="Прямая соединительная линия 36" o:spid="_x0000_s1034" style="position:absolute;z-index:251652608;visibility:visible" from="56.6pt,33.15pt" to="91.4pt,33.15pt" strokeweight="2.25pt"/>
        </w:pict>
      </w:r>
      <w:r>
        <w:rPr>
          <w:noProof/>
          <w:lang w:eastAsia="ru-RU"/>
        </w:rPr>
        <w:pict>
          <v:line id="Прямая соединительная линия 37" o:spid="_x0000_s1035" style="position:absolute;z-index:251651584;visibility:visible" from="56.6pt,18.1pt" to="56.6pt,33.15pt" strokeweight="2.25pt"/>
        </w:pict>
      </w:r>
      <w:r>
        <w:rPr>
          <w:noProof/>
          <w:lang w:eastAsia="ru-RU"/>
        </w:rPr>
        <w:pict>
          <v:line id="Прямая соединительная линия 38" o:spid="_x0000_s1036" style="position:absolute;flip:x;z-index:251650560;visibility:visible" from="56.6pt,18.1pt" to="72.6pt,18.1pt" strokeweight="2.25pt"/>
        </w:pict>
      </w:r>
      <w:r>
        <w:rPr>
          <w:noProof/>
          <w:lang w:eastAsia="ru-RU"/>
        </w:rPr>
        <w:pict>
          <v:line id="Прямая соединительная линия 39" o:spid="_x0000_s1037" style="position:absolute;flip:y;z-index:251649536;visibility:visible" from="72.15pt,18.1pt" to="72.6pt,68.9pt" strokeweight="2.25pt"/>
        </w:pict>
      </w:r>
      <w:r>
        <w:rPr>
          <w:noProof/>
          <w:lang w:eastAsia="ru-RU"/>
        </w:rPr>
        <w:pict>
          <v:line id="Прямая соединительная линия 40" o:spid="_x0000_s1038" style="position:absolute;z-index:251648512;visibility:visible" from="40.5pt,68.9pt" to="69.7pt,68.9pt" strokecolor="windowText" strokeweight="2.25pt"/>
        </w:pict>
      </w:r>
      <w:r>
        <w:rPr>
          <w:noProof/>
          <w:lang w:eastAsia="ru-RU"/>
        </w:rPr>
        <w:pict>
          <v:line id="Прямая соединительная линия 41" o:spid="_x0000_s1039" style="position:absolute;z-index:251647488;visibility:visible" from="40.55pt,18.1pt" to="40.55pt,68.9pt" strokecolor="#4a7ebb"/>
        </w:pict>
      </w:r>
      <w:r>
        <w:rPr>
          <w:noProof/>
          <w:lang w:eastAsia="ru-RU"/>
        </w:rPr>
        <w:pict>
          <v:line id="Прямая соединительная линия 42" o:spid="_x0000_s1040" style="position:absolute;z-index:251646464;visibility:visible" from="25.05pt,18.1pt" to="40.6pt,18.1pt" strokeweight="2.25pt"/>
        </w:pict>
      </w:r>
      <w:r>
        <w:rPr>
          <w:noProof/>
          <w:lang w:eastAsia="ru-RU"/>
        </w:rPr>
        <w:pict>
          <v:line id="Прямая соединительная линия 43" o:spid="_x0000_s1041" style="position:absolute;flip:y;z-index:251645440;visibility:visible" from="25.05pt,18.1pt" to="25.05pt,68.9pt" strokecolor="windowText" strokeweight="2.25pt"/>
        </w:pict>
      </w:r>
      <w:r>
        <w:rPr>
          <w:noProof/>
          <w:lang w:eastAsia="ru-RU"/>
        </w:rPr>
        <w:pict>
          <v:line id="Прямая соединительная линия 44" o:spid="_x0000_s1042" style="position:absolute;z-index:251644416;visibility:visible" from="-9.3pt,68.9pt" to="25.05pt,68.9pt" strokeweight="2.25pt"/>
        </w:pict>
      </w:r>
      <w:r>
        <w:rPr>
          <w:noProof/>
          <w:lang w:eastAsia="ru-RU"/>
        </w:rPr>
        <w:pict>
          <v:line id="Прямая соединительная линия 45" o:spid="_x0000_s1043" style="position:absolute;z-index:251643392;visibility:visible" from="-9.3pt,18.1pt" to="-9.3pt,68.9pt" strokeweight="2.25pt"/>
        </w:pict>
      </w:r>
      <w:r>
        <w:rPr>
          <w:noProof/>
          <w:lang w:eastAsia="ru-RU"/>
        </w:rPr>
        <w:pict>
          <v:line id="Прямая соединительная линия 46" o:spid="_x0000_s1044" style="position:absolute;flip:x;z-index:251642368;visibility:visible" from="-9.3pt,18.1pt" to="9.5pt,18.1pt" strokeweight="2.25pt"/>
        </w:pict>
      </w:r>
      <w:r>
        <w:rPr>
          <w:noProof/>
          <w:lang w:eastAsia="ru-RU"/>
        </w:rPr>
        <w:pict>
          <v:line id="Прямая соединительная линия 47" o:spid="_x0000_s1045" style="position:absolute;flip:y;z-index:251641344;visibility:visible" from="9.5pt,18.1pt" to="9.5pt,33.15pt" strokeweight="2.25pt"/>
        </w:pict>
      </w:r>
      <w:r>
        <w:rPr>
          <w:noProof/>
          <w:lang w:eastAsia="ru-RU"/>
        </w:rPr>
        <w:pict>
          <v:line id="Прямая соединительная линия 48" o:spid="_x0000_s1046" style="position:absolute;z-index:251640320;visibility:visible" from="-21.05pt,33.15pt" to="9.55pt,33.15pt" strokeweight="2.25pt"/>
        </w:pict>
      </w:r>
      <w:r w:rsidRPr="00E66526">
        <w:rPr>
          <w:rFonts w:ascii="Times New Roman" w:hAnsi="Times New Roman" w:cs="Times New Roman"/>
          <w:sz w:val="24"/>
          <w:szCs w:val="24"/>
          <w:lang w:eastAsia="ru-RU"/>
        </w:rPr>
        <w:t>А)</w:t>
      </w:r>
      <w:r w:rsidRPr="00E66526">
        <w:rPr>
          <w:rFonts w:ascii="Times New Roman" w:hAnsi="Times New Roman" w:cs="Times New Roman"/>
          <w:sz w:val="24"/>
          <w:szCs w:val="24"/>
          <w:lang w:eastAsia="ru-RU"/>
        </w:rPr>
        <w:tab/>
        <w:t>Б)</w:t>
      </w:r>
    </w:p>
    <w:p w:rsidR="00D56214" w:rsidRPr="00E66526" w:rsidRDefault="00D56214" w:rsidP="0057100F">
      <w:pPr>
        <w:spacing w:line="240" w:lineRule="auto"/>
        <w:rPr>
          <w:rFonts w:ascii="Times New Roman" w:hAnsi="Times New Roman" w:cs="Times New Roman"/>
          <w:sz w:val="24"/>
          <w:szCs w:val="24"/>
          <w:lang w:eastAsia="ru-RU"/>
        </w:rPr>
      </w:pPr>
    </w:p>
    <w:p w:rsidR="00D56214" w:rsidRPr="00E66526" w:rsidRDefault="00D56214" w:rsidP="0057100F">
      <w:pPr>
        <w:spacing w:line="240" w:lineRule="auto"/>
        <w:rPr>
          <w:rFonts w:ascii="Times New Roman" w:hAnsi="Times New Roman" w:cs="Times New Roman"/>
          <w:sz w:val="24"/>
          <w:szCs w:val="24"/>
          <w:lang w:eastAsia="ru-RU"/>
        </w:rPr>
      </w:pPr>
    </w:p>
    <w:p w:rsidR="00D56214" w:rsidRPr="00E66526" w:rsidRDefault="00D56214" w:rsidP="0057100F">
      <w:pPr>
        <w:spacing w:line="240" w:lineRule="auto"/>
        <w:rPr>
          <w:rFonts w:ascii="Times New Roman" w:hAnsi="Times New Roman" w:cs="Times New Roman"/>
          <w:sz w:val="24"/>
          <w:szCs w:val="24"/>
          <w:lang w:eastAsia="ru-RU"/>
        </w:rPr>
      </w:pP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Лист бумаги с чертежами показать детям в течение 10 сек. Потом убрать. Дети рисуют самостоятельно. (Точность исполнения оценивается в 5 баллов.)</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 Числовая. Преобразование порядка в «уме».</w:t>
      </w:r>
    </w:p>
    <w:p w:rsidR="00D56214" w:rsidRPr="00E66526" w:rsidRDefault="00D56214" w:rsidP="0057100F">
      <w:pPr>
        <w:pStyle w:val="NormalWeb"/>
        <w:shd w:val="clear" w:color="auto" w:fill="FFFFFF"/>
        <w:spacing w:after="0"/>
      </w:pPr>
      <w:r w:rsidRPr="00E66526">
        <w:t xml:space="preserve">Повтори: 3—8—9—1—7. </w:t>
      </w:r>
    </w:p>
    <w:p w:rsidR="00D56214" w:rsidRPr="00E66526" w:rsidRDefault="00D56214" w:rsidP="0057100F">
      <w:pPr>
        <w:pStyle w:val="NormalWeb"/>
        <w:shd w:val="clear" w:color="auto" w:fill="FFFFFF"/>
        <w:spacing w:after="0"/>
      </w:pPr>
      <w:r w:rsidRPr="00E66526">
        <w:t>Теперь опять повтори цифры, но в обратном порядке: 1—6—5—2—9.</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2 балла)</w:t>
      </w:r>
    </w:p>
    <w:p w:rsidR="00D56214" w:rsidRPr="00E66526" w:rsidRDefault="00D56214" w:rsidP="0057100F">
      <w:pPr>
        <w:spacing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Невербальное мышление.</w:t>
      </w:r>
      <w:r w:rsidRPr="00E66526">
        <w:rPr>
          <w:rFonts w:ascii="Times New Roman" w:hAnsi="Times New Roman" w:cs="Times New Roman"/>
          <w:sz w:val="24"/>
          <w:szCs w:val="24"/>
        </w:rPr>
        <w:t xml:space="preserve"> </w:t>
      </w:r>
      <w:r w:rsidRPr="00E66526">
        <w:rPr>
          <w:rFonts w:ascii="Times New Roman" w:hAnsi="Times New Roman" w:cs="Times New Roman"/>
          <w:b/>
          <w:bCs/>
          <w:sz w:val="24"/>
          <w:szCs w:val="24"/>
        </w:rPr>
        <w:t>Максимальное количество – 8 баллов.</w:t>
      </w:r>
    </w:p>
    <w:p w:rsidR="00D56214" w:rsidRPr="00E66526" w:rsidRDefault="00D56214" w:rsidP="0057100F">
      <w:pPr>
        <w:spacing w:after="0" w:line="240" w:lineRule="auto"/>
        <w:rPr>
          <w:rFonts w:ascii="Times New Roman" w:hAnsi="Times New Roman" w:cs="Times New Roman"/>
          <w:b/>
          <w:bCs/>
          <w:sz w:val="24"/>
          <w:szCs w:val="24"/>
        </w:rPr>
      </w:pPr>
      <w:r w:rsidRPr="00E66526">
        <w:rPr>
          <w:rFonts w:ascii="Times New Roman" w:hAnsi="Times New Roman" w:cs="Times New Roman"/>
          <w:sz w:val="24"/>
          <w:szCs w:val="24"/>
        </w:rPr>
        <w:t xml:space="preserve">  4. Воспроизведение образца. Пространственное мышление.</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Даны квадраты  из листов бумаги со стороной 6 см и ножницы.</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Взяв один из листов укажите:</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А</w:t>
      </w:r>
      <w:r w:rsidRPr="00E66526">
        <w:rPr>
          <w:rFonts w:ascii="Times New Roman" w:hAnsi="Times New Roman" w:cs="Times New Roman"/>
          <w:i/>
          <w:iCs/>
          <w:sz w:val="24"/>
          <w:szCs w:val="24"/>
          <w:lang w:eastAsia="ru-RU"/>
        </w:rPr>
        <w:t>) Внимательно смотри, что я делаю. Я складываю бумагу так…</w:t>
      </w:r>
      <w:r w:rsidRPr="00E66526">
        <w:rPr>
          <w:rFonts w:ascii="Times New Roman" w:hAnsi="Times New Roman" w:cs="Times New Roman"/>
          <w:sz w:val="24"/>
          <w:szCs w:val="24"/>
          <w:lang w:eastAsia="ru-RU"/>
        </w:rPr>
        <w:t xml:space="preserve">(сложите лист пополам). </w:t>
      </w:r>
      <w:r w:rsidRPr="00E66526">
        <w:rPr>
          <w:rFonts w:ascii="Times New Roman" w:hAnsi="Times New Roman" w:cs="Times New Roman"/>
          <w:i/>
          <w:iCs/>
          <w:sz w:val="24"/>
          <w:szCs w:val="24"/>
          <w:lang w:eastAsia="ru-RU"/>
        </w:rPr>
        <w:t>Теперь я вырежу отсюда кусок</w:t>
      </w:r>
      <w:r w:rsidRPr="00E66526">
        <w:rPr>
          <w:rFonts w:ascii="Times New Roman" w:hAnsi="Times New Roman" w:cs="Times New Roman"/>
          <w:sz w:val="24"/>
          <w:szCs w:val="24"/>
          <w:lang w:eastAsia="ru-RU"/>
        </w:rPr>
        <w:t xml:space="preserve"> (продемонстрируйте). </w:t>
      </w:r>
      <w:r w:rsidRPr="00E66526">
        <w:rPr>
          <w:rFonts w:ascii="Times New Roman" w:hAnsi="Times New Roman" w:cs="Times New Roman"/>
          <w:i/>
          <w:iCs/>
          <w:sz w:val="24"/>
          <w:szCs w:val="24"/>
          <w:lang w:eastAsia="ru-RU"/>
        </w:rPr>
        <w:t>В центре листа вырезается 1-сантиметровый квадрат. Если развернуть, то получится прямоугольник</w:t>
      </w:r>
      <w:r w:rsidRPr="00E66526">
        <w:rPr>
          <w:rFonts w:ascii="Times New Roman" w:hAnsi="Times New Roman" w:cs="Times New Roman"/>
          <w:sz w:val="24"/>
          <w:szCs w:val="24"/>
          <w:lang w:eastAsia="ru-RU"/>
        </w:rPr>
        <w:t xml:space="preserve">. (Образец лежит перед глазами ребёнка, вырезанный фрагмент убирается). </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i/>
          <w:iCs/>
          <w:sz w:val="24"/>
          <w:szCs w:val="24"/>
          <w:lang w:eastAsia="ru-RU"/>
        </w:rPr>
        <w:t xml:space="preserve">На чистом листе  нарисуй линии,  показывающие в каком месте сгибается лист, и покажи, как и где он разрезается. </w:t>
      </w:r>
      <w:r w:rsidRPr="00E66526">
        <w:rPr>
          <w:rFonts w:ascii="Times New Roman" w:hAnsi="Times New Roman" w:cs="Times New Roman"/>
          <w:sz w:val="24"/>
          <w:szCs w:val="24"/>
          <w:lang w:eastAsia="ru-RU"/>
        </w:rPr>
        <w:t>(Если ребёнок ошибается, повторите задание ещё раз).</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Б) </w:t>
      </w:r>
      <w:r w:rsidRPr="00E66526">
        <w:rPr>
          <w:rFonts w:ascii="Times New Roman" w:hAnsi="Times New Roman" w:cs="Times New Roman"/>
          <w:i/>
          <w:iCs/>
          <w:sz w:val="24"/>
          <w:szCs w:val="24"/>
          <w:lang w:eastAsia="ru-RU"/>
        </w:rPr>
        <w:t>Теперь я складываю листок вот так (</w:t>
      </w:r>
      <w:r w:rsidRPr="00E66526">
        <w:rPr>
          <w:rFonts w:ascii="Times New Roman" w:hAnsi="Times New Roman" w:cs="Times New Roman"/>
          <w:sz w:val="24"/>
          <w:szCs w:val="24"/>
          <w:lang w:eastAsia="ru-RU"/>
        </w:rPr>
        <w:t xml:space="preserve">пополам) </w:t>
      </w:r>
      <w:r w:rsidRPr="00E66526">
        <w:rPr>
          <w:rFonts w:ascii="Times New Roman" w:hAnsi="Times New Roman" w:cs="Times New Roman"/>
          <w:i/>
          <w:iCs/>
          <w:sz w:val="24"/>
          <w:szCs w:val="24"/>
          <w:lang w:eastAsia="ru-RU"/>
        </w:rPr>
        <w:t xml:space="preserve">и вот так </w:t>
      </w:r>
      <w:r w:rsidRPr="00E66526">
        <w:rPr>
          <w:rFonts w:ascii="Times New Roman" w:hAnsi="Times New Roman" w:cs="Times New Roman"/>
          <w:sz w:val="24"/>
          <w:szCs w:val="24"/>
          <w:lang w:eastAsia="ru-RU"/>
        </w:rPr>
        <w:t>(снова сложите лист посередине по отношению к первому сгибу) .</w:t>
      </w:r>
      <w:r w:rsidRPr="00E66526">
        <w:rPr>
          <w:rFonts w:ascii="Times New Roman" w:hAnsi="Times New Roman" w:cs="Times New Roman"/>
          <w:i/>
          <w:iCs/>
          <w:sz w:val="24"/>
          <w:szCs w:val="24"/>
          <w:lang w:eastAsia="ru-RU"/>
        </w:rPr>
        <w:t>А сейчас я вырежу кусок отсюда.(</w:t>
      </w:r>
      <w:r w:rsidRPr="00E66526">
        <w:rPr>
          <w:rFonts w:ascii="Times New Roman" w:hAnsi="Times New Roman" w:cs="Times New Roman"/>
          <w:sz w:val="24"/>
          <w:szCs w:val="24"/>
          <w:lang w:eastAsia="ru-RU"/>
        </w:rPr>
        <w:t>Отрежьте угол, образованный на пересечении сгибов. Его размер должен быть около 3-4 см от угла.)</w:t>
      </w:r>
    </w:p>
    <w:p w:rsidR="00D56214" w:rsidRPr="00E66526" w:rsidRDefault="00D56214" w:rsidP="0057100F">
      <w:pPr>
        <w:spacing w:after="0" w:line="240" w:lineRule="auto"/>
        <w:rPr>
          <w:rFonts w:ascii="Times New Roman" w:hAnsi="Times New Roman" w:cs="Times New Roman"/>
          <w:i/>
          <w:iCs/>
          <w:sz w:val="24"/>
          <w:szCs w:val="24"/>
          <w:lang w:eastAsia="ru-RU"/>
        </w:rPr>
      </w:pPr>
      <w:r>
        <w:rPr>
          <w:noProof/>
          <w:lang w:eastAsia="ru-RU"/>
        </w:rPr>
        <w:pict>
          <v:line id="Прямая соединительная линия 49" o:spid="_x0000_s1047" style="position:absolute;z-index:251667968;visibility:visible" from="317.05pt,48.6pt" to="317.05pt,65.4pt" strokeweight="1.5pt"/>
        </w:pict>
      </w:r>
      <w:r>
        <w:rPr>
          <w:noProof/>
          <w:lang w:eastAsia="ru-RU"/>
        </w:rPr>
        <w:pict>
          <v:line id="Прямая соединительная линия 50" o:spid="_x0000_s1048" style="position:absolute;flip:x;z-index:251671040;visibility:visible" from="267.45pt,91.6pt" to="287.1pt,91.6pt" strokecolor="windowText" strokeweight="1.5pt"/>
        </w:pict>
      </w:r>
      <w:r>
        <w:rPr>
          <w:noProof/>
          <w:lang w:eastAsia="ru-RU"/>
        </w:rPr>
        <w:pict>
          <v:line id="Прямая соединительная линия 51" o:spid="_x0000_s1049" style="position:absolute;z-index:251670016;visibility:visible" from="317.95pt,117.8pt" to="317.95pt,140.2pt" strokeweight="1.5pt"/>
        </w:pict>
      </w:r>
      <w:r>
        <w:rPr>
          <w:noProof/>
          <w:lang w:eastAsia="ru-RU"/>
        </w:rPr>
        <w:pict>
          <v:line id="Прямая соединительная линия 52" o:spid="_x0000_s1050" style="position:absolute;z-index:251668992;visibility:visible" from="346pt,91.6pt" to="366.6pt,91.6pt" strokeweight="1.5pt"/>
        </w:pict>
      </w:r>
      <w:r>
        <w:rPr>
          <w:noProof/>
          <w:lang w:eastAsia="ru-RU"/>
        </w:rPr>
        <w:pict>
          <v:shapetype id="_x0000_t4" coordsize="21600,21600" o:spt="4" path="m10800,l,10800,10800,21600,21600,10800xe">
            <v:stroke joinstyle="miter"/>
            <v:path gradientshapeok="t" o:connecttype="rect" textboxrect="5400,5400,16200,16200"/>
          </v:shapetype>
          <v:shape id="Ромб 53" o:spid="_x0000_s1051" type="#_x0000_t4" style="position:absolute;margin-left:287.1pt;margin-top:65.4pt;width:58.9pt;height:52.35pt;z-index:251665920;visibility:visible;v-text-anchor:middle" fillcolor="window" strokecolor="windowText" strokeweight="2pt"/>
        </w:pict>
      </w:r>
      <w:r>
        <w:rPr>
          <w:noProof/>
          <w:lang w:eastAsia="ru-RU"/>
        </w:rPr>
        <w:pict>
          <v:rect id="Прямоугольник 54" o:spid="_x0000_s1052" style="position:absolute;margin-left:267.45pt;margin-top:48.55pt;width:99.1pt;height:91.6pt;z-index:251664896;visibility:visible;v-text-anchor:middle" fillcolor="window" strokecolor="windowText" strokeweight="1.5pt"/>
        </w:pict>
      </w:r>
      <w:r>
        <w:rPr>
          <w:noProof/>
          <w:lang w:eastAsia="ru-RU"/>
        </w:rPr>
        <w:pict>
          <v:line id="Прямая соединительная линия 55" o:spid="_x0000_s1053" style="position:absolute;flip:x;z-index:251666944;visibility:visible" from="317.05pt,47.65pt" to="318pt,56.05pt"/>
        </w:pict>
      </w:r>
      <w:r>
        <w:rPr>
          <w:noProof/>
          <w:lang w:eastAsia="ru-RU"/>
        </w:rPr>
        <w:pict>
          <v:rect id="Прямоугольник 56" o:spid="_x0000_s1054" style="position:absolute;margin-left:69.25pt;margin-top:47.65pt;width:94.4pt;height:97.2pt;z-index:251660800;visibility:visible;v-text-anchor:middle" fillcolor="window" strokecolor="windowText" strokeweight="2pt"/>
        </w:pict>
      </w:r>
      <w:r>
        <w:rPr>
          <w:noProof/>
          <w:lang w:eastAsia="ru-RU"/>
        </w:rPr>
        <w:pict>
          <v:line id="Прямая соединительная линия 57" o:spid="_x0000_s1055" style="position:absolute;z-index:251663872;visibility:visible" from="113.15pt,104.7pt" to="113.15pt,144.85pt"/>
        </w:pict>
      </w:r>
      <w:r>
        <w:rPr>
          <w:noProof/>
          <w:lang w:eastAsia="ru-RU"/>
        </w:rPr>
        <w:pict>
          <v:rect id="Прямоугольник 58" o:spid="_x0000_s1056" style="position:absolute;margin-left:99.15pt;margin-top:83.2pt;width:29.7pt;height:21.5pt;z-index:251661824;visibility:visible;v-text-anchor:middle" fillcolor="window" strokecolor="windowText" strokeweight="2pt"/>
        </w:pict>
      </w:r>
      <w:r>
        <w:rPr>
          <w:noProof/>
          <w:lang w:eastAsia="ru-RU"/>
        </w:rPr>
        <w:pict>
          <v:line id="Прямая соединительная линия 59" o:spid="_x0000_s1057" style="position:absolute;flip:y;z-index:251662848;visibility:visible" from="113.2pt,47.65pt" to="113.2pt,83.2pt" strokecolor="windowText"/>
        </w:pict>
      </w:r>
      <w:r w:rsidRPr="00E66526">
        <w:rPr>
          <w:rFonts w:ascii="Times New Roman" w:hAnsi="Times New Roman" w:cs="Times New Roman"/>
          <w:i/>
          <w:iCs/>
          <w:sz w:val="24"/>
          <w:szCs w:val="24"/>
          <w:lang w:eastAsia="ru-RU"/>
        </w:rPr>
        <w:t>Нарисуй здесь, как этот лист будет выглядеть, если его развернуть. Покажи линиями, в каком месте сгибается лист и как и где он разрезан.</w:t>
      </w:r>
    </w:p>
    <w:p w:rsidR="00D56214" w:rsidRPr="00E66526" w:rsidRDefault="00D56214" w:rsidP="0057100F">
      <w:pPr>
        <w:spacing w:line="240" w:lineRule="auto"/>
        <w:rPr>
          <w:rFonts w:ascii="Times New Roman" w:hAnsi="Times New Roman" w:cs="Times New Roman"/>
          <w:sz w:val="24"/>
          <w:szCs w:val="24"/>
          <w:lang w:eastAsia="ru-RU"/>
        </w:rPr>
      </w:pPr>
    </w:p>
    <w:p w:rsidR="00D56214" w:rsidRPr="00E66526" w:rsidRDefault="00D56214" w:rsidP="0057100F">
      <w:pPr>
        <w:spacing w:line="240" w:lineRule="auto"/>
        <w:rPr>
          <w:rFonts w:ascii="Times New Roman" w:hAnsi="Times New Roman" w:cs="Times New Roman"/>
          <w:sz w:val="24"/>
          <w:szCs w:val="24"/>
          <w:lang w:eastAsia="ru-RU"/>
        </w:rPr>
      </w:pPr>
    </w:p>
    <w:p w:rsidR="00D56214" w:rsidRPr="00E66526" w:rsidRDefault="00D56214" w:rsidP="0057100F">
      <w:pPr>
        <w:spacing w:line="240" w:lineRule="auto"/>
        <w:rPr>
          <w:rFonts w:ascii="Times New Roman" w:hAnsi="Times New Roman" w:cs="Times New Roman"/>
          <w:sz w:val="24"/>
          <w:szCs w:val="24"/>
          <w:lang w:eastAsia="ru-RU"/>
        </w:rPr>
      </w:pPr>
    </w:p>
    <w:p w:rsidR="00D56214" w:rsidRPr="00E66526" w:rsidRDefault="00D56214" w:rsidP="0057100F">
      <w:pPr>
        <w:spacing w:line="240" w:lineRule="auto"/>
        <w:rPr>
          <w:rFonts w:ascii="Times New Roman" w:hAnsi="Times New Roman" w:cs="Times New Roman"/>
          <w:sz w:val="24"/>
          <w:szCs w:val="24"/>
          <w:lang w:eastAsia="ru-RU"/>
        </w:rPr>
      </w:pPr>
    </w:p>
    <w:p w:rsidR="00D56214" w:rsidRPr="00E66526" w:rsidRDefault="00D56214" w:rsidP="0057100F">
      <w:pPr>
        <w:spacing w:line="240" w:lineRule="auto"/>
        <w:rPr>
          <w:rFonts w:ascii="Times New Roman" w:hAnsi="Times New Roman" w:cs="Times New Roman"/>
          <w:sz w:val="24"/>
          <w:szCs w:val="24"/>
          <w:lang w:eastAsia="ru-RU"/>
        </w:rPr>
      </w:pP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и быстрый ответ 4 балла)</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Оценка результатов:</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Высокий уровень интеллектуального развития от  40 б. до 30 б.</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Средний уровень интеллектуального развития  от 30 б. до 20 б.</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Низкий уровень интеллектуального развития от 20 б. и ниже.</w:t>
      </w:r>
    </w:p>
    <w:p w:rsidR="00D56214" w:rsidRPr="00E66526" w:rsidRDefault="00D56214" w:rsidP="0057100F">
      <w:pPr>
        <w:spacing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ДИАГНОСТИКА  ОПРЕДЕЛЕНИЯ УРОВНЯ ИНТЕЛЛЕКТУАЛЬНОГО РАЗВИТИЯ ДЕТЕЙ  В ВОЗРАСТЕ 10  ЛЕТ.</w:t>
      </w:r>
    </w:p>
    <w:p w:rsidR="00D56214" w:rsidRPr="00E66526" w:rsidRDefault="00D56214" w:rsidP="0057100F">
      <w:pPr>
        <w:spacing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4 класс</w:t>
      </w:r>
    </w:p>
    <w:p w:rsidR="00D56214" w:rsidRPr="00E66526" w:rsidRDefault="00D56214" w:rsidP="0057100F">
      <w:pPr>
        <w:spacing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Вербальное мышление (речевое). Максимальное количество – 42 балла.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1. Понимание. Максимальное количество – 28 баллов.</w:t>
      </w:r>
    </w:p>
    <w:p w:rsidR="00D56214" w:rsidRPr="00E66526" w:rsidRDefault="00D56214" w:rsidP="0057100F">
      <w:pPr>
        <w:spacing w:after="0" w:line="240" w:lineRule="auto"/>
        <w:rPr>
          <w:rFonts w:ascii="Times New Roman" w:hAnsi="Times New Roman" w:cs="Times New Roman"/>
          <w:b/>
          <w:bCs/>
          <w:sz w:val="24"/>
          <w:szCs w:val="24"/>
        </w:rPr>
      </w:pPr>
      <w:r w:rsidRPr="00E66526">
        <w:rPr>
          <w:rFonts w:ascii="Times New Roman" w:hAnsi="Times New Roman" w:cs="Times New Roman"/>
          <w:sz w:val="24"/>
          <w:szCs w:val="24"/>
          <w:lang w:eastAsia="ru-RU"/>
        </w:rPr>
        <w:t>А) Словарь. Значение слов.</w:t>
      </w:r>
      <w:r w:rsidRPr="00E66526">
        <w:rPr>
          <w:rFonts w:ascii="Times New Roman" w:hAnsi="Times New Roman" w:cs="Times New Roman"/>
          <w:b/>
          <w:bCs/>
          <w:sz w:val="24"/>
          <w:szCs w:val="24"/>
        </w:rPr>
        <w:t xml:space="preserve"> </w:t>
      </w:r>
      <w:r w:rsidRPr="00E66526">
        <w:rPr>
          <w:rFonts w:ascii="Times New Roman" w:hAnsi="Times New Roman" w:cs="Times New Roman"/>
          <w:sz w:val="24"/>
          <w:szCs w:val="24"/>
        </w:rPr>
        <w:t>Максимальное количество – 14 баллов.</w:t>
      </w:r>
    </w:p>
    <w:p w:rsidR="00D56214" w:rsidRPr="00E66526" w:rsidRDefault="00D56214" w:rsidP="0057100F">
      <w:pPr>
        <w:spacing w:after="0" w:line="240" w:lineRule="auto"/>
        <w:rPr>
          <w:rFonts w:ascii="Times New Roman" w:hAnsi="Times New Roman" w:cs="Times New Roman"/>
          <w:i/>
          <w:iCs/>
          <w:sz w:val="24"/>
          <w:szCs w:val="24"/>
          <w:lang w:eastAsia="ru-RU"/>
        </w:rPr>
      </w:pPr>
      <w:r w:rsidRPr="00E66526">
        <w:rPr>
          <w:rFonts w:ascii="Times New Roman" w:hAnsi="Times New Roman" w:cs="Times New Roman"/>
          <w:i/>
          <w:iCs/>
          <w:sz w:val="24"/>
          <w:szCs w:val="24"/>
          <w:lang w:eastAsia="ru-RU"/>
        </w:rPr>
        <w:t>Я хочу узнать, сколько слов ты знаешь. Слушай внимательно. Я буду называть слова, а ты будешь говорить, что значит это слово (своими словами). (Продолжить до 6 неудачных попыток.)</w:t>
      </w:r>
    </w:p>
    <w:p w:rsidR="00D56214" w:rsidRPr="00E66526" w:rsidRDefault="00D56214" w:rsidP="0057100F">
      <w:pPr>
        <w:spacing w:after="0" w:line="240" w:lineRule="auto"/>
        <w:rPr>
          <w:rFonts w:ascii="Times New Roman" w:hAnsi="Times New Roman" w:cs="Times New Roman"/>
          <w:i/>
          <w:iCs/>
          <w:sz w:val="24"/>
          <w:szCs w:val="24"/>
          <w:lang w:eastAsia="ru-RU"/>
        </w:rPr>
      </w:pPr>
      <w:r w:rsidRPr="00E66526">
        <w:rPr>
          <w:rFonts w:ascii="Times New Roman" w:hAnsi="Times New Roman" w:cs="Times New Roman"/>
          <w:i/>
          <w:iCs/>
          <w:sz w:val="24"/>
          <w:szCs w:val="24"/>
          <w:lang w:eastAsia="ru-RU"/>
        </w:rPr>
        <w:t>Конверт, халат, солома, лужа, стучать, ресница, фокусник, способности, бесценный, взгляд, терпение, проницательность, мозаика, отдых.</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i/>
          <w:iCs/>
          <w:sz w:val="24"/>
          <w:szCs w:val="24"/>
          <w:lang w:eastAsia="ru-RU"/>
        </w:rPr>
        <w:t xml:space="preserve">Б) </w:t>
      </w:r>
      <w:r w:rsidRPr="00E66526">
        <w:rPr>
          <w:rFonts w:ascii="Times New Roman" w:hAnsi="Times New Roman" w:cs="Times New Roman"/>
          <w:sz w:val="24"/>
          <w:szCs w:val="24"/>
          <w:lang w:eastAsia="ru-RU"/>
        </w:rPr>
        <w:t>Абстрактные понятия.</w:t>
      </w:r>
      <w:r w:rsidRPr="00E66526">
        <w:rPr>
          <w:rFonts w:ascii="Times New Roman" w:hAnsi="Times New Roman" w:cs="Times New Roman"/>
          <w:sz w:val="24"/>
          <w:szCs w:val="24"/>
        </w:rPr>
        <w:t xml:space="preserve"> Максимальное количество – 4 балла.</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i/>
          <w:iCs/>
          <w:sz w:val="24"/>
          <w:szCs w:val="24"/>
          <w:lang w:eastAsia="ru-RU"/>
        </w:rPr>
        <w:t>Что значит слово: жалость, любопытство, печаль, удивление? (</w:t>
      </w:r>
      <w:r w:rsidRPr="00E66526">
        <w:rPr>
          <w:rFonts w:ascii="Times New Roman" w:hAnsi="Times New Roman" w:cs="Times New Roman"/>
          <w:sz w:val="24"/>
          <w:szCs w:val="24"/>
          <w:lang w:eastAsia="ru-RU"/>
        </w:rPr>
        <w:t>При неопределённых ответах спросить: Да, но что значит…?)</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 Суждения. Определение причин.</w:t>
      </w:r>
      <w:r w:rsidRPr="00E66526">
        <w:rPr>
          <w:rFonts w:ascii="Times New Roman" w:hAnsi="Times New Roman" w:cs="Times New Roman"/>
          <w:sz w:val="24"/>
          <w:szCs w:val="24"/>
        </w:rPr>
        <w:t xml:space="preserve"> Максимальное количество – 3 балла.</w:t>
      </w:r>
    </w:p>
    <w:p w:rsidR="00D56214" w:rsidRPr="00E66526" w:rsidRDefault="00D56214" w:rsidP="0057100F">
      <w:pPr>
        <w:spacing w:after="0" w:line="240" w:lineRule="auto"/>
        <w:rPr>
          <w:rFonts w:ascii="Times New Roman" w:hAnsi="Times New Roman" w:cs="Times New Roman"/>
          <w:i/>
          <w:iCs/>
          <w:sz w:val="24"/>
          <w:szCs w:val="24"/>
          <w:lang w:eastAsia="ru-RU"/>
        </w:rPr>
      </w:pPr>
      <w:r w:rsidRPr="00E66526">
        <w:rPr>
          <w:rFonts w:ascii="Times New Roman" w:hAnsi="Times New Roman" w:cs="Times New Roman"/>
          <w:i/>
          <w:iCs/>
          <w:sz w:val="24"/>
          <w:szCs w:val="24"/>
          <w:lang w:eastAsia="ru-RU"/>
        </w:rPr>
        <w:t>1) Определи 2 причины, по которым детям нужно учиться в школе.</w:t>
      </w:r>
    </w:p>
    <w:p w:rsidR="00D56214" w:rsidRPr="00E66526" w:rsidRDefault="00D56214" w:rsidP="0057100F">
      <w:pPr>
        <w:spacing w:after="0" w:line="240" w:lineRule="auto"/>
        <w:rPr>
          <w:rFonts w:ascii="Times New Roman" w:hAnsi="Times New Roman" w:cs="Times New Roman"/>
          <w:i/>
          <w:iCs/>
          <w:sz w:val="24"/>
          <w:szCs w:val="24"/>
          <w:lang w:eastAsia="ru-RU"/>
        </w:rPr>
      </w:pPr>
      <w:r w:rsidRPr="00E66526">
        <w:rPr>
          <w:rFonts w:ascii="Times New Roman" w:hAnsi="Times New Roman" w:cs="Times New Roman"/>
          <w:i/>
          <w:iCs/>
          <w:sz w:val="24"/>
          <w:szCs w:val="24"/>
          <w:lang w:eastAsia="ru-RU"/>
        </w:rPr>
        <w:t>2) Определи 2 причины, почему нужно много транспортных средств.</w:t>
      </w:r>
    </w:p>
    <w:p w:rsidR="00D56214" w:rsidRPr="00E66526" w:rsidRDefault="00D56214" w:rsidP="0057100F">
      <w:pPr>
        <w:spacing w:after="0" w:line="240" w:lineRule="auto"/>
        <w:rPr>
          <w:rFonts w:ascii="Times New Roman" w:hAnsi="Times New Roman" w:cs="Times New Roman"/>
          <w:i/>
          <w:iCs/>
          <w:sz w:val="24"/>
          <w:szCs w:val="24"/>
          <w:lang w:eastAsia="ru-RU"/>
        </w:rPr>
      </w:pPr>
      <w:r w:rsidRPr="00E66526">
        <w:rPr>
          <w:rFonts w:ascii="Times New Roman" w:hAnsi="Times New Roman" w:cs="Times New Roman"/>
          <w:i/>
          <w:iCs/>
          <w:sz w:val="24"/>
          <w:szCs w:val="24"/>
          <w:lang w:eastAsia="ru-RU"/>
        </w:rPr>
        <w:t>3) Определи 2 причины, почему в государстве нужны деньги.</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Если ребёнок назвал одну причину, не пытайтесь выяснить вторую с помощью вопросов. Но прежде, чем переходить к следующему вопросу, подождите, чтобы дать ребёнку возможность назвать вторую причину. Если ребёнок спрашивает, сколько причин он назвал, прочитайте его ответ, чтобы он сам ответил на свой вопрос.)</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Г) Ассоциативный словарь.</w:t>
      </w:r>
      <w:r w:rsidRPr="00E66526">
        <w:rPr>
          <w:rFonts w:ascii="Times New Roman" w:hAnsi="Times New Roman" w:cs="Times New Roman"/>
          <w:sz w:val="24"/>
          <w:szCs w:val="24"/>
        </w:rPr>
        <w:t xml:space="preserve"> Максимальное количество – 5 баллов.</w:t>
      </w:r>
    </w:p>
    <w:p w:rsidR="00D56214" w:rsidRPr="00E66526" w:rsidRDefault="00D56214" w:rsidP="0057100F">
      <w:pPr>
        <w:spacing w:after="0" w:line="240" w:lineRule="auto"/>
        <w:rPr>
          <w:rFonts w:ascii="Times New Roman" w:hAnsi="Times New Roman" w:cs="Times New Roman"/>
          <w:i/>
          <w:iCs/>
          <w:sz w:val="24"/>
          <w:szCs w:val="24"/>
          <w:lang w:eastAsia="ru-RU"/>
        </w:rPr>
      </w:pPr>
      <w:r w:rsidRPr="00E66526">
        <w:rPr>
          <w:rFonts w:ascii="Times New Roman" w:hAnsi="Times New Roman" w:cs="Times New Roman"/>
          <w:i/>
          <w:iCs/>
          <w:sz w:val="24"/>
          <w:szCs w:val="24"/>
          <w:lang w:eastAsia="ru-RU"/>
        </w:rPr>
        <w:t>Теперь проверим, как много ты можешь слов назвать за одну минуту. Можно называть любые слова, например: день, собака, облако и др.</w:t>
      </w:r>
    </w:p>
    <w:p w:rsidR="00D56214" w:rsidRPr="00E66526" w:rsidRDefault="00D56214" w:rsidP="0057100F">
      <w:pPr>
        <w:spacing w:after="0" w:line="240" w:lineRule="auto"/>
        <w:rPr>
          <w:rFonts w:ascii="Times New Roman" w:hAnsi="Times New Roman" w:cs="Times New Roman"/>
          <w:i/>
          <w:iCs/>
          <w:sz w:val="24"/>
          <w:szCs w:val="24"/>
          <w:lang w:eastAsia="ru-RU"/>
        </w:rPr>
      </w:pPr>
      <w:r w:rsidRPr="00E66526">
        <w:rPr>
          <w:rFonts w:ascii="Times New Roman" w:hAnsi="Times New Roman" w:cs="Times New Roman"/>
          <w:i/>
          <w:iCs/>
          <w:sz w:val="24"/>
          <w:szCs w:val="24"/>
          <w:lang w:eastAsia="ru-RU"/>
        </w:rPr>
        <w:t xml:space="preserve">Когда я скажу начинай, ты начнёшь называть слова так быстро, как сможешь, а я буду считать их. Приготовься, начинай.  </w:t>
      </w:r>
      <w:r w:rsidRPr="00E66526">
        <w:rPr>
          <w:rFonts w:ascii="Times New Roman" w:hAnsi="Times New Roman" w:cs="Times New Roman"/>
          <w:sz w:val="24"/>
          <w:szCs w:val="24"/>
          <w:lang w:eastAsia="ru-RU"/>
        </w:rPr>
        <w:t>(Не подгонять ребёнка до тех пор, пока не прошло 10 сек. Оценка: 28 слов в минуту.)</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2. .Сходства. Абстрактное мышление. Максимальное количество – 5 баллов.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Чем сходны яйцо и семечко, волк и луна, молоко и вода, лыжи и коньки, сказка и песня?</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3. Память. Максимальное количество – 9 баллов.</w:t>
      </w:r>
    </w:p>
    <w:p w:rsidR="00D56214" w:rsidRPr="00E66526" w:rsidRDefault="00D56214" w:rsidP="0057100F">
      <w:pPr>
        <w:spacing w:after="0" w:line="240" w:lineRule="auto"/>
        <w:rPr>
          <w:rFonts w:ascii="Times New Roman" w:hAnsi="Times New Roman" w:cs="Times New Roman"/>
          <w:i/>
          <w:iCs/>
          <w:sz w:val="24"/>
          <w:szCs w:val="24"/>
        </w:rPr>
      </w:pPr>
      <w:r w:rsidRPr="00E66526">
        <w:rPr>
          <w:rFonts w:ascii="Times New Roman" w:hAnsi="Times New Roman" w:cs="Times New Roman"/>
          <w:i/>
          <w:iCs/>
          <w:sz w:val="24"/>
          <w:szCs w:val="24"/>
        </w:rPr>
        <w:t xml:space="preserve">А) </w:t>
      </w:r>
      <w:r w:rsidRPr="00E66526">
        <w:rPr>
          <w:rFonts w:ascii="Times New Roman" w:hAnsi="Times New Roman" w:cs="Times New Roman"/>
          <w:sz w:val="24"/>
          <w:szCs w:val="24"/>
        </w:rPr>
        <w:t>Числовая.</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i/>
          <w:iCs/>
          <w:sz w:val="24"/>
          <w:szCs w:val="24"/>
        </w:rPr>
        <w:t>Я назову несколько чисел, а ты повторишь их. Слушай внимательно и выполняй моё задание правильно.</w:t>
      </w:r>
      <w:r w:rsidRPr="00E66526">
        <w:rPr>
          <w:rFonts w:ascii="Times New Roman" w:hAnsi="Times New Roman" w:cs="Times New Roman"/>
          <w:sz w:val="24"/>
          <w:szCs w:val="24"/>
        </w:rPr>
        <w:t xml:space="preserve"> (Числа называются со скоростью 1 число в сек.)</w:t>
      </w:r>
    </w:p>
    <w:p w:rsidR="00D56214" w:rsidRPr="00E66526" w:rsidRDefault="00D56214" w:rsidP="0057100F">
      <w:pPr>
        <w:pStyle w:val="ListParagraph"/>
        <w:numPr>
          <w:ilvl w:val="0"/>
          <w:numId w:val="42"/>
        </w:num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4-7-5-8-6-3</w:t>
      </w:r>
    </w:p>
    <w:p w:rsidR="00D56214" w:rsidRPr="00E66526" w:rsidRDefault="00D56214" w:rsidP="0057100F">
      <w:pPr>
        <w:pStyle w:val="ListParagraph"/>
        <w:numPr>
          <w:ilvl w:val="0"/>
          <w:numId w:val="42"/>
        </w:num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5-2-9-7-4-6</w:t>
      </w:r>
    </w:p>
    <w:p w:rsidR="00D56214" w:rsidRPr="00E66526" w:rsidRDefault="00D56214" w:rsidP="0057100F">
      <w:pPr>
        <w:pStyle w:val="ListParagraph"/>
        <w:numPr>
          <w:ilvl w:val="0"/>
          <w:numId w:val="42"/>
        </w:num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7-2-8-3-9-4</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(Серии должны повторяться правильно без единой ошибки.)</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каждый правильный ответ 1 балл)</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Б) Смысловая память.</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Подбираются 10 пар слов. Например: луч - солнце, железо - сталь, елка - ветки, год – месяц, пол – диван, цветы - ваза, стена – картина, замок – дверь, страница – книга, вода - таз. Читаются пары с интервалом 2 с. Через 10 с перерыва читаются только первые слова. Второе слово пары ребенок должен вспомнить. Норма - не менее 60% - 4 балла, если выше – 6 баллов).</w:t>
      </w:r>
    </w:p>
    <w:p w:rsidR="00D56214" w:rsidRPr="00E66526" w:rsidRDefault="00D56214" w:rsidP="0057100F">
      <w:pPr>
        <w:spacing w:after="0" w:line="240" w:lineRule="auto"/>
        <w:rPr>
          <w:rFonts w:ascii="Times New Roman" w:hAnsi="Times New Roman" w:cs="Times New Roman"/>
          <w:b/>
          <w:bCs/>
          <w:sz w:val="24"/>
          <w:szCs w:val="24"/>
        </w:rPr>
      </w:pPr>
      <w:r w:rsidRPr="00E66526">
        <w:rPr>
          <w:rFonts w:ascii="Times New Roman" w:hAnsi="Times New Roman" w:cs="Times New Roman"/>
          <w:b/>
          <w:bCs/>
          <w:sz w:val="24"/>
          <w:szCs w:val="24"/>
        </w:rPr>
        <w:t>Невербальное мышление.</w:t>
      </w:r>
      <w:r w:rsidRPr="00E66526">
        <w:rPr>
          <w:rFonts w:ascii="Times New Roman" w:hAnsi="Times New Roman" w:cs="Times New Roman"/>
          <w:sz w:val="24"/>
          <w:szCs w:val="24"/>
        </w:rPr>
        <w:t xml:space="preserve"> </w:t>
      </w:r>
      <w:r w:rsidRPr="00E66526">
        <w:rPr>
          <w:rFonts w:ascii="Times New Roman" w:hAnsi="Times New Roman" w:cs="Times New Roman"/>
          <w:b/>
          <w:bCs/>
          <w:sz w:val="24"/>
          <w:szCs w:val="24"/>
        </w:rPr>
        <w:t>Максимальное количество – 8 баллов.</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А) Завершение картинок.</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Ребёнку предъявляются 10 картинок, на каждой из которых недостаёт какой-то части.</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Нужно сказать и показать, чего именно недостаёт в каждой картинке.</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(1.Изображена рука, на которой не хватает ногтя на одном из пальцев</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2.лиса без уха</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3.заяц без хвоста</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4.коза без рогов</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5.вертолёт без винта</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6.шляпа без ленты</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7.дверь без ручки</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8.верблюд без горбов</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9.велосипед без сиденья</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10.кот без усов)</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правильный и быстрый ответ 5 баллов)</w:t>
      </w:r>
    </w:p>
    <w:p w:rsidR="00D56214" w:rsidRPr="00E66526" w:rsidRDefault="00D56214" w:rsidP="0057100F">
      <w:pPr>
        <w:spacing w:after="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w:t>
      </w:r>
      <w:r w:rsidRPr="00E66526">
        <w:rPr>
          <w:rFonts w:ascii="Times New Roman" w:hAnsi="Times New Roman" w:cs="Times New Roman"/>
          <w:i/>
          <w:iCs/>
          <w:color w:val="646464"/>
          <w:sz w:val="24"/>
          <w:szCs w:val="24"/>
          <w:lang w:eastAsia="ru-RU"/>
        </w:rPr>
        <w:t xml:space="preserve"> </w:t>
      </w:r>
      <w:r w:rsidRPr="00E66526">
        <w:rPr>
          <w:rFonts w:ascii="Times New Roman" w:hAnsi="Times New Roman" w:cs="Times New Roman"/>
          <w:sz w:val="24"/>
          <w:szCs w:val="24"/>
          <w:lang w:eastAsia="ru-RU"/>
        </w:rPr>
        <w:t>Составление целого из частей. Сложить фигуру из частей.</w:t>
      </w:r>
    </w:p>
    <w:p w:rsidR="00D56214" w:rsidRPr="00E66526" w:rsidRDefault="00D56214" w:rsidP="0057100F">
      <w:pPr>
        <w:spacing w:after="0" w:line="240" w:lineRule="auto"/>
        <w:rPr>
          <w:rFonts w:ascii="Times New Roman" w:hAnsi="Times New Roman" w:cs="Times New Roman"/>
          <w:i/>
          <w:iCs/>
          <w:sz w:val="24"/>
          <w:szCs w:val="24"/>
          <w:lang w:eastAsia="ru-RU"/>
        </w:rPr>
      </w:pPr>
      <w:r w:rsidRPr="00E66526">
        <w:rPr>
          <w:rFonts w:ascii="Times New Roman" w:hAnsi="Times New Roman" w:cs="Times New Roman"/>
          <w:i/>
          <w:iCs/>
          <w:sz w:val="24"/>
          <w:szCs w:val="24"/>
          <w:lang w:eastAsia="ru-RU"/>
        </w:rPr>
        <w:t>Из 6 частей сложи изображение мяча.</w:t>
      </w:r>
    </w:p>
    <w:p w:rsidR="00D56214" w:rsidRPr="00E66526" w:rsidRDefault="00D56214" w:rsidP="0057100F">
      <w:pPr>
        <w:spacing w:after="0" w:line="240" w:lineRule="auto"/>
        <w:rPr>
          <w:rFonts w:ascii="Times New Roman" w:hAnsi="Times New Roman" w:cs="Times New Roman"/>
          <w:sz w:val="24"/>
          <w:szCs w:val="24"/>
        </w:rPr>
      </w:pPr>
      <w:r w:rsidRPr="00E66526">
        <w:rPr>
          <w:rFonts w:ascii="Times New Roman" w:hAnsi="Times New Roman" w:cs="Times New Roman"/>
          <w:sz w:val="24"/>
          <w:szCs w:val="24"/>
        </w:rPr>
        <w:t>(За правильный  и быстрый ответ 3 балл)</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p>
    <w:p w:rsidR="00D56214" w:rsidRPr="00E66526" w:rsidRDefault="00D56214" w:rsidP="0057100F">
      <w:pPr>
        <w:spacing w:after="0" w:line="240" w:lineRule="auto"/>
        <w:rPr>
          <w:rFonts w:ascii="Times New Roman" w:hAnsi="Times New Roman" w:cs="Times New Roman"/>
          <w:b/>
          <w:bCs/>
          <w:color w:val="000000"/>
          <w:sz w:val="24"/>
          <w:szCs w:val="24"/>
          <w:lang w:eastAsia="ru-RU"/>
        </w:rPr>
      </w:pP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Оценка результатов:</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Высокий уровень интеллектуального развития от  50 б. до 40 б.</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Средний уровень интеллектуального развития  от 40 б. до 30 б.</w:t>
      </w:r>
    </w:p>
    <w:p w:rsidR="00D56214" w:rsidRPr="00E66526" w:rsidRDefault="00D56214" w:rsidP="0057100F">
      <w:pPr>
        <w:spacing w:after="0" w:line="240" w:lineRule="auto"/>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Низкий уровень интеллектуального развития от 30 б. и ниже.</w:t>
      </w:r>
    </w:p>
    <w:p w:rsidR="00D56214" w:rsidRPr="00E66526" w:rsidRDefault="00D56214" w:rsidP="0057100F">
      <w:pPr>
        <w:spacing w:line="240" w:lineRule="auto"/>
        <w:rPr>
          <w:rFonts w:ascii="Times New Roman" w:hAnsi="Times New Roman" w:cs="Times New Roman"/>
          <w:b/>
          <w:bCs/>
          <w:color w:val="000000"/>
          <w:sz w:val="24"/>
          <w:szCs w:val="24"/>
          <w:lang w:eastAsia="ru-RU"/>
        </w:rPr>
      </w:pPr>
    </w:p>
    <w:p w:rsidR="00D56214" w:rsidRPr="00E66526" w:rsidRDefault="00D56214" w:rsidP="0057100F">
      <w:pPr>
        <w:spacing w:line="240" w:lineRule="auto"/>
        <w:ind w:firstLine="708"/>
        <w:rPr>
          <w:rFonts w:ascii="Times New Roman" w:hAnsi="Times New Roman" w:cs="Times New Roman"/>
          <w:sz w:val="24"/>
          <w:szCs w:val="24"/>
        </w:rPr>
      </w:pPr>
    </w:p>
    <w:p w:rsidR="00D56214" w:rsidRPr="00E66526" w:rsidRDefault="00D56214" w:rsidP="0057100F">
      <w:pPr>
        <w:spacing w:line="240" w:lineRule="auto"/>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b/>
          <w:bCs/>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Default="00D56214" w:rsidP="0057100F">
      <w:pPr>
        <w:pStyle w:val="NoSpacing"/>
        <w:rPr>
          <w:rFonts w:ascii="Times New Roman" w:hAnsi="Times New Roman" w:cs="Times New Roman"/>
          <w:sz w:val="24"/>
          <w:szCs w:val="24"/>
          <w:lang w:eastAsia="ar-SA"/>
        </w:rPr>
      </w:pPr>
    </w:p>
    <w:p w:rsidR="00D56214" w:rsidRDefault="00D56214" w:rsidP="0057100F">
      <w:pPr>
        <w:pStyle w:val="NoSpacing"/>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p>
    <w:p w:rsidR="00D56214" w:rsidRDefault="00D56214" w:rsidP="0057100F">
      <w:pPr>
        <w:pStyle w:val="NoSpacing"/>
        <w:rPr>
          <w:rFonts w:ascii="Times New Roman" w:hAnsi="Times New Roman" w:cs="Times New Roman"/>
          <w:sz w:val="24"/>
          <w:szCs w:val="24"/>
          <w:lang w:eastAsia="ar-SA"/>
        </w:rPr>
      </w:pPr>
    </w:p>
    <w:p w:rsidR="00D56214" w:rsidRDefault="00D56214" w:rsidP="0057100F">
      <w:pPr>
        <w:pStyle w:val="NoSpacing"/>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p>
    <w:p w:rsidR="00D56214" w:rsidRDefault="00D56214" w:rsidP="0057100F">
      <w:pPr>
        <w:pStyle w:val="NoSpacing"/>
        <w:rPr>
          <w:rFonts w:ascii="Times New Roman" w:hAnsi="Times New Roman" w:cs="Times New Roman"/>
          <w:sz w:val="24"/>
          <w:szCs w:val="24"/>
          <w:lang w:eastAsia="ar-SA"/>
        </w:rPr>
      </w:pPr>
    </w:p>
    <w:p w:rsidR="00D56214" w:rsidRDefault="00D56214" w:rsidP="0057100F">
      <w:pPr>
        <w:pStyle w:val="NoSpacing"/>
        <w:rPr>
          <w:rFonts w:ascii="Times New Roman" w:hAnsi="Times New Roman" w:cs="Times New Roman"/>
          <w:sz w:val="24"/>
          <w:szCs w:val="24"/>
          <w:lang w:eastAsia="ar-SA"/>
        </w:rPr>
      </w:pPr>
    </w:p>
    <w:p w:rsidR="00D56214"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ar-SA"/>
        </w:rPr>
        <w:t>ПРИЛОЖЕНИЕ 3</w:t>
      </w:r>
      <w:r>
        <w:rPr>
          <w:rFonts w:ascii="Times New Roman" w:hAnsi="Times New Roman" w:cs="Times New Roman"/>
          <w:sz w:val="24"/>
          <w:szCs w:val="24"/>
          <w:lang w:eastAsia="ar-SA"/>
        </w:rPr>
        <w:t xml:space="preserve"> </w:t>
      </w:r>
      <w:r>
        <w:rPr>
          <w:rFonts w:ascii="Times New Roman" w:hAnsi="Times New Roman" w:cs="Times New Roman"/>
          <w:i/>
          <w:iCs/>
          <w:sz w:val="24"/>
          <w:szCs w:val="24"/>
          <w:lang w:eastAsia="ru-RU"/>
        </w:rPr>
        <w:t>(</w:t>
      </w:r>
      <w:r w:rsidRPr="00E66526">
        <w:rPr>
          <w:rFonts w:ascii="Times New Roman" w:hAnsi="Times New Roman" w:cs="Times New Roman"/>
          <w:i/>
          <w:iCs/>
          <w:sz w:val="24"/>
          <w:szCs w:val="24"/>
          <w:lang w:eastAsia="ru-RU"/>
        </w:rPr>
        <w:t>в помощь учителю начальных классов)</w:t>
      </w: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shd w:val="clear" w:color="auto" w:fill="FFFFFF"/>
        <w:spacing w:before="90" w:after="9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МЕТОДИКА «КАРТА ОДАРЕННОСТИ» (А.И. САВЕНКОВ)</w:t>
      </w:r>
    </w:p>
    <w:p w:rsidR="00D56214" w:rsidRPr="00E66526" w:rsidRDefault="00D56214" w:rsidP="0057100F">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Инструкция: «Перед вами 80 вопросов, систематизированных по десяти относительно самостоятельным областям поведения и деятельности ребенка. Внимательно изучите их и дайте оценку вашему ребенку по каждому параметру, пользуясь следующей шкалой: </w:t>
      </w:r>
    </w:p>
    <w:p w:rsidR="00D56214" w:rsidRPr="00E66526" w:rsidRDefault="00D56214" w:rsidP="0057100F">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 если оцениваемое свойство личности развито хорошо, четко выражено, проявляется часто;</w:t>
      </w:r>
    </w:p>
    <w:p w:rsidR="00D56214" w:rsidRPr="00E66526" w:rsidRDefault="00D56214" w:rsidP="0057100F">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 свойство заметно выражено, но проявляется непостоянно;</w:t>
      </w:r>
    </w:p>
    <w:p w:rsidR="00D56214" w:rsidRPr="00E66526" w:rsidRDefault="00D56214" w:rsidP="0057100F">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(0) – оцениваемое и противоположенное свойство личности выражены не четко, в проявлениях редки, в поведении и деятельности уравновешивают друг друга; </w:t>
      </w:r>
    </w:p>
    <w:p w:rsidR="00D56214" w:rsidRPr="00E66526" w:rsidRDefault="00D56214" w:rsidP="0057100F">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 более ярко выражено и чаще проявляется свойство личности,  противоположенное оцениваемому.</w:t>
      </w:r>
    </w:p>
    <w:p w:rsidR="00D56214" w:rsidRPr="00E66526" w:rsidRDefault="00D56214" w:rsidP="0057100F">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Если вы затрудняетесь дать оценку какому-то качеству, потому что у вас нет для этого сведений, оставьте соответствующую вопросу клетку в бланке ответов пустой.</w:t>
      </w:r>
    </w:p>
    <w:p w:rsidR="00D56214" w:rsidRPr="00E66526" w:rsidRDefault="00D56214" w:rsidP="0057100F">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Лист вопросов:</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Склонен к логическим рассуждениям, способен оперировать абстрактными понятиями.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Нестандартно мыслит и часто предлагает неожиданные оригинальные решения.</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Учиться новым знаниям очень быстро, все «схватывает на лету».</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 рисунках нет однообразия. Оригинален в выборе сюжетов. Обычно изображает много разных предметов, людей, ситуаций.</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Проявляет большой интерес к музыкальным занятиям.</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сочинять рассказы или стихи.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Легко входит в роль какого-либо персонажа: человека, животного или других.</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Интересуется механизмами и машинами.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Инициативен в общении со сверстниками.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Энергичен, производит впечатление ребенка, нуждающегося в большом объеме движений.</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Проявляет большой интерес и исключительные способности к классификации.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Не боится новых попыток, всегда стремиться проверить новую идею.</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Быстро запоминает услышанное и прочитанное без специального заучивания, не тратит много времени на то, чтобы запомнить.</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Становится вдумчивым и очень серьезным, когда видит хорошую картину, слышит музыку, видит необычную скульптуру, красивую (художественно выполненную) вещь.</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Чутко реагирует на характер и настроение музыки.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Может легко построить рассказ, начиная от завязки сюжета и кончая разрешением какого-либо конфликта.</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Интересуется актерской игрой.</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Может чинить легко испорченные приборы, использовать старые детали для создания новых поделок, игрушек.</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Сохраняете уверенность в окружении большого количества незнакомых людей. </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участвовать в спортивных играх и соревнованиях.</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Умеет хорошо излагать свои мысли, имеет большой словарный запас.</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Изобретателен в выборе и использовании различных предметов (например, использует в играх не только игрушки, но и мебель, предметы быта и др. вещи).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Знает много о таких событиях и проблемах, о которых его сверстники обычно не заноют.</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Способен составлять оригинальные композиции из цветов, рисунков, камней, марок, открыток и т.д.</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Хорошо поет.</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Рассказывая о чем-то, умеет хорошо придерживаться выбранного сюжета, не теряет основную мысль. </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Меняет  тональность и выражение голоса, когда изображает другого человека.</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разбираться в причинах неисправности механизмов, любит загадочные поломки и вопросы на «поиск».</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Легко общается с детьми и взрослыми.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Часто выигрывает  в разных спортивных играх у сверстников.</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Хорошо улавливает связь между одним событием и другим, между причиной и следствием.</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Способен увлечься, уйти «с головой» в интересующее его занятие.</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Обгоняет своих сверстников по учебе на год или на два, то есть реально должен был бы учится в более старшем классе, чем учиться сейчас.</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использовать какой-либо новый материал для изготовления игрушек, коллажей, рисунков, в строительстве детских домов на игровой площадке.</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 игру на инструменте, в песню или танец вкладывает много энергии, чувств.</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Придерживается только необходимых деталей в рассказах о событиях, все несущественное отбрасывает, оставляет главное, наиболее характерное.</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Разыгрывая драматическую сцену, способен понять и изобразить конфликт.</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рисовать чертежи и схемы механизмов.</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Улавливает причины поступков других людей, мотивы их поведения. Хорошо понимает недосказанное.</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Бегает быстрее всех в классе.</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решать трудные задачи, требующие умственного усилия.</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Способен по разному подойти к одной и  той же проблеме. </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Проявляет ярко выраженную, разностороннюю любознательность.</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Охотно рисует, лепит, создает композиции, имеющие художественное назначение (украшения для дома, одежды и т.д.), в свободное время, без побуждения взрослых.</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музыкальные записи. Стремится пойти на концерт или туда, гида можно слушать музыку.</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Выбирает в своих рассказах такие слова, которые хорошо передают эмоциональные состояния главных героев, их переживания, чувства.</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Склонен передавать чувства через мимику, жесты, движения.</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Читает (любит, когда ему читают) журналы и статьи о создании новых приборов, машин, механизмов.</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Часто руководит играми и занятиями других детей.</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Движется  легко, грациозно. Имеет хорошую координацию движений.</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Наблюдателен, любит анализировать события и явления.</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Способен не только предлагать, но и разрабатывать собственные и  чужие идеи.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Читает книги, статьи, научно-популярные издания с опережением своих сверстников на год  или два.</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Обращается к рисунку или лепке для того, чтобы выразить свои чувства и настроения.</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Хорошо играет на каком-нибудь инструменте.</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Умеет передавать в рассказах такие детали, которые важны для понимания события (что обычно не умеют делать его сверстники),  и в то же время не упускает основной линии событий, о которых рассказывает.</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Стремиться вызывать эмоциональные реакции у других людей, когда  о чем- то с увлечением рассказывает.</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обсуждать научные события, изобретения, часто задумывается об этом.</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Склонен принимать на себя ответственность, выходящую за рамки, характерные для его возраста.</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ходить в походы, играть на открытых спортивных площадках.</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Способен долго удерживать в памяти символы, буквы, слова.</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Любит пробовать новые способы решения жизненных задач, не любит уже испытанные варианты. </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Умеет делать выводы и обобщения.</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создавать объемные изображения, работать с глиной, пластилином, бумагой и клеем.</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 пении и музыке стремится выразить вои чувства и настроение.</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Склонен фантазировать, старается добавить что-то новое и необычное, когда рассказывает о чем-то уже знакомом и известном всем. </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 большой легкостью драматизирует, передает чувства и эмоциональные состояния.</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Проводит много времени над конструированием и воплощением собственных проектов (модели летательных аппаратов, автомобили, корабли)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Другие дети предпочитают выбирать его в качестве партнера по играм и занятиям.</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Предпочитает проводить свободное время в подвижных играх.</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Имеет широкий круг интересов, задает много вопросов о происхождении и функциях предметов.</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Продуктивен, чем бы не занимался, способен предложить большое количество самых разнообразных идей и решений.</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 свободное время любит читать научно-популярные издания (детские энциклопедии и справочники), делает это с большим интересом, чем читает художественные книги (сказки, детективы и т.д.)</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Может высказывать свою собственную оценку произведениям искусства, пытается воспроизвести то, что ему понравилось, в своем собственном рисунке или созданной игрушке, скульптуре.</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Сочиняет собственные оригинальные мелодии.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Умеет в рассказе изобразить своих героев очень живыми, передает их характер, чувства, настроения.</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Любит игры- драматизации.</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Быстро и легко осваивает компьютер.</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Обладает даром убеждения, способен внушать свои идеи другим.</w:t>
      </w:r>
    </w:p>
    <w:p w:rsidR="00D56214" w:rsidRPr="00E66526" w:rsidRDefault="00D56214" w:rsidP="0057100F">
      <w:pPr>
        <w:numPr>
          <w:ilvl w:val="0"/>
          <w:numId w:val="23"/>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Физически выносливее сверстников.</w:t>
      </w:r>
    </w:p>
    <w:p w:rsidR="00D56214" w:rsidRPr="00E66526" w:rsidRDefault="00D56214" w:rsidP="0057100F">
      <w:pPr>
        <w:shd w:val="clear" w:color="auto" w:fill="FFFFFF"/>
        <w:spacing w:before="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Обработка результатов</w:t>
      </w:r>
    </w:p>
    <w:tbl>
      <w:tblPr>
        <w:tblW w:w="5000" w:type="pct"/>
        <w:tblInd w:w="2" w:type="dxa"/>
        <w:tblCellMar>
          <w:left w:w="0" w:type="dxa"/>
          <w:right w:w="0" w:type="dxa"/>
        </w:tblCellMar>
        <w:tblLook w:val="00A0"/>
      </w:tblPr>
      <w:tblGrid>
        <w:gridCol w:w="905"/>
        <w:gridCol w:w="906"/>
        <w:gridCol w:w="906"/>
        <w:gridCol w:w="906"/>
        <w:gridCol w:w="906"/>
        <w:gridCol w:w="906"/>
        <w:gridCol w:w="906"/>
        <w:gridCol w:w="906"/>
        <w:gridCol w:w="906"/>
        <w:gridCol w:w="1423"/>
      </w:tblGrid>
      <w:tr w:rsidR="00D56214" w:rsidRPr="00BB2C4F">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bookmarkStart w:id="1" w:name="BM5eeb2f3117eedc79e16f5b670ebb8fbb1e0cd9"/>
            <w:bookmarkStart w:id="2" w:name="BM0"/>
            <w:bookmarkEnd w:id="1"/>
            <w:bookmarkEnd w:id="2"/>
            <w:r w:rsidRPr="00E66526">
              <w:rPr>
                <w:rFonts w:ascii="Times New Roman" w:hAnsi="Times New Roman" w:cs="Times New Roman"/>
                <w:sz w:val="24"/>
                <w:szCs w:val="24"/>
                <w:lang w:eastAsia="ru-RU"/>
              </w:rPr>
              <w:t>1</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8</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9</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10</w:t>
            </w:r>
          </w:p>
        </w:tc>
      </w:tr>
    </w:tbl>
    <w:p w:rsidR="00D56214" w:rsidRPr="00E66526" w:rsidRDefault="00D56214" w:rsidP="0057100F">
      <w:pPr>
        <w:shd w:val="clear" w:color="auto" w:fill="FFFFFF"/>
        <w:spacing w:line="240" w:lineRule="auto"/>
        <w:rPr>
          <w:rFonts w:ascii="Times New Roman" w:hAnsi="Times New Roman" w:cs="Times New Roman"/>
          <w:vanish/>
          <w:sz w:val="24"/>
          <w:szCs w:val="24"/>
          <w:lang w:eastAsia="ru-RU"/>
        </w:rPr>
      </w:pPr>
      <w:bookmarkStart w:id="3" w:name="BM1609114b3d19fb49eff1f643acbfd22bf68411"/>
      <w:bookmarkStart w:id="4" w:name="BM1"/>
      <w:bookmarkEnd w:id="3"/>
      <w:bookmarkEnd w:id="4"/>
    </w:p>
    <w:tbl>
      <w:tblPr>
        <w:tblW w:w="5000" w:type="pct"/>
        <w:tblInd w:w="2" w:type="dxa"/>
        <w:tblCellMar>
          <w:left w:w="0" w:type="dxa"/>
          <w:right w:w="0" w:type="dxa"/>
        </w:tblCellMar>
        <w:tblLook w:val="00A0"/>
      </w:tblPr>
      <w:tblGrid>
        <w:gridCol w:w="957"/>
        <w:gridCol w:w="957"/>
        <w:gridCol w:w="957"/>
        <w:gridCol w:w="957"/>
        <w:gridCol w:w="958"/>
        <w:gridCol w:w="958"/>
        <w:gridCol w:w="958"/>
        <w:gridCol w:w="958"/>
        <w:gridCol w:w="958"/>
        <w:gridCol w:w="958"/>
      </w:tblGrid>
      <w:tr w:rsidR="00D56214" w:rsidRPr="00BB2C4F">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11</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12</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13</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14</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15</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16</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17</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18</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19</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20</w:t>
            </w:r>
          </w:p>
        </w:tc>
      </w:tr>
    </w:tbl>
    <w:p w:rsidR="00D56214" w:rsidRPr="00E66526" w:rsidRDefault="00D56214" w:rsidP="0057100F">
      <w:pPr>
        <w:shd w:val="clear" w:color="auto" w:fill="FFFFFF"/>
        <w:spacing w:line="240" w:lineRule="auto"/>
        <w:rPr>
          <w:rFonts w:ascii="Times New Roman" w:hAnsi="Times New Roman" w:cs="Times New Roman"/>
          <w:vanish/>
          <w:sz w:val="24"/>
          <w:szCs w:val="24"/>
          <w:lang w:eastAsia="ru-RU"/>
        </w:rPr>
      </w:pPr>
      <w:bookmarkStart w:id="5" w:name="eee71213bc25bf4600471ffe9ee1f3e1a35fa18e"/>
      <w:bookmarkStart w:id="6" w:name="BM2"/>
      <w:bookmarkEnd w:id="5"/>
      <w:bookmarkEnd w:id="6"/>
    </w:p>
    <w:tbl>
      <w:tblPr>
        <w:tblW w:w="5000" w:type="pct"/>
        <w:tblInd w:w="2" w:type="dxa"/>
        <w:tblCellMar>
          <w:left w:w="0" w:type="dxa"/>
          <w:right w:w="0" w:type="dxa"/>
        </w:tblCellMar>
        <w:tblLook w:val="00A0"/>
      </w:tblPr>
      <w:tblGrid>
        <w:gridCol w:w="957"/>
        <w:gridCol w:w="957"/>
        <w:gridCol w:w="957"/>
        <w:gridCol w:w="957"/>
        <w:gridCol w:w="958"/>
        <w:gridCol w:w="958"/>
        <w:gridCol w:w="958"/>
        <w:gridCol w:w="958"/>
        <w:gridCol w:w="958"/>
        <w:gridCol w:w="958"/>
      </w:tblGrid>
      <w:tr w:rsidR="00D56214" w:rsidRPr="00BB2C4F">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21</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22</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23</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24</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25</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26</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27</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28</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29</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30</w:t>
            </w:r>
          </w:p>
        </w:tc>
      </w:tr>
    </w:tbl>
    <w:p w:rsidR="00D56214" w:rsidRPr="00E66526" w:rsidRDefault="00D56214" w:rsidP="0057100F">
      <w:pPr>
        <w:shd w:val="clear" w:color="auto" w:fill="FFFFFF"/>
        <w:spacing w:line="240" w:lineRule="auto"/>
        <w:rPr>
          <w:rFonts w:ascii="Times New Roman" w:hAnsi="Times New Roman" w:cs="Times New Roman"/>
          <w:vanish/>
          <w:sz w:val="24"/>
          <w:szCs w:val="24"/>
          <w:lang w:eastAsia="ru-RU"/>
        </w:rPr>
      </w:pPr>
      <w:bookmarkStart w:id="7" w:name="BM98b52852cdbef9411dc2850ae8878eb9d5724f"/>
      <w:bookmarkStart w:id="8" w:name="BM3"/>
      <w:bookmarkEnd w:id="7"/>
      <w:bookmarkEnd w:id="8"/>
    </w:p>
    <w:tbl>
      <w:tblPr>
        <w:tblW w:w="5000" w:type="pct"/>
        <w:tblInd w:w="2" w:type="dxa"/>
        <w:tblCellMar>
          <w:left w:w="0" w:type="dxa"/>
          <w:right w:w="0" w:type="dxa"/>
        </w:tblCellMar>
        <w:tblLook w:val="00A0"/>
      </w:tblPr>
      <w:tblGrid>
        <w:gridCol w:w="957"/>
        <w:gridCol w:w="957"/>
        <w:gridCol w:w="957"/>
        <w:gridCol w:w="957"/>
        <w:gridCol w:w="958"/>
        <w:gridCol w:w="958"/>
        <w:gridCol w:w="958"/>
        <w:gridCol w:w="958"/>
        <w:gridCol w:w="958"/>
        <w:gridCol w:w="958"/>
      </w:tblGrid>
      <w:tr w:rsidR="00D56214" w:rsidRPr="00BB2C4F">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31</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32</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33</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34</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35</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36</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37</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38</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39</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40</w:t>
            </w:r>
          </w:p>
        </w:tc>
      </w:tr>
    </w:tbl>
    <w:p w:rsidR="00D56214" w:rsidRPr="00E66526" w:rsidRDefault="00D56214" w:rsidP="0057100F">
      <w:pPr>
        <w:shd w:val="clear" w:color="auto" w:fill="FFFFFF"/>
        <w:spacing w:line="240" w:lineRule="auto"/>
        <w:rPr>
          <w:rFonts w:ascii="Times New Roman" w:hAnsi="Times New Roman" w:cs="Times New Roman"/>
          <w:vanish/>
          <w:sz w:val="24"/>
          <w:szCs w:val="24"/>
          <w:lang w:eastAsia="ru-RU"/>
        </w:rPr>
      </w:pPr>
      <w:bookmarkStart w:id="9" w:name="cedc553eb366bb4a554982dd735caddb907391c6"/>
      <w:bookmarkStart w:id="10" w:name="BM4"/>
      <w:bookmarkEnd w:id="9"/>
      <w:bookmarkEnd w:id="10"/>
    </w:p>
    <w:tbl>
      <w:tblPr>
        <w:tblW w:w="5000" w:type="pct"/>
        <w:tblInd w:w="2" w:type="dxa"/>
        <w:tblCellMar>
          <w:left w:w="0" w:type="dxa"/>
          <w:right w:w="0" w:type="dxa"/>
        </w:tblCellMar>
        <w:tblLook w:val="00A0"/>
      </w:tblPr>
      <w:tblGrid>
        <w:gridCol w:w="957"/>
        <w:gridCol w:w="957"/>
        <w:gridCol w:w="957"/>
        <w:gridCol w:w="957"/>
        <w:gridCol w:w="958"/>
        <w:gridCol w:w="958"/>
        <w:gridCol w:w="958"/>
        <w:gridCol w:w="958"/>
        <w:gridCol w:w="958"/>
        <w:gridCol w:w="958"/>
      </w:tblGrid>
      <w:tr w:rsidR="00D56214" w:rsidRPr="00BB2C4F">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41</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42</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43</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44</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45</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46</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47</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48</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49</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50</w:t>
            </w:r>
          </w:p>
        </w:tc>
      </w:tr>
    </w:tbl>
    <w:p w:rsidR="00D56214" w:rsidRPr="00E66526" w:rsidRDefault="00D56214" w:rsidP="0057100F">
      <w:pPr>
        <w:shd w:val="clear" w:color="auto" w:fill="FFFFFF"/>
        <w:spacing w:line="240" w:lineRule="auto"/>
        <w:rPr>
          <w:rFonts w:ascii="Times New Roman" w:hAnsi="Times New Roman" w:cs="Times New Roman"/>
          <w:vanish/>
          <w:sz w:val="24"/>
          <w:szCs w:val="24"/>
          <w:lang w:eastAsia="ru-RU"/>
        </w:rPr>
      </w:pPr>
      <w:bookmarkStart w:id="11" w:name="BM8a76c43f967ebd1bb59c5500756081f30bf593"/>
      <w:bookmarkStart w:id="12" w:name="BM5"/>
      <w:bookmarkEnd w:id="11"/>
      <w:bookmarkEnd w:id="12"/>
    </w:p>
    <w:tbl>
      <w:tblPr>
        <w:tblW w:w="5000" w:type="pct"/>
        <w:tblInd w:w="2" w:type="dxa"/>
        <w:tblCellMar>
          <w:left w:w="0" w:type="dxa"/>
          <w:right w:w="0" w:type="dxa"/>
        </w:tblCellMar>
        <w:tblLook w:val="00A0"/>
      </w:tblPr>
      <w:tblGrid>
        <w:gridCol w:w="957"/>
        <w:gridCol w:w="957"/>
        <w:gridCol w:w="957"/>
        <w:gridCol w:w="957"/>
        <w:gridCol w:w="958"/>
        <w:gridCol w:w="958"/>
        <w:gridCol w:w="958"/>
        <w:gridCol w:w="958"/>
        <w:gridCol w:w="958"/>
        <w:gridCol w:w="958"/>
      </w:tblGrid>
      <w:tr w:rsidR="00D56214" w:rsidRPr="00BB2C4F">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51</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52</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53</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54</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55</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56</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57</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58</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59</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60</w:t>
            </w:r>
          </w:p>
        </w:tc>
      </w:tr>
    </w:tbl>
    <w:p w:rsidR="00D56214" w:rsidRPr="00E66526" w:rsidRDefault="00D56214" w:rsidP="0057100F">
      <w:pPr>
        <w:shd w:val="clear" w:color="auto" w:fill="FFFFFF"/>
        <w:spacing w:line="240" w:lineRule="auto"/>
        <w:rPr>
          <w:rFonts w:ascii="Times New Roman" w:hAnsi="Times New Roman" w:cs="Times New Roman"/>
          <w:vanish/>
          <w:sz w:val="24"/>
          <w:szCs w:val="24"/>
          <w:lang w:eastAsia="ru-RU"/>
        </w:rPr>
      </w:pPr>
      <w:bookmarkStart w:id="13" w:name="be38b67653d4c5be3aae1abccacacb075c00162e"/>
      <w:bookmarkStart w:id="14" w:name="BM6"/>
      <w:bookmarkEnd w:id="13"/>
      <w:bookmarkEnd w:id="14"/>
    </w:p>
    <w:tbl>
      <w:tblPr>
        <w:tblW w:w="5000" w:type="pct"/>
        <w:tblInd w:w="2" w:type="dxa"/>
        <w:tblCellMar>
          <w:left w:w="0" w:type="dxa"/>
          <w:right w:w="0" w:type="dxa"/>
        </w:tblCellMar>
        <w:tblLook w:val="00A0"/>
      </w:tblPr>
      <w:tblGrid>
        <w:gridCol w:w="957"/>
        <w:gridCol w:w="957"/>
        <w:gridCol w:w="957"/>
        <w:gridCol w:w="957"/>
        <w:gridCol w:w="958"/>
        <w:gridCol w:w="958"/>
        <w:gridCol w:w="958"/>
        <w:gridCol w:w="958"/>
        <w:gridCol w:w="958"/>
        <w:gridCol w:w="958"/>
      </w:tblGrid>
      <w:tr w:rsidR="00D56214" w:rsidRPr="00BB2C4F">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61</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62</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63</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64</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65</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66</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67</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68</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69</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70</w:t>
            </w:r>
          </w:p>
        </w:tc>
      </w:tr>
    </w:tbl>
    <w:p w:rsidR="00D56214" w:rsidRPr="00E66526" w:rsidRDefault="00D56214" w:rsidP="0057100F">
      <w:pPr>
        <w:shd w:val="clear" w:color="auto" w:fill="FFFFFF"/>
        <w:spacing w:line="240" w:lineRule="auto"/>
        <w:rPr>
          <w:rFonts w:ascii="Times New Roman" w:hAnsi="Times New Roman" w:cs="Times New Roman"/>
          <w:vanish/>
          <w:sz w:val="24"/>
          <w:szCs w:val="24"/>
          <w:lang w:eastAsia="ru-RU"/>
        </w:rPr>
      </w:pPr>
      <w:bookmarkStart w:id="15" w:name="e823bb600b1870a78add36aceeab6dc7f68ea7b9"/>
      <w:bookmarkStart w:id="16" w:name="BM7"/>
      <w:bookmarkEnd w:id="15"/>
      <w:bookmarkEnd w:id="16"/>
    </w:p>
    <w:tbl>
      <w:tblPr>
        <w:tblW w:w="5000" w:type="pct"/>
        <w:tblInd w:w="2" w:type="dxa"/>
        <w:tblCellMar>
          <w:left w:w="0" w:type="dxa"/>
          <w:right w:w="0" w:type="dxa"/>
        </w:tblCellMar>
        <w:tblLook w:val="00A0"/>
      </w:tblPr>
      <w:tblGrid>
        <w:gridCol w:w="957"/>
        <w:gridCol w:w="957"/>
        <w:gridCol w:w="957"/>
        <w:gridCol w:w="957"/>
        <w:gridCol w:w="958"/>
        <w:gridCol w:w="958"/>
        <w:gridCol w:w="958"/>
        <w:gridCol w:w="958"/>
        <w:gridCol w:w="958"/>
        <w:gridCol w:w="958"/>
      </w:tblGrid>
      <w:tr w:rsidR="00D56214" w:rsidRPr="00BB2C4F">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71</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72</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73</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74</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75</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76</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77</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78</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79</w:t>
            </w:r>
          </w:p>
        </w:tc>
        <w:tc>
          <w:tcPr>
            <w:tcW w:w="0" w:type="auto"/>
            <w:tcMar>
              <w:top w:w="45" w:type="dxa"/>
              <w:left w:w="45" w:type="dxa"/>
              <w:bottom w:w="45" w:type="dxa"/>
              <w:right w:w="45" w:type="dxa"/>
            </w:tcMar>
            <w:vAlign w:val="center"/>
          </w:tcPr>
          <w:p w:rsidR="00D56214" w:rsidRPr="00E66526" w:rsidRDefault="00D56214" w:rsidP="0057100F">
            <w:pPr>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80</w:t>
            </w:r>
          </w:p>
        </w:tc>
      </w:tr>
    </w:tbl>
    <w:p w:rsidR="00D56214" w:rsidRPr="00E66526" w:rsidRDefault="00D56214" w:rsidP="0057100F">
      <w:pPr>
        <w:shd w:val="clear" w:color="auto" w:fill="FFFFFF"/>
        <w:spacing w:line="240" w:lineRule="auto"/>
        <w:rPr>
          <w:rFonts w:ascii="Times New Roman" w:hAnsi="Times New Roman" w:cs="Times New Roman"/>
          <w:vanish/>
          <w:sz w:val="24"/>
          <w:szCs w:val="24"/>
          <w:lang w:eastAsia="ru-RU"/>
        </w:rPr>
      </w:pPr>
      <w:bookmarkStart w:id="17" w:name="BM160381288db49636553be9daa25bbcb0365cc0"/>
      <w:bookmarkStart w:id="18" w:name="BM8"/>
      <w:bookmarkEnd w:id="17"/>
      <w:bookmarkEnd w:id="18"/>
    </w:p>
    <w:tbl>
      <w:tblPr>
        <w:tblW w:w="5000" w:type="pct"/>
        <w:tblInd w:w="2" w:type="dxa"/>
        <w:tblCellMar>
          <w:left w:w="0" w:type="dxa"/>
          <w:right w:w="0" w:type="dxa"/>
        </w:tblCellMar>
        <w:tblLook w:val="00A0"/>
      </w:tblPr>
      <w:tblGrid>
        <w:gridCol w:w="957"/>
        <w:gridCol w:w="957"/>
        <w:gridCol w:w="957"/>
        <w:gridCol w:w="957"/>
        <w:gridCol w:w="958"/>
        <w:gridCol w:w="958"/>
        <w:gridCol w:w="958"/>
        <w:gridCol w:w="958"/>
        <w:gridCol w:w="958"/>
        <w:gridCol w:w="958"/>
      </w:tblGrid>
      <w:tr w:rsidR="00D56214" w:rsidRPr="00BB2C4F">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c>
          <w:tcPr>
            <w:tcW w:w="0" w:type="auto"/>
            <w:tcMar>
              <w:top w:w="45" w:type="dxa"/>
              <w:left w:w="45" w:type="dxa"/>
              <w:bottom w:w="45" w:type="dxa"/>
              <w:right w:w="45" w:type="dxa"/>
            </w:tcMar>
            <w:vAlign w:val="center"/>
          </w:tcPr>
          <w:p w:rsidR="00D56214" w:rsidRPr="00E66526" w:rsidRDefault="00D56214" w:rsidP="0057100F">
            <w:pPr>
              <w:spacing w:after="0" w:line="240" w:lineRule="auto"/>
              <w:rPr>
                <w:rFonts w:ascii="Times New Roman" w:hAnsi="Times New Roman" w:cs="Times New Roman"/>
                <w:sz w:val="24"/>
                <w:szCs w:val="24"/>
                <w:lang w:eastAsia="ru-RU"/>
              </w:rPr>
            </w:pPr>
          </w:p>
        </w:tc>
      </w:tr>
    </w:tbl>
    <w:p w:rsidR="00D56214" w:rsidRPr="00E66526" w:rsidRDefault="00D56214" w:rsidP="0057100F">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Сосчитайте количество плюсов и минусов по вертикали (плюс и минус взаимно сокращаются). Результаты подсчетов напишите внизу, под каждым столбцом. Полученные баллы характеризуют вашу оценку степени развития у ребенка следующих видов одаренности:</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Интеллектуальная;</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Творческая; </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Академическая; </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Художественно-изобразительная;</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Музыкальная;</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Литературная;</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Артистическая;</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Техническая;</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Лидерская; </w:t>
      </w:r>
    </w:p>
    <w:p w:rsidR="00D56214" w:rsidRPr="00E66526" w:rsidRDefault="00D56214" w:rsidP="0057100F">
      <w:pPr>
        <w:numPr>
          <w:ilvl w:val="0"/>
          <w:numId w:val="24"/>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Спортивная.</w:t>
      </w: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 xml:space="preserve">                                                                                                               </w:t>
      </w: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Default="00D56214" w:rsidP="00E2124E">
      <w:pPr>
        <w:jc w:val="center"/>
        <w:rPr>
          <w:rFonts w:ascii="Times New Roman" w:hAnsi="Times New Roman" w:cs="Times New Roman"/>
          <w:b/>
          <w:bCs/>
          <w:sz w:val="28"/>
          <w:szCs w:val="28"/>
        </w:rPr>
      </w:pPr>
    </w:p>
    <w:p w:rsidR="00D56214" w:rsidRDefault="00D56214" w:rsidP="00E2124E">
      <w:pPr>
        <w:jc w:val="center"/>
        <w:rPr>
          <w:rFonts w:ascii="Times New Roman" w:hAnsi="Times New Roman" w:cs="Times New Roman"/>
          <w:b/>
          <w:bCs/>
          <w:sz w:val="28"/>
          <w:szCs w:val="28"/>
        </w:rPr>
      </w:pPr>
    </w:p>
    <w:p w:rsidR="00D56214" w:rsidRDefault="00D56214" w:rsidP="00E2124E">
      <w:pPr>
        <w:jc w:val="center"/>
        <w:rPr>
          <w:rFonts w:ascii="Times New Roman" w:hAnsi="Times New Roman" w:cs="Times New Roman"/>
          <w:b/>
          <w:bCs/>
          <w:sz w:val="28"/>
          <w:szCs w:val="28"/>
        </w:rPr>
      </w:pPr>
    </w:p>
    <w:p w:rsidR="00D56214" w:rsidRDefault="00D56214" w:rsidP="00E2124E">
      <w:pPr>
        <w:jc w:val="center"/>
        <w:rPr>
          <w:rFonts w:ascii="Times New Roman" w:hAnsi="Times New Roman" w:cs="Times New Roman"/>
          <w:b/>
          <w:bCs/>
          <w:sz w:val="28"/>
          <w:szCs w:val="28"/>
        </w:rPr>
      </w:pPr>
    </w:p>
    <w:p w:rsidR="00D56214" w:rsidRDefault="00D56214" w:rsidP="00E2124E">
      <w:pPr>
        <w:jc w:val="center"/>
        <w:rPr>
          <w:rFonts w:ascii="Times New Roman" w:hAnsi="Times New Roman" w:cs="Times New Roman"/>
          <w:b/>
          <w:bCs/>
          <w:sz w:val="28"/>
          <w:szCs w:val="28"/>
        </w:rPr>
      </w:pPr>
    </w:p>
    <w:p w:rsidR="00D56214" w:rsidRDefault="00D56214" w:rsidP="00E2124E">
      <w:pPr>
        <w:jc w:val="center"/>
        <w:rPr>
          <w:rFonts w:ascii="Times New Roman" w:hAnsi="Times New Roman" w:cs="Times New Roman"/>
          <w:b/>
          <w:bCs/>
          <w:sz w:val="28"/>
          <w:szCs w:val="28"/>
        </w:rPr>
      </w:pPr>
    </w:p>
    <w:p w:rsidR="00D56214" w:rsidRDefault="00D56214" w:rsidP="00E2124E">
      <w:pPr>
        <w:jc w:val="center"/>
        <w:rPr>
          <w:rFonts w:ascii="Times New Roman" w:hAnsi="Times New Roman" w:cs="Times New Roman"/>
          <w:b/>
          <w:bCs/>
          <w:sz w:val="28"/>
          <w:szCs w:val="28"/>
        </w:rPr>
      </w:pPr>
    </w:p>
    <w:p w:rsidR="00D56214" w:rsidRDefault="00D56214" w:rsidP="00E2124E">
      <w:pPr>
        <w:jc w:val="center"/>
        <w:rPr>
          <w:rFonts w:ascii="Times New Roman" w:hAnsi="Times New Roman" w:cs="Times New Roman"/>
          <w:b/>
          <w:bCs/>
          <w:sz w:val="28"/>
          <w:szCs w:val="28"/>
        </w:rPr>
      </w:pPr>
    </w:p>
    <w:p w:rsidR="00D56214" w:rsidRDefault="00D56214" w:rsidP="00E2124E">
      <w:pPr>
        <w:jc w:val="center"/>
        <w:rPr>
          <w:rFonts w:ascii="Times New Roman" w:hAnsi="Times New Roman" w:cs="Times New Roman"/>
          <w:b/>
          <w:bCs/>
          <w:sz w:val="28"/>
          <w:szCs w:val="28"/>
        </w:rPr>
      </w:pPr>
    </w:p>
    <w:p w:rsidR="00D56214" w:rsidRDefault="00D56214" w:rsidP="001B69BE">
      <w:pPr>
        <w:rPr>
          <w:rFonts w:ascii="Times New Roman" w:hAnsi="Times New Roman" w:cs="Times New Roman"/>
          <w:b/>
          <w:bCs/>
          <w:sz w:val="28"/>
          <w:szCs w:val="28"/>
        </w:rPr>
      </w:pPr>
    </w:p>
    <w:p w:rsidR="00D56214" w:rsidRDefault="00D56214" w:rsidP="001B69BE">
      <w:pPr>
        <w:rPr>
          <w:rFonts w:ascii="Times New Roman" w:hAnsi="Times New Roman" w:cs="Times New Roman"/>
          <w:b/>
          <w:bCs/>
          <w:sz w:val="28"/>
          <w:szCs w:val="28"/>
        </w:rPr>
      </w:pPr>
    </w:p>
    <w:p w:rsidR="00D56214" w:rsidRDefault="00D56214" w:rsidP="001B69BE">
      <w:pPr>
        <w:rPr>
          <w:rFonts w:ascii="Times New Roman" w:hAnsi="Times New Roman" w:cs="Times New Roman"/>
          <w:b/>
          <w:bCs/>
          <w:sz w:val="28"/>
          <w:szCs w:val="28"/>
        </w:rPr>
      </w:pPr>
    </w:p>
    <w:p w:rsidR="00D56214" w:rsidRDefault="00D56214" w:rsidP="001B69BE">
      <w:pPr>
        <w:rPr>
          <w:rFonts w:ascii="Times New Roman" w:hAnsi="Times New Roman" w:cs="Times New Roman"/>
          <w:b/>
          <w:bCs/>
          <w:sz w:val="28"/>
          <w:szCs w:val="28"/>
        </w:rPr>
      </w:pPr>
    </w:p>
    <w:p w:rsidR="00D56214" w:rsidRDefault="00D56214" w:rsidP="001B69BE">
      <w:pPr>
        <w:rPr>
          <w:rFonts w:ascii="Times New Roman" w:hAnsi="Times New Roman" w:cs="Times New Roman"/>
          <w:b/>
          <w:bCs/>
          <w:sz w:val="28"/>
          <w:szCs w:val="28"/>
        </w:rPr>
      </w:pPr>
      <w:r>
        <w:rPr>
          <w:rFonts w:ascii="Times New Roman" w:hAnsi="Times New Roman" w:cs="Times New Roman"/>
          <w:b/>
          <w:bCs/>
          <w:sz w:val="28"/>
          <w:szCs w:val="28"/>
        </w:rPr>
        <w:t xml:space="preserve">                                                     ПРИЛОЖЕНИЕ 4</w:t>
      </w:r>
    </w:p>
    <w:p w:rsidR="00D56214" w:rsidRPr="00886C70" w:rsidRDefault="00D56214" w:rsidP="00E2124E">
      <w:pPr>
        <w:jc w:val="center"/>
        <w:rPr>
          <w:rFonts w:ascii="Times New Roman" w:hAnsi="Times New Roman" w:cs="Times New Roman"/>
          <w:b/>
          <w:bCs/>
          <w:sz w:val="28"/>
          <w:szCs w:val="28"/>
        </w:rPr>
      </w:pPr>
      <w:r w:rsidRPr="00886C70">
        <w:rPr>
          <w:rFonts w:ascii="Times New Roman" w:hAnsi="Times New Roman" w:cs="Times New Roman"/>
          <w:b/>
          <w:bCs/>
          <w:sz w:val="28"/>
          <w:szCs w:val="28"/>
        </w:rPr>
        <w:t>МОУ «КООШ»</w:t>
      </w:r>
    </w:p>
    <w:p w:rsidR="00D56214" w:rsidRPr="00886C70" w:rsidRDefault="00D56214" w:rsidP="00E2124E">
      <w:pPr>
        <w:jc w:val="center"/>
        <w:rPr>
          <w:rFonts w:ascii="Times New Roman" w:hAnsi="Times New Roman" w:cs="Times New Roman"/>
          <w:sz w:val="24"/>
          <w:szCs w:val="24"/>
        </w:rPr>
      </w:pPr>
      <w:r w:rsidRPr="00886C70">
        <w:rPr>
          <w:rFonts w:ascii="Times New Roman" w:hAnsi="Times New Roman" w:cs="Times New Roman"/>
          <w:b/>
          <w:bCs/>
          <w:sz w:val="28"/>
          <w:szCs w:val="28"/>
        </w:rPr>
        <w:t>Индивидуальный образовательный маршрут</w:t>
      </w:r>
      <w:r w:rsidRPr="00886C70">
        <w:rPr>
          <w:rFonts w:ascii="Times New Roman" w:hAnsi="Times New Roman" w:cs="Times New Roman"/>
          <w:sz w:val="28"/>
          <w:szCs w:val="28"/>
        </w:rPr>
        <w:br/>
      </w:r>
      <w:r>
        <w:rPr>
          <w:rFonts w:ascii="Times New Roman" w:hAnsi="Times New Roman" w:cs="Times New Roman"/>
          <w:sz w:val="24"/>
          <w:szCs w:val="24"/>
        </w:rPr>
        <w:t xml:space="preserve">ученика 1 класса </w:t>
      </w:r>
      <w:r w:rsidRPr="00886C70">
        <w:rPr>
          <w:rFonts w:ascii="Times New Roman" w:hAnsi="Times New Roman" w:cs="Times New Roman"/>
          <w:sz w:val="24"/>
          <w:szCs w:val="24"/>
        </w:rPr>
        <w:t>Ратникова  Андрея на 2009-2010 учеб</w:t>
      </w:r>
      <w:r>
        <w:rPr>
          <w:rFonts w:ascii="Times New Roman" w:hAnsi="Times New Roman" w:cs="Times New Roman"/>
          <w:sz w:val="24"/>
          <w:szCs w:val="24"/>
        </w:rPr>
        <w:t>ный</w:t>
      </w:r>
      <w:r w:rsidRPr="00886C70">
        <w:rPr>
          <w:rFonts w:ascii="Times New Roman" w:hAnsi="Times New Roman" w:cs="Times New Roman"/>
          <w:sz w:val="24"/>
          <w:szCs w:val="24"/>
        </w:rPr>
        <w:t xml:space="preserve"> год.</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90"/>
        <w:gridCol w:w="3190"/>
        <w:gridCol w:w="3191"/>
      </w:tblGrid>
      <w:tr w:rsidR="00D56214" w:rsidRPr="00BB2C4F">
        <w:tc>
          <w:tcPr>
            <w:tcW w:w="3190" w:type="dxa"/>
          </w:tcPr>
          <w:p w:rsidR="00D56214" w:rsidRPr="00BB2C4F" w:rsidRDefault="00D56214" w:rsidP="00BB2C4F">
            <w:pPr>
              <w:spacing w:line="270" w:lineRule="atLeast"/>
              <w:rPr>
                <w:rFonts w:ascii="Times New Roman" w:hAnsi="Times New Roman" w:cs="Times New Roman"/>
                <w:sz w:val="24"/>
                <w:szCs w:val="24"/>
              </w:rPr>
            </w:pPr>
          </w:p>
        </w:tc>
        <w:tc>
          <w:tcPr>
            <w:tcW w:w="3190" w:type="dxa"/>
          </w:tcPr>
          <w:p w:rsidR="00D56214" w:rsidRPr="00BB2C4F" w:rsidRDefault="00D56214" w:rsidP="00BB2C4F">
            <w:pPr>
              <w:spacing w:after="300" w:line="270" w:lineRule="atLeast"/>
              <w:jc w:val="center"/>
              <w:rPr>
                <w:rFonts w:ascii="Times New Roman" w:hAnsi="Times New Roman" w:cs="Times New Roman"/>
                <w:sz w:val="24"/>
                <w:szCs w:val="24"/>
              </w:rPr>
            </w:pPr>
            <w:r w:rsidRPr="00BB2C4F">
              <w:rPr>
                <w:rFonts w:ascii="Times New Roman" w:hAnsi="Times New Roman" w:cs="Times New Roman"/>
                <w:sz w:val="24"/>
                <w:szCs w:val="24"/>
              </w:rPr>
              <w:t xml:space="preserve">Рефлексия </w:t>
            </w:r>
          </w:p>
        </w:tc>
        <w:tc>
          <w:tcPr>
            <w:tcW w:w="3191" w:type="dxa"/>
          </w:tcPr>
          <w:p w:rsidR="00D56214" w:rsidRPr="00BB2C4F" w:rsidRDefault="00D56214" w:rsidP="00BB2C4F">
            <w:pPr>
              <w:spacing w:after="300" w:line="270" w:lineRule="atLeast"/>
              <w:jc w:val="center"/>
              <w:rPr>
                <w:rFonts w:ascii="Times New Roman" w:hAnsi="Times New Roman" w:cs="Times New Roman"/>
                <w:sz w:val="24"/>
                <w:szCs w:val="24"/>
              </w:rPr>
            </w:pPr>
            <w:r w:rsidRPr="00BB2C4F">
              <w:rPr>
                <w:rFonts w:ascii="Times New Roman" w:hAnsi="Times New Roman" w:cs="Times New Roman"/>
                <w:sz w:val="24"/>
                <w:szCs w:val="24"/>
              </w:rPr>
              <w:t xml:space="preserve">Психолого-педагогическая поддержка </w:t>
            </w:r>
          </w:p>
        </w:tc>
      </w:tr>
      <w:tr w:rsidR="00D56214" w:rsidRPr="00BB2C4F">
        <w:tc>
          <w:tcPr>
            <w:tcW w:w="3190" w:type="dxa"/>
          </w:tcPr>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xml:space="preserve">Диагностика, анализ </w:t>
            </w:r>
          </w:p>
        </w:tc>
        <w:tc>
          <w:tcPr>
            <w:tcW w:w="3190" w:type="dxa"/>
          </w:tcPr>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b/>
                <w:bCs/>
                <w:sz w:val="24"/>
                <w:szCs w:val="24"/>
              </w:rPr>
              <w:t>Знаю-умею-достиг</w:t>
            </w:r>
            <w:r w:rsidRPr="00BB2C4F">
              <w:rPr>
                <w:rFonts w:ascii="Times New Roman" w:hAnsi="Times New Roman" w:cs="Times New Roman"/>
                <w:sz w:val="24"/>
                <w:szCs w:val="24"/>
              </w:rPr>
              <w:br/>
              <w:t xml:space="preserve">1.Хороший уровень знаний по математике и окружающему миру. </w:t>
            </w:r>
            <w:r w:rsidRPr="00BB2C4F">
              <w:rPr>
                <w:rFonts w:ascii="Times New Roman" w:hAnsi="Times New Roman" w:cs="Times New Roman"/>
                <w:sz w:val="24"/>
                <w:szCs w:val="24"/>
              </w:rPr>
              <w:br/>
              <w:t>2.Особый интерес вызывает решение заданий повышенного уровня сложности, особенно геометрического характера.</w:t>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xml:space="preserve">3.Умею составлять ребусы, делать презентации, пользоваться Интернет. </w:t>
            </w:r>
            <w:r w:rsidRPr="00BB2C4F">
              <w:rPr>
                <w:rFonts w:ascii="Times New Roman" w:hAnsi="Times New Roman" w:cs="Times New Roman"/>
                <w:sz w:val="24"/>
                <w:szCs w:val="24"/>
              </w:rPr>
              <w:br/>
              <w:t xml:space="preserve">4.Мои результаты: </w:t>
            </w:r>
            <w:r w:rsidRPr="00BB2C4F">
              <w:rPr>
                <w:rFonts w:ascii="Times New Roman" w:hAnsi="Times New Roman" w:cs="Times New Roman"/>
                <w:sz w:val="24"/>
                <w:szCs w:val="24"/>
              </w:rPr>
              <w:br/>
              <w:t xml:space="preserve"> 1 место в школьном конкурсе проектов «Математика в числах, загадках, пословицах»</w:t>
            </w: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tc>
        <w:tc>
          <w:tcPr>
            <w:tcW w:w="3191" w:type="dxa"/>
          </w:tcPr>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xml:space="preserve">Психолого-педагогической службой выявлена одаренность обучающегося в области точных наук. </w:t>
            </w: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 xml:space="preserve">Задачи педагога: </w:t>
            </w:r>
            <w:r w:rsidRPr="00BB2C4F">
              <w:rPr>
                <w:rFonts w:ascii="Times New Roman" w:hAnsi="Times New Roman" w:cs="Times New Roman"/>
                <w:sz w:val="24"/>
                <w:szCs w:val="24"/>
              </w:rPr>
              <w:br/>
              <w:t xml:space="preserve">1. Обеспечить вариативность внеурочной деятельности обучающегося. </w:t>
            </w:r>
            <w:r w:rsidRPr="00BB2C4F">
              <w:rPr>
                <w:rFonts w:ascii="Times New Roman" w:hAnsi="Times New Roman" w:cs="Times New Roman"/>
                <w:sz w:val="24"/>
                <w:szCs w:val="24"/>
              </w:rPr>
              <w:br/>
              <w:t xml:space="preserve">2. Составить ИМ с учетом интересов ребенка. </w:t>
            </w:r>
            <w:r w:rsidRPr="00BB2C4F">
              <w:rPr>
                <w:rFonts w:ascii="Times New Roman" w:hAnsi="Times New Roman" w:cs="Times New Roman"/>
                <w:sz w:val="24"/>
                <w:szCs w:val="24"/>
              </w:rPr>
              <w:br/>
              <w:t xml:space="preserve">3. Развивать навыки исследовательской деятельности. </w:t>
            </w:r>
            <w:r w:rsidRPr="00BB2C4F">
              <w:rPr>
                <w:rFonts w:ascii="Times New Roman" w:hAnsi="Times New Roman" w:cs="Times New Roman"/>
                <w:sz w:val="24"/>
                <w:szCs w:val="24"/>
              </w:rPr>
              <w:br/>
              <w:t>4. Повышать в дальнейшем уровень логических мыслительных операций обучающегося  путём  включения в программу</w:t>
            </w: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нестандартных дифференцированных заданий,</w:t>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xml:space="preserve"> введения развивающего компонента, элементов опережения.</w:t>
            </w:r>
          </w:p>
        </w:tc>
      </w:tr>
      <w:tr w:rsidR="00D56214" w:rsidRPr="00BB2C4F">
        <w:tc>
          <w:tcPr>
            <w:tcW w:w="3190" w:type="dxa"/>
          </w:tcPr>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Проектирование</w:t>
            </w:r>
          </w:p>
        </w:tc>
        <w:tc>
          <w:tcPr>
            <w:tcW w:w="3190" w:type="dxa"/>
          </w:tcPr>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b/>
                <w:bCs/>
                <w:sz w:val="24"/>
                <w:szCs w:val="24"/>
              </w:rPr>
              <w:t>Хочу узнать – научиться-достичь</w:t>
            </w:r>
            <w:r w:rsidRPr="00BB2C4F">
              <w:rPr>
                <w:rFonts w:ascii="Times New Roman" w:hAnsi="Times New Roman" w:cs="Times New Roman"/>
                <w:sz w:val="24"/>
                <w:szCs w:val="24"/>
              </w:rPr>
              <w:br/>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xml:space="preserve">1.Хочу научиться самостоятельно понимать что я не знаю и находить способ решения данной проблемы. </w:t>
            </w: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sz w:val="24"/>
                <w:szCs w:val="24"/>
              </w:rPr>
              <w:t>2.Заниматься исследовательской деятельностью в области математики.</w:t>
            </w:r>
          </w:p>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sz w:val="24"/>
                <w:szCs w:val="24"/>
              </w:rPr>
              <w:t>3.Успешно участвовать в интеллектуальных конкурсах.</w:t>
            </w:r>
          </w:p>
        </w:tc>
        <w:tc>
          <w:tcPr>
            <w:tcW w:w="3191" w:type="dxa"/>
          </w:tcPr>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sz w:val="24"/>
                <w:szCs w:val="24"/>
              </w:rPr>
              <w:t>Для составления ИМ выбираются конкретные виды деятельности:</w:t>
            </w:r>
          </w:p>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b/>
                <w:bCs/>
                <w:sz w:val="24"/>
                <w:szCs w:val="24"/>
              </w:rPr>
              <w:t>Работа на уроке</w:t>
            </w: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Пересмотр содержания в соответствии</w:t>
            </w: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 xml:space="preserve"> с потребностями учащегося. Поощрение инициативы учащегося, его самостоятельности. Включение </w:t>
            </w: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нестандартных дифференцированных заданий.</w:t>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xml:space="preserve"> Введение развивающего компонента, элементов опережения</w:t>
            </w:r>
          </w:p>
          <w:p w:rsidR="00D56214" w:rsidRPr="00BB2C4F" w:rsidRDefault="00D56214" w:rsidP="00BB2C4F">
            <w:pPr>
              <w:spacing w:after="300" w:line="270" w:lineRule="atLeast"/>
              <w:rPr>
                <w:rFonts w:ascii="Times New Roman" w:hAnsi="Times New Roman" w:cs="Times New Roman"/>
                <w:sz w:val="24"/>
                <w:szCs w:val="24"/>
              </w:rPr>
            </w:pPr>
          </w:p>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b/>
                <w:bCs/>
                <w:sz w:val="24"/>
                <w:szCs w:val="24"/>
              </w:rPr>
              <w:t>Внеурочная деятельность</w:t>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xml:space="preserve">1.Развитие логических мыслительных операций в рамках кружка «Математика для одарённых», «Уроки развития интеллекта» </w:t>
            </w:r>
            <w:r w:rsidRPr="00BB2C4F">
              <w:rPr>
                <w:rFonts w:ascii="Times New Roman" w:hAnsi="Times New Roman" w:cs="Times New Roman"/>
                <w:sz w:val="24"/>
                <w:szCs w:val="24"/>
              </w:rPr>
              <w:br/>
              <w:t xml:space="preserve">2. Научно-исследовательская работа в рамках факультатива для младших школьников "Я -исследователь»". </w:t>
            </w:r>
            <w:r w:rsidRPr="00BB2C4F">
              <w:rPr>
                <w:rFonts w:ascii="Times New Roman" w:hAnsi="Times New Roman" w:cs="Times New Roman"/>
                <w:sz w:val="24"/>
                <w:szCs w:val="24"/>
              </w:rPr>
              <w:br/>
              <w:t>3. Участие в конкурсах, олимпиадах, викторинах различных уровней по интересам учащегося.</w:t>
            </w:r>
          </w:p>
        </w:tc>
      </w:tr>
      <w:tr w:rsidR="00D56214" w:rsidRPr="00BB2C4F">
        <w:trPr>
          <w:trHeight w:val="2684"/>
        </w:trPr>
        <w:tc>
          <w:tcPr>
            <w:tcW w:w="3190" w:type="dxa"/>
          </w:tcPr>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b/>
                <w:bCs/>
                <w:sz w:val="24"/>
                <w:szCs w:val="24"/>
              </w:rPr>
              <w:t>Организация</w:t>
            </w:r>
          </w:p>
        </w:tc>
        <w:tc>
          <w:tcPr>
            <w:tcW w:w="3190" w:type="dxa"/>
          </w:tcPr>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b/>
                <w:bCs/>
                <w:sz w:val="24"/>
                <w:szCs w:val="24"/>
              </w:rPr>
              <w:t>Мои шаги в достижении цели</w:t>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b/>
                <w:bCs/>
                <w:sz w:val="24"/>
                <w:szCs w:val="24"/>
              </w:rPr>
              <w:t>-</w:t>
            </w:r>
            <w:r w:rsidRPr="00BB2C4F">
              <w:t xml:space="preserve"> </w:t>
            </w:r>
            <w:r w:rsidRPr="00BB2C4F">
              <w:rPr>
                <w:rFonts w:ascii="Times New Roman" w:hAnsi="Times New Roman" w:cs="Times New Roman"/>
              </w:rPr>
              <w:t>развитие умения действовать по предложенному алгоритму</w:t>
            </w:r>
            <w:r w:rsidRPr="00BB2C4F">
              <w:rPr>
                <w:rFonts w:ascii="Times New Roman" w:hAnsi="Times New Roman" w:cs="Times New Roman"/>
                <w:sz w:val="24"/>
                <w:szCs w:val="24"/>
              </w:rPr>
              <w:br/>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чтение дополнительной научной литературы по предмету,</w:t>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самостоятельное</w:t>
            </w:r>
            <w:r w:rsidRPr="00BB2C4F">
              <w:t xml:space="preserve"> </w:t>
            </w:r>
            <w:r w:rsidRPr="00BB2C4F">
              <w:rPr>
                <w:rFonts w:ascii="Times New Roman" w:hAnsi="Times New Roman" w:cs="Times New Roman"/>
              </w:rPr>
              <w:t>осуществление поиска  нужной информации, постепенное</w:t>
            </w:r>
            <w:r w:rsidRPr="00BB2C4F">
              <w:t xml:space="preserve"> </w:t>
            </w:r>
            <w:r w:rsidRPr="00BB2C4F">
              <w:rPr>
                <w:rFonts w:ascii="Times New Roman" w:hAnsi="Times New Roman" w:cs="Times New Roman"/>
              </w:rPr>
              <w:t>овладение компьютерной грамотностью</w:t>
            </w:r>
            <w:r w:rsidRPr="00BB2C4F">
              <w:rPr>
                <w:rFonts w:ascii="Times New Roman" w:hAnsi="Times New Roman" w:cs="Times New Roman"/>
                <w:sz w:val="24"/>
                <w:szCs w:val="24"/>
              </w:rPr>
              <w:br/>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занятие в кружке «Математика для одарённых», «Уроки развития интеллекта»</w:t>
            </w:r>
            <w:r w:rsidRPr="00BB2C4F">
              <w:rPr>
                <w:rFonts w:ascii="Times New Roman" w:hAnsi="Times New Roman" w:cs="Times New Roman"/>
                <w:sz w:val="24"/>
                <w:szCs w:val="24"/>
              </w:rPr>
              <w:br/>
            </w:r>
          </w:p>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sz w:val="24"/>
                <w:szCs w:val="24"/>
              </w:rPr>
              <w:t xml:space="preserve">- участие в предметных неделях, конкурсах различного уровня, научно-практических конференциях </w:t>
            </w:r>
            <w:r w:rsidRPr="00BB2C4F">
              <w:rPr>
                <w:rFonts w:ascii="Times New Roman" w:hAnsi="Times New Roman" w:cs="Times New Roman"/>
                <w:sz w:val="24"/>
                <w:szCs w:val="24"/>
              </w:rPr>
              <w:br/>
            </w:r>
            <w:r w:rsidRPr="00BB2C4F">
              <w:rPr>
                <w:rFonts w:ascii="Times New Roman" w:hAnsi="Times New Roman" w:cs="Times New Roman"/>
                <w:sz w:val="24"/>
                <w:szCs w:val="24"/>
              </w:rPr>
              <w:br/>
            </w:r>
            <w:r w:rsidRPr="00BB2C4F">
              <w:rPr>
                <w:rFonts w:ascii="Times New Roman" w:hAnsi="Times New Roman" w:cs="Times New Roman"/>
                <w:sz w:val="24"/>
                <w:szCs w:val="24"/>
              </w:rPr>
              <w:br/>
            </w: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 xml:space="preserve">- консультации педагога </w:t>
            </w:r>
            <w:r w:rsidRPr="00BB2C4F">
              <w:rPr>
                <w:rFonts w:ascii="Times New Roman" w:hAnsi="Times New Roman" w:cs="Times New Roman"/>
                <w:sz w:val="24"/>
                <w:szCs w:val="24"/>
              </w:rPr>
              <w:br/>
            </w:r>
          </w:p>
        </w:tc>
        <w:tc>
          <w:tcPr>
            <w:tcW w:w="3191" w:type="dxa"/>
          </w:tcPr>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b/>
                <w:bCs/>
                <w:sz w:val="24"/>
                <w:szCs w:val="24"/>
              </w:rPr>
              <w:t>ноябрь</w:t>
            </w:r>
          </w:p>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участие в предметной неделе по математике – конкурс «Кенгурёнок»</w:t>
            </w:r>
          </w:p>
          <w:p w:rsidR="00D56214" w:rsidRPr="00BB2C4F" w:rsidRDefault="00D56214" w:rsidP="00BB2C4F">
            <w:pPr>
              <w:spacing w:after="0" w:line="240" w:lineRule="auto"/>
              <w:rPr>
                <w:rFonts w:ascii="Times New Roman" w:hAnsi="Times New Roman" w:cs="Times New Roman"/>
                <w:sz w:val="24"/>
                <w:szCs w:val="24"/>
              </w:rPr>
            </w:pPr>
          </w:p>
          <w:p w:rsidR="00D56214" w:rsidRPr="00BB2C4F" w:rsidRDefault="00D56214" w:rsidP="00BB2C4F">
            <w:pPr>
              <w:spacing w:after="0" w:line="240" w:lineRule="auto"/>
              <w:rPr>
                <w:rFonts w:ascii="Times New Roman" w:hAnsi="Times New Roman" w:cs="Times New Roman"/>
                <w:sz w:val="24"/>
                <w:szCs w:val="24"/>
              </w:rPr>
            </w:pPr>
          </w:p>
          <w:p w:rsidR="00D56214" w:rsidRPr="00BB2C4F" w:rsidRDefault="00D56214" w:rsidP="00BB2C4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декабрь</w:t>
            </w: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участие в предметной неделе по окружающему миру – проект "Скажи наркотикам: НЕТ!"</w:t>
            </w:r>
          </w:p>
          <w:p w:rsidR="00D56214" w:rsidRPr="00BB2C4F" w:rsidRDefault="00D56214" w:rsidP="00BB2C4F">
            <w:pPr>
              <w:spacing w:after="0" w:line="240" w:lineRule="auto"/>
              <w:rPr>
                <w:rFonts w:ascii="Times New Roman" w:hAnsi="Times New Roman" w:cs="Times New Roman"/>
                <w:sz w:val="24"/>
                <w:szCs w:val="24"/>
              </w:rPr>
            </w:pPr>
          </w:p>
          <w:p w:rsidR="00D56214" w:rsidRPr="00BB2C4F" w:rsidRDefault="00D56214" w:rsidP="00BB2C4F">
            <w:pPr>
              <w:spacing w:after="0" w:line="240" w:lineRule="auto"/>
              <w:rPr>
                <w:rFonts w:ascii="Times New Roman" w:hAnsi="Times New Roman" w:cs="Times New Roman"/>
                <w:sz w:val="24"/>
                <w:szCs w:val="24"/>
              </w:rPr>
            </w:pPr>
          </w:p>
          <w:p w:rsidR="00D56214" w:rsidRPr="00BB2C4F" w:rsidRDefault="00D56214" w:rsidP="00BB2C4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 xml:space="preserve">январь </w:t>
            </w: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участие в школьном конкурсе проектов</w:t>
            </w:r>
          </w:p>
          <w:p w:rsidR="00D56214" w:rsidRPr="00BB2C4F" w:rsidRDefault="00D56214" w:rsidP="00BB2C4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 xml:space="preserve">«Математика вокруг нас» </w:t>
            </w: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Форма, размер, цвет. Узоры и орнаменты.</w:t>
            </w:r>
          </w:p>
          <w:p w:rsidR="00D56214" w:rsidRPr="00BB2C4F" w:rsidRDefault="00D56214" w:rsidP="00BB2C4F">
            <w:pPr>
              <w:spacing w:after="0" w:line="240" w:lineRule="auto"/>
              <w:rPr>
                <w:rFonts w:ascii="Times New Roman" w:hAnsi="Times New Roman" w:cs="Times New Roman"/>
                <w:sz w:val="24"/>
                <w:szCs w:val="24"/>
              </w:rPr>
            </w:pPr>
          </w:p>
          <w:p w:rsidR="00D56214" w:rsidRPr="00BB2C4F" w:rsidRDefault="00D56214" w:rsidP="00BB2C4F">
            <w:pPr>
              <w:spacing w:after="0" w:line="240" w:lineRule="auto"/>
              <w:rPr>
                <w:rFonts w:ascii="Times New Roman" w:hAnsi="Times New Roman" w:cs="Times New Roman"/>
                <w:sz w:val="24"/>
                <w:szCs w:val="24"/>
              </w:rPr>
            </w:pPr>
          </w:p>
          <w:p w:rsidR="00D56214" w:rsidRPr="00BB2C4F" w:rsidRDefault="00D56214" w:rsidP="00BB2C4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февраль</w:t>
            </w:r>
          </w:p>
          <w:p w:rsidR="00D56214" w:rsidRPr="00BB2C4F" w:rsidRDefault="00D56214" w:rsidP="00BB2C4F">
            <w:pPr>
              <w:spacing w:after="0" w:line="240" w:lineRule="auto"/>
              <w:rPr>
                <w:rFonts w:ascii="Times New Roman" w:hAnsi="Times New Roman" w:cs="Times New Roman"/>
                <w:sz w:val="24"/>
                <w:szCs w:val="24"/>
              </w:rPr>
            </w:pPr>
          </w:p>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участие в научно-практической конференции «Юный исследователь». Защита проекта  «На что похожа цифра?».</w:t>
            </w:r>
            <w:r w:rsidRPr="00BB2C4F">
              <w:rPr>
                <w:rFonts w:ascii="Times New Roman" w:hAnsi="Times New Roman" w:cs="Times New Roman"/>
                <w:sz w:val="24"/>
                <w:szCs w:val="24"/>
              </w:rPr>
              <w:br/>
            </w:r>
            <w:r w:rsidRPr="00BB2C4F">
              <w:rPr>
                <w:rFonts w:ascii="Times New Roman" w:hAnsi="Times New Roman" w:cs="Times New Roman"/>
                <w:sz w:val="24"/>
                <w:szCs w:val="24"/>
              </w:rPr>
              <w:br/>
            </w:r>
          </w:p>
        </w:tc>
      </w:tr>
      <w:tr w:rsidR="00D56214" w:rsidRPr="00BB2C4F">
        <w:tc>
          <w:tcPr>
            <w:tcW w:w="3190" w:type="dxa"/>
          </w:tcPr>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b/>
                <w:bCs/>
                <w:sz w:val="24"/>
                <w:szCs w:val="24"/>
              </w:rPr>
              <w:t>Мониторинг и анализ</w:t>
            </w:r>
          </w:p>
        </w:tc>
        <w:tc>
          <w:tcPr>
            <w:tcW w:w="3190" w:type="dxa"/>
          </w:tcPr>
          <w:p w:rsidR="00D56214" w:rsidRPr="00BB2C4F" w:rsidRDefault="00D56214" w:rsidP="00BB2C4F">
            <w:pPr>
              <w:spacing w:after="0" w:line="240" w:lineRule="auto"/>
              <w:rPr>
                <w:rFonts w:ascii="Times New Roman" w:hAnsi="Times New Roman" w:cs="Times New Roman"/>
                <w:sz w:val="24"/>
                <w:szCs w:val="24"/>
              </w:rPr>
            </w:pPr>
            <w:r w:rsidRPr="00BB2C4F">
              <w:rPr>
                <w:rFonts w:ascii="Times New Roman" w:hAnsi="Times New Roman" w:cs="Times New Roman"/>
                <w:b/>
                <w:bCs/>
                <w:sz w:val="24"/>
                <w:szCs w:val="24"/>
              </w:rPr>
              <w:t>Узнал – научился – достиг</w:t>
            </w:r>
            <w:r w:rsidRPr="00BB2C4F">
              <w:rPr>
                <w:rFonts w:ascii="Times New Roman" w:hAnsi="Times New Roman" w:cs="Times New Roman"/>
                <w:sz w:val="24"/>
                <w:szCs w:val="24"/>
              </w:rPr>
              <w:br/>
              <w:t xml:space="preserve">1.Мои победы: </w:t>
            </w:r>
            <w:r w:rsidRPr="00BB2C4F">
              <w:rPr>
                <w:rFonts w:ascii="Times New Roman" w:hAnsi="Times New Roman" w:cs="Times New Roman"/>
                <w:sz w:val="24"/>
                <w:szCs w:val="24"/>
              </w:rPr>
              <w:br/>
            </w:r>
            <w:r w:rsidRPr="00BB2C4F">
              <w:rPr>
                <w:rFonts w:ascii="Times New Roman" w:hAnsi="Times New Roman" w:cs="Times New Roman"/>
                <w:sz w:val="24"/>
                <w:szCs w:val="24"/>
              </w:rPr>
              <w:br/>
              <w:t>- 1 место в школьной научно-практической конференции «Юный исследователь».</w:t>
            </w:r>
            <w:r w:rsidRPr="00BB2C4F">
              <w:rPr>
                <w:rFonts w:ascii="Times New Roman" w:hAnsi="Times New Roman" w:cs="Times New Roman"/>
                <w:sz w:val="24"/>
                <w:szCs w:val="24"/>
              </w:rPr>
              <w:br/>
              <w:t>- 1 место в школьном конкурсе проектов</w:t>
            </w:r>
          </w:p>
          <w:p w:rsidR="00D56214" w:rsidRPr="00BB2C4F" w:rsidRDefault="00D56214" w:rsidP="00BB2C4F">
            <w:pPr>
              <w:spacing w:after="0" w:line="240" w:lineRule="auto"/>
              <w:rPr>
                <w:rFonts w:ascii="Times New Roman" w:hAnsi="Times New Roman" w:cs="Times New Roman"/>
                <w:b/>
                <w:bCs/>
                <w:sz w:val="24"/>
                <w:szCs w:val="24"/>
              </w:rPr>
            </w:pPr>
            <w:r w:rsidRPr="00BB2C4F">
              <w:rPr>
                <w:rFonts w:ascii="Times New Roman" w:hAnsi="Times New Roman" w:cs="Times New Roman"/>
                <w:b/>
                <w:bCs/>
                <w:sz w:val="24"/>
                <w:szCs w:val="24"/>
              </w:rPr>
              <w:t xml:space="preserve">«Математика вокруг нас» </w:t>
            </w:r>
          </w:p>
          <w:p w:rsidR="00D56214" w:rsidRPr="00BB2C4F" w:rsidRDefault="00D56214" w:rsidP="00BB2C4F">
            <w:pPr>
              <w:spacing w:after="300" w:line="270" w:lineRule="atLeast"/>
              <w:rPr>
                <w:rFonts w:ascii="Times New Roman" w:hAnsi="Times New Roman" w:cs="Times New Roman"/>
                <w:b/>
                <w:bCs/>
                <w:sz w:val="24"/>
                <w:szCs w:val="24"/>
              </w:rPr>
            </w:pPr>
            <w:r w:rsidRPr="00BB2C4F">
              <w:rPr>
                <w:rFonts w:ascii="Times New Roman" w:hAnsi="Times New Roman" w:cs="Times New Roman"/>
                <w:sz w:val="24"/>
                <w:szCs w:val="24"/>
              </w:rPr>
              <w:t>2.Мои достижения: успешно завершил обучение в 1 классе.</w:t>
            </w:r>
          </w:p>
        </w:tc>
        <w:tc>
          <w:tcPr>
            <w:tcW w:w="3191" w:type="dxa"/>
          </w:tcPr>
          <w:p w:rsidR="00D56214" w:rsidRPr="00BB2C4F" w:rsidRDefault="00D56214" w:rsidP="00BB2C4F">
            <w:pPr>
              <w:spacing w:after="300" w:line="270" w:lineRule="atLeast"/>
              <w:rPr>
                <w:rFonts w:ascii="Times New Roman" w:hAnsi="Times New Roman" w:cs="Times New Roman"/>
                <w:sz w:val="24"/>
                <w:szCs w:val="24"/>
              </w:rPr>
            </w:pPr>
            <w:r w:rsidRPr="00BB2C4F">
              <w:rPr>
                <w:rFonts w:ascii="Times New Roman" w:hAnsi="Times New Roman" w:cs="Times New Roman"/>
                <w:sz w:val="24"/>
                <w:szCs w:val="24"/>
              </w:rPr>
              <w:t xml:space="preserve">Работа по ИТМ способствовала развитию интеллектуальных и творческих способностей обучающегося, позволила ему достичь хороших успехов в учебной деятельности. </w:t>
            </w:r>
            <w:r w:rsidRPr="00BB2C4F">
              <w:rPr>
                <w:rFonts w:ascii="Times New Roman" w:hAnsi="Times New Roman" w:cs="Times New Roman"/>
                <w:sz w:val="24"/>
                <w:szCs w:val="24"/>
              </w:rPr>
              <w:br/>
              <w:t xml:space="preserve">Андрей принимал активное участие во всех предметных неделях. Роль дятла в спектакле "Как Медведь трубку курил" (проект "скажи наркотикам: НЕТ!") была очень интересно исполнена и произвела на зрителей прекрасное впечатление. </w:t>
            </w:r>
            <w:r w:rsidRPr="00BB2C4F">
              <w:rPr>
                <w:rFonts w:ascii="Times New Roman" w:hAnsi="Times New Roman" w:cs="Times New Roman"/>
                <w:sz w:val="24"/>
                <w:szCs w:val="24"/>
              </w:rPr>
              <w:br/>
              <w:t>Научная работа по математике «На что похожа цифра?»</w:t>
            </w:r>
            <w:r w:rsidRPr="00BB2C4F">
              <w:rPr>
                <w:rFonts w:ascii="Times New Roman" w:hAnsi="Times New Roman" w:cs="Times New Roman"/>
                <w:sz w:val="24"/>
                <w:szCs w:val="24"/>
              </w:rPr>
              <w:br/>
              <w:t xml:space="preserve"> была признана лучшей в научно-практической конференции «Юный исследователь».</w:t>
            </w:r>
          </w:p>
        </w:tc>
      </w:tr>
    </w:tbl>
    <w:p w:rsidR="00D56214" w:rsidRPr="00A9139B" w:rsidRDefault="00D56214" w:rsidP="00E2124E">
      <w:pPr>
        <w:jc w:val="center"/>
      </w:pPr>
    </w:p>
    <w:p w:rsidR="00D56214" w:rsidRPr="00A9139B" w:rsidRDefault="00D56214" w:rsidP="00E2124E">
      <w:pPr>
        <w:tabs>
          <w:tab w:val="left" w:pos="990"/>
        </w:tabs>
      </w:pPr>
      <w:r w:rsidRPr="00A9139B">
        <w:tab/>
      </w: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E66526">
        <w:rPr>
          <w:rFonts w:ascii="Times New Roman" w:hAnsi="Times New Roman" w:cs="Times New Roman"/>
          <w:sz w:val="24"/>
          <w:szCs w:val="24"/>
          <w:lang w:eastAsia="ar-SA"/>
        </w:rPr>
        <w:t xml:space="preserve">ПРИЛОЖЕНИЕ </w:t>
      </w:r>
      <w:r>
        <w:rPr>
          <w:rFonts w:ascii="Times New Roman" w:hAnsi="Times New Roman" w:cs="Times New Roman"/>
          <w:sz w:val="24"/>
          <w:szCs w:val="24"/>
          <w:lang w:eastAsia="ar-SA"/>
        </w:rPr>
        <w:t xml:space="preserve">5 </w:t>
      </w:r>
      <w:r>
        <w:rPr>
          <w:rFonts w:ascii="Times New Roman" w:hAnsi="Times New Roman" w:cs="Times New Roman"/>
          <w:i/>
          <w:iCs/>
          <w:sz w:val="24"/>
          <w:szCs w:val="24"/>
          <w:lang w:eastAsia="ru-RU"/>
        </w:rPr>
        <w:t>(</w:t>
      </w:r>
      <w:r w:rsidRPr="00E66526">
        <w:rPr>
          <w:rFonts w:ascii="Times New Roman" w:hAnsi="Times New Roman" w:cs="Times New Roman"/>
          <w:i/>
          <w:iCs/>
          <w:sz w:val="24"/>
          <w:szCs w:val="24"/>
          <w:lang w:eastAsia="ru-RU"/>
        </w:rPr>
        <w:t>в помощь учителю начальных классов)</w:t>
      </w: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b/>
          <w:bCs/>
          <w:sz w:val="24"/>
          <w:szCs w:val="24"/>
          <w:lang w:eastAsia="ar-SA"/>
        </w:rPr>
      </w:pPr>
      <w:r w:rsidRPr="00E66526">
        <w:rPr>
          <w:rFonts w:ascii="Times New Roman" w:hAnsi="Times New Roman" w:cs="Times New Roman"/>
          <w:b/>
          <w:bCs/>
          <w:sz w:val="24"/>
          <w:szCs w:val="24"/>
          <w:lang w:eastAsia="ar-SA"/>
        </w:rPr>
        <w:t xml:space="preserve">ИНДИВИДУАЛЬНАЯ </w:t>
      </w:r>
      <w:r>
        <w:rPr>
          <w:rFonts w:ascii="Times New Roman" w:hAnsi="Times New Roman" w:cs="Times New Roman"/>
          <w:b/>
          <w:bCs/>
          <w:sz w:val="24"/>
          <w:szCs w:val="24"/>
          <w:lang w:eastAsia="ar-SA"/>
        </w:rPr>
        <w:t xml:space="preserve"> </w:t>
      </w:r>
      <w:r w:rsidRPr="00E66526">
        <w:rPr>
          <w:rFonts w:ascii="Times New Roman" w:hAnsi="Times New Roman" w:cs="Times New Roman"/>
          <w:b/>
          <w:bCs/>
          <w:sz w:val="24"/>
          <w:szCs w:val="24"/>
          <w:lang w:eastAsia="ar-SA"/>
        </w:rPr>
        <w:t xml:space="preserve">ПСИХОЛОГО – ПЕДАГОГИЧЕСКАЯ </w:t>
      </w:r>
      <w:r>
        <w:rPr>
          <w:rFonts w:ascii="Times New Roman" w:hAnsi="Times New Roman" w:cs="Times New Roman"/>
          <w:b/>
          <w:bCs/>
          <w:sz w:val="24"/>
          <w:szCs w:val="24"/>
          <w:lang w:eastAsia="ar-SA"/>
        </w:rPr>
        <w:t xml:space="preserve"> </w:t>
      </w:r>
      <w:r w:rsidRPr="00E66526">
        <w:rPr>
          <w:rFonts w:ascii="Times New Roman" w:hAnsi="Times New Roman" w:cs="Times New Roman"/>
          <w:b/>
          <w:bCs/>
          <w:sz w:val="24"/>
          <w:szCs w:val="24"/>
          <w:lang w:eastAsia="ar-SA"/>
        </w:rPr>
        <w:t>КАРТА</w:t>
      </w:r>
      <w:r>
        <w:rPr>
          <w:rFonts w:ascii="Times New Roman" w:hAnsi="Times New Roman" w:cs="Times New Roman"/>
          <w:b/>
          <w:bCs/>
          <w:sz w:val="24"/>
          <w:szCs w:val="24"/>
          <w:lang w:eastAsia="ar-SA"/>
        </w:rPr>
        <w:t xml:space="preserve"> </w:t>
      </w:r>
      <w:r w:rsidRPr="00E66526">
        <w:rPr>
          <w:rFonts w:ascii="Times New Roman" w:hAnsi="Times New Roman" w:cs="Times New Roman"/>
          <w:b/>
          <w:bCs/>
          <w:sz w:val="24"/>
          <w:szCs w:val="24"/>
          <w:lang w:eastAsia="ar-SA"/>
        </w:rPr>
        <w:t xml:space="preserve"> ОДАРЁННОГО РЕБЁНКА</w:t>
      </w:r>
    </w:p>
    <w:p w:rsidR="00D56214" w:rsidRPr="00E66526" w:rsidRDefault="00D56214" w:rsidP="0057100F">
      <w:pPr>
        <w:pStyle w:val="NoSpacing"/>
        <w:rPr>
          <w:rFonts w:ascii="Times New Roman" w:hAnsi="Times New Roman" w:cs="Times New Roman"/>
          <w:b/>
          <w:bCs/>
          <w:i/>
          <w:iCs/>
          <w:sz w:val="24"/>
          <w:szCs w:val="24"/>
          <w:lang w:eastAsia="ar-SA"/>
        </w:rPr>
      </w:pPr>
      <w:r w:rsidRPr="00E66526">
        <w:rPr>
          <w:rFonts w:ascii="Times New Roman" w:hAnsi="Times New Roman" w:cs="Times New Roman"/>
          <w:b/>
          <w:bCs/>
          <w:i/>
          <w:iCs/>
          <w:sz w:val="24"/>
          <w:szCs w:val="24"/>
          <w:lang w:eastAsia="ar-SA"/>
        </w:rPr>
        <w:t>ИНТЕЛЛЕКТУАЛЬНЫЕ УМЕНИЯ И НАВЫКИ</w:t>
      </w: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ФАМИЛИЯ, ИМЯ………………………………………………………………..</w:t>
      </w:r>
    </w:p>
    <w:p w:rsidR="00D56214" w:rsidRPr="00E66526" w:rsidRDefault="00D56214" w:rsidP="0057100F">
      <w:pPr>
        <w:pStyle w:val="NoSpacing"/>
        <w:numPr>
          <w:ilvl w:val="1"/>
          <w:numId w:val="21"/>
        </w:numPr>
        <w:rPr>
          <w:rFonts w:ascii="Times New Roman" w:hAnsi="Times New Roman" w:cs="Times New Roman"/>
          <w:b/>
          <w:bCs/>
          <w:sz w:val="24"/>
          <w:szCs w:val="24"/>
          <w:lang w:eastAsia="ar-SA"/>
        </w:rPr>
      </w:pPr>
      <w:r w:rsidRPr="00E66526">
        <w:rPr>
          <w:rFonts w:ascii="Times New Roman" w:hAnsi="Times New Roman" w:cs="Times New Roman"/>
          <w:b/>
          <w:bCs/>
          <w:sz w:val="24"/>
          <w:szCs w:val="24"/>
          <w:lang w:eastAsia="ar-SA"/>
        </w:rPr>
        <w:t>Восприятие информации</w:t>
      </w:r>
    </w:p>
    <w:p w:rsidR="00D56214" w:rsidRPr="00E66526" w:rsidRDefault="00D56214" w:rsidP="0057100F">
      <w:pPr>
        <w:pStyle w:val="NoSpacing"/>
        <w:ind w:left="1440"/>
        <w:rPr>
          <w:rFonts w:ascii="Times New Roman" w:hAnsi="Times New Roman" w:cs="Times New Roman"/>
          <w:b/>
          <w:bCs/>
          <w:sz w:val="24"/>
          <w:szCs w:val="24"/>
          <w:lang w:eastAsia="ar-SA"/>
        </w:rPr>
      </w:pPr>
    </w:p>
    <w:p w:rsidR="00D56214" w:rsidRPr="00E66526" w:rsidRDefault="00D56214" w:rsidP="0057100F">
      <w:pPr>
        <w:pStyle w:val="NoSpacing"/>
        <w:rPr>
          <w:rFonts w:ascii="Times New Roman" w:hAnsi="Times New Roman" w:cs="Times New Roman"/>
          <w:b/>
          <w:bCs/>
          <w:i/>
          <w:iCs/>
          <w:sz w:val="24"/>
          <w:szCs w:val="24"/>
          <w:lang w:eastAsia="ar-SA"/>
        </w:rPr>
      </w:pPr>
      <w:r w:rsidRPr="00E66526">
        <w:rPr>
          <w:rFonts w:ascii="Times New Roman" w:hAnsi="Times New Roman" w:cs="Times New Roman"/>
          <w:b/>
          <w:bCs/>
          <w:i/>
          <w:iCs/>
          <w:sz w:val="24"/>
          <w:szCs w:val="24"/>
          <w:lang w:eastAsia="ar-SA"/>
        </w:rPr>
        <w:t>1.1.Устную информацию воспринимает:</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6520"/>
        <w:gridCol w:w="975"/>
        <w:gridCol w:w="975"/>
      </w:tblGrid>
      <w:tr w:rsidR="00D56214" w:rsidRPr="00BB2C4F">
        <w:tc>
          <w:tcPr>
            <w:tcW w:w="1101" w:type="dxa"/>
          </w:tcPr>
          <w:p w:rsidR="00D56214" w:rsidRPr="00BB2C4F" w:rsidRDefault="00D56214" w:rsidP="0057100F">
            <w:pPr>
              <w:pStyle w:val="NoSpacing"/>
              <w:rPr>
                <w:rFonts w:ascii="Times New Roman" w:hAnsi="Times New Roman" w:cs="Times New Roman"/>
                <w:b/>
                <w:bCs/>
                <w:sz w:val="24"/>
                <w:szCs w:val="24"/>
                <w:lang w:eastAsia="ar-SA"/>
              </w:rPr>
            </w:pPr>
            <w:r w:rsidRPr="00BB2C4F">
              <w:rPr>
                <w:rFonts w:ascii="Times New Roman" w:hAnsi="Times New Roman" w:cs="Times New Roman"/>
                <w:b/>
                <w:bCs/>
                <w:sz w:val="24"/>
                <w:szCs w:val="24"/>
                <w:lang w:eastAsia="ar-SA"/>
              </w:rPr>
              <w:t>Баллы</w:t>
            </w:r>
          </w:p>
        </w:tc>
        <w:tc>
          <w:tcPr>
            <w:tcW w:w="6520" w:type="dxa"/>
          </w:tcPr>
          <w:p w:rsidR="00D56214" w:rsidRPr="00BB2C4F" w:rsidRDefault="00D56214" w:rsidP="0057100F">
            <w:pPr>
              <w:pStyle w:val="NoSpacing"/>
              <w:rPr>
                <w:rFonts w:ascii="Times New Roman" w:hAnsi="Times New Roman" w:cs="Times New Roman"/>
                <w:b/>
                <w:bCs/>
                <w:sz w:val="24"/>
                <w:szCs w:val="24"/>
                <w:lang w:eastAsia="ar-SA"/>
              </w:rPr>
            </w:pPr>
            <w:r w:rsidRPr="00BB2C4F">
              <w:rPr>
                <w:rFonts w:ascii="Times New Roman" w:hAnsi="Times New Roman" w:cs="Times New Roman"/>
                <w:b/>
                <w:bCs/>
                <w:sz w:val="24"/>
                <w:szCs w:val="24"/>
                <w:lang w:eastAsia="ar-SA"/>
              </w:rPr>
              <w:t>Виды работы на уроке и во внеурочной деятельности</w:t>
            </w:r>
          </w:p>
        </w:tc>
        <w:tc>
          <w:tcPr>
            <w:tcW w:w="1950" w:type="dxa"/>
            <w:gridSpan w:val="2"/>
          </w:tcPr>
          <w:p w:rsidR="00D56214" w:rsidRPr="00BB2C4F" w:rsidRDefault="00D56214" w:rsidP="0057100F">
            <w:pPr>
              <w:pStyle w:val="NoSpacing"/>
              <w:rPr>
                <w:rFonts w:ascii="Times New Roman" w:hAnsi="Times New Roman" w:cs="Times New Roman"/>
                <w:b/>
                <w:bCs/>
                <w:sz w:val="24"/>
                <w:szCs w:val="24"/>
                <w:lang w:eastAsia="ar-SA"/>
              </w:rPr>
            </w:pPr>
            <w:r w:rsidRPr="00BB2C4F">
              <w:rPr>
                <w:rFonts w:ascii="Times New Roman" w:hAnsi="Times New Roman" w:cs="Times New Roman"/>
                <w:b/>
                <w:bCs/>
                <w:sz w:val="24"/>
                <w:szCs w:val="24"/>
                <w:lang w:eastAsia="ar-SA"/>
              </w:rPr>
              <w:t xml:space="preserve">Результат </w:t>
            </w:r>
          </w:p>
          <w:p w:rsidR="00D56214" w:rsidRPr="00BB2C4F" w:rsidRDefault="00D56214" w:rsidP="00BB2C4F">
            <w:pPr>
              <w:pStyle w:val="NoSpacing"/>
              <w:tabs>
                <w:tab w:val="right" w:pos="1734"/>
              </w:tabs>
              <w:rPr>
                <w:rFonts w:ascii="Times New Roman" w:hAnsi="Times New Roman" w:cs="Times New Roman"/>
                <w:b/>
                <w:bCs/>
                <w:sz w:val="24"/>
                <w:szCs w:val="24"/>
                <w:lang w:eastAsia="ar-SA"/>
              </w:rPr>
            </w:pPr>
            <w:r w:rsidRPr="00BB2C4F">
              <w:rPr>
                <w:rFonts w:ascii="Times New Roman" w:hAnsi="Times New Roman" w:cs="Times New Roman"/>
                <w:b/>
                <w:bCs/>
                <w:sz w:val="24"/>
                <w:szCs w:val="24"/>
                <w:lang w:eastAsia="ar-SA"/>
              </w:rPr>
              <w:t>1 чет.</w:t>
            </w:r>
            <w:r w:rsidRPr="00BB2C4F">
              <w:rPr>
                <w:rFonts w:ascii="Times New Roman" w:hAnsi="Times New Roman" w:cs="Times New Roman"/>
                <w:b/>
                <w:bCs/>
                <w:sz w:val="24"/>
                <w:szCs w:val="24"/>
                <w:lang w:eastAsia="ar-SA"/>
              </w:rPr>
              <w:tab/>
              <w:t xml:space="preserve">4 чет.  </w:t>
            </w: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4</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С первого предъявления</w:t>
            </w:r>
          </w:p>
        </w:tc>
        <w:tc>
          <w:tcPr>
            <w:tcW w:w="975" w:type="dxa"/>
          </w:tcPr>
          <w:p w:rsidR="00D56214" w:rsidRPr="00BB2C4F" w:rsidRDefault="00D56214" w:rsidP="0057100F">
            <w:pPr>
              <w:pStyle w:val="NoSpacing"/>
              <w:rPr>
                <w:rFonts w:ascii="Times New Roman" w:hAnsi="Times New Roman" w:cs="Times New Roman"/>
                <w:sz w:val="24"/>
                <w:szCs w:val="24"/>
                <w:lang w:eastAsia="ar-SA"/>
              </w:rPr>
            </w:pPr>
          </w:p>
        </w:tc>
        <w:tc>
          <w:tcPr>
            <w:tcW w:w="975" w:type="dxa"/>
          </w:tcPr>
          <w:p w:rsidR="00D56214" w:rsidRPr="00BB2C4F" w:rsidRDefault="00D56214" w:rsidP="0057100F">
            <w:pPr>
              <w:pStyle w:val="NoSpacing"/>
              <w:rPr>
                <w:rFonts w:ascii="Times New Roman" w:hAnsi="Times New Roman" w:cs="Times New Roman"/>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3</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Нуждается в дополнительных разъяснениях</w:t>
            </w:r>
          </w:p>
        </w:tc>
        <w:tc>
          <w:tcPr>
            <w:tcW w:w="975" w:type="dxa"/>
          </w:tcPr>
          <w:p w:rsidR="00D56214" w:rsidRPr="00BB2C4F" w:rsidRDefault="00D56214" w:rsidP="0057100F">
            <w:pPr>
              <w:pStyle w:val="NoSpacing"/>
              <w:rPr>
                <w:rFonts w:ascii="Times New Roman" w:hAnsi="Times New Roman" w:cs="Times New Roman"/>
                <w:sz w:val="24"/>
                <w:szCs w:val="24"/>
                <w:lang w:eastAsia="ar-SA"/>
              </w:rPr>
            </w:pPr>
          </w:p>
        </w:tc>
        <w:tc>
          <w:tcPr>
            <w:tcW w:w="975" w:type="dxa"/>
          </w:tcPr>
          <w:p w:rsidR="00D56214" w:rsidRPr="00BB2C4F" w:rsidRDefault="00D56214" w:rsidP="0057100F">
            <w:pPr>
              <w:pStyle w:val="NoSpacing"/>
              <w:rPr>
                <w:rFonts w:ascii="Times New Roman" w:hAnsi="Times New Roman" w:cs="Times New Roman"/>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2</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Нуждается в пошаговом предъявлении с пошаговым контролем усвоения</w:t>
            </w:r>
          </w:p>
        </w:tc>
        <w:tc>
          <w:tcPr>
            <w:tcW w:w="975" w:type="dxa"/>
          </w:tcPr>
          <w:p w:rsidR="00D56214" w:rsidRPr="00BB2C4F" w:rsidRDefault="00D56214" w:rsidP="0057100F">
            <w:pPr>
              <w:pStyle w:val="NoSpacing"/>
              <w:rPr>
                <w:rFonts w:ascii="Times New Roman" w:hAnsi="Times New Roman" w:cs="Times New Roman"/>
                <w:sz w:val="24"/>
                <w:szCs w:val="24"/>
                <w:lang w:eastAsia="ar-SA"/>
              </w:rPr>
            </w:pPr>
          </w:p>
        </w:tc>
        <w:tc>
          <w:tcPr>
            <w:tcW w:w="975" w:type="dxa"/>
          </w:tcPr>
          <w:p w:rsidR="00D56214" w:rsidRPr="00BB2C4F" w:rsidRDefault="00D56214" w:rsidP="0057100F">
            <w:pPr>
              <w:pStyle w:val="NoSpacing"/>
              <w:rPr>
                <w:rFonts w:ascii="Times New Roman" w:hAnsi="Times New Roman" w:cs="Times New Roman"/>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1</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Не воспринимает устную инструкцию</w:t>
            </w:r>
          </w:p>
        </w:tc>
        <w:tc>
          <w:tcPr>
            <w:tcW w:w="975" w:type="dxa"/>
          </w:tcPr>
          <w:p w:rsidR="00D56214" w:rsidRPr="00BB2C4F" w:rsidRDefault="00D56214" w:rsidP="0057100F">
            <w:pPr>
              <w:pStyle w:val="NoSpacing"/>
              <w:rPr>
                <w:rFonts w:ascii="Times New Roman" w:hAnsi="Times New Roman" w:cs="Times New Roman"/>
                <w:sz w:val="24"/>
                <w:szCs w:val="24"/>
                <w:lang w:eastAsia="ar-SA"/>
              </w:rPr>
            </w:pPr>
          </w:p>
        </w:tc>
        <w:tc>
          <w:tcPr>
            <w:tcW w:w="975" w:type="dxa"/>
          </w:tcPr>
          <w:p w:rsidR="00D56214" w:rsidRPr="00BB2C4F" w:rsidRDefault="00D56214" w:rsidP="0057100F">
            <w:pPr>
              <w:pStyle w:val="NoSpacing"/>
              <w:rPr>
                <w:rFonts w:ascii="Times New Roman" w:hAnsi="Times New Roman" w:cs="Times New Roman"/>
                <w:sz w:val="24"/>
                <w:szCs w:val="24"/>
                <w:lang w:eastAsia="ar-SA"/>
              </w:rPr>
            </w:pPr>
          </w:p>
        </w:tc>
      </w:tr>
    </w:tbl>
    <w:p w:rsidR="00D56214" w:rsidRPr="00E66526" w:rsidRDefault="00D56214" w:rsidP="0057100F">
      <w:pPr>
        <w:pStyle w:val="NoSpacing"/>
        <w:rPr>
          <w:rFonts w:ascii="Times New Roman" w:hAnsi="Times New Roman" w:cs="Times New Roman"/>
          <w:b/>
          <w:bCs/>
          <w:i/>
          <w:iCs/>
          <w:sz w:val="24"/>
          <w:szCs w:val="24"/>
          <w:lang w:eastAsia="ar-SA"/>
        </w:rPr>
      </w:pPr>
      <w:r w:rsidRPr="00E66526">
        <w:rPr>
          <w:rFonts w:ascii="Times New Roman" w:hAnsi="Times New Roman" w:cs="Times New Roman"/>
          <w:b/>
          <w:bCs/>
          <w:i/>
          <w:iCs/>
          <w:sz w:val="24"/>
          <w:szCs w:val="24"/>
          <w:lang w:eastAsia="ar-SA"/>
        </w:rPr>
        <w:t>1.2. Письменную инструкцию (в учебнике, на доске, на карточке и т.п.) воспринимает:</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6520"/>
        <w:gridCol w:w="992"/>
        <w:gridCol w:w="958"/>
      </w:tblGrid>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4</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Самостоятельно</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3</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Нуждается в разъяснениях</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2</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Нуждается в пошаговом предъявлении с пошаговым контролем усвоения</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1</w:t>
            </w:r>
          </w:p>
        </w:tc>
        <w:tc>
          <w:tcPr>
            <w:tcW w:w="6520" w:type="dxa"/>
          </w:tcPr>
          <w:p w:rsidR="00D56214" w:rsidRPr="00BB2C4F" w:rsidRDefault="00D56214" w:rsidP="0057100F">
            <w:pPr>
              <w:pStyle w:val="NoSpacing"/>
              <w:rPr>
                <w:rFonts w:ascii="Times New Roman" w:hAnsi="Times New Roman" w:cs="Times New Roman"/>
                <w:b/>
                <w:bCs/>
                <w:i/>
                <w:iCs/>
                <w:sz w:val="24"/>
                <w:szCs w:val="24"/>
                <w:lang w:eastAsia="ar-SA"/>
              </w:rPr>
            </w:pPr>
            <w:r w:rsidRPr="00BB2C4F">
              <w:rPr>
                <w:rFonts w:ascii="Times New Roman" w:hAnsi="Times New Roman" w:cs="Times New Roman"/>
                <w:sz w:val="24"/>
                <w:szCs w:val="24"/>
                <w:lang w:eastAsia="ar-SA"/>
              </w:rPr>
              <w:t>Не воспринимает письменную инструкцию</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bl>
    <w:p w:rsidR="00D56214" w:rsidRPr="00E66526" w:rsidRDefault="00D56214" w:rsidP="0057100F">
      <w:pPr>
        <w:pStyle w:val="NoSpacing"/>
        <w:rPr>
          <w:rFonts w:ascii="Times New Roman" w:hAnsi="Times New Roman" w:cs="Times New Roman"/>
          <w:b/>
          <w:bCs/>
          <w:sz w:val="24"/>
          <w:szCs w:val="24"/>
          <w:lang w:eastAsia="ar-SA"/>
        </w:rPr>
      </w:pPr>
      <w:r w:rsidRPr="00E66526">
        <w:rPr>
          <w:rFonts w:ascii="Times New Roman" w:hAnsi="Times New Roman" w:cs="Times New Roman"/>
          <w:b/>
          <w:bCs/>
          <w:sz w:val="24"/>
          <w:szCs w:val="24"/>
          <w:lang w:eastAsia="ar-SA"/>
        </w:rPr>
        <w:t>2.Интеллектуальная обработка информации</w:t>
      </w:r>
    </w:p>
    <w:p w:rsidR="00D56214" w:rsidRPr="00E66526" w:rsidRDefault="00D56214" w:rsidP="0057100F">
      <w:pPr>
        <w:pStyle w:val="NoSpacing"/>
        <w:rPr>
          <w:rFonts w:ascii="Times New Roman" w:hAnsi="Times New Roman" w:cs="Times New Roman"/>
          <w:b/>
          <w:bCs/>
          <w:i/>
          <w:iCs/>
          <w:sz w:val="24"/>
          <w:szCs w:val="24"/>
          <w:lang w:eastAsia="ar-SA"/>
        </w:rPr>
      </w:pPr>
      <w:r w:rsidRPr="00E66526">
        <w:rPr>
          <w:rFonts w:ascii="Times New Roman" w:hAnsi="Times New Roman" w:cs="Times New Roman"/>
          <w:b/>
          <w:bCs/>
          <w:i/>
          <w:iCs/>
          <w:sz w:val="24"/>
          <w:szCs w:val="24"/>
          <w:lang w:eastAsia="ar-SA"/>
        </w:rPr>
        <w:t>2.1. Умеет ли выделять главное в предложенной информации: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6520"/>
        <w:gridCol w:w="992"/>
        <w:gridCol w:w="958"/>
      </w:tblGrid>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3</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Способен выделить самостоятельно</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2</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Нуждается в дополнительных (наводящих, уточняющих) вопросах</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1</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Испытывает значительные затруднения</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bl>
    <w:p w:rsidR="00D56214" w:rsidRPr="00E66526" w:rsidRDefault="00D56214" w:rsidP="0057100F">
      <w:pPr>
        <w:pStyle w:val="NoSpacing"/>
        <w:rPr>
          <w:rFonts w:ascii="Times New Roman" w:hAnsi="Times New Roman" w:cs="Times New Roman"/>
          <w:b/>
          <w:bCs/>
          <w:i/>
          <w:iCs/>
          <w:sz w:val="24"/>
          <w:szCs w:val="24"/>
          <w:lang w:eastAsia="ar-SA"/>
        </w:rPr>
      </w:pPr>
      <w:r w:rsidRPr="00E66526">
        <w:rPr>
          <w:rFonts w:ascii="Times New Roman" w:hAnsi="Times New Roman" w:cs="Times New Roman"/>
          <w:b/>
          <w:bCs/>
          <w:i/>
          <w:iCs/>
          <w:sz w:val="24"/>
          <w:szCs w:val="24"/>
          <w:lang w:eastAsia="ar-SA"/>
        </w:rPr>
        <w:t>2.2.Умеет ли выделить новое в учебном материале:</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6520"/>
        <w:gridCol w:w="992"/>
        <w:gridCol w:w="958"/>
      </w:tblGrid>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3</w:t>
            </w:r>
          </w:p>
        </w:tc>
        <w:tc>
          <w:tcPr>
            <w:tcW w:w="6520" w:type="dxa"/>
          </w:tcPr>
          <w:p w:rsidR="00D56214" w:rsidRPr="00BB2C4F" w:rsidRDefault="00D56214" w:rsidP="0057100F">
            <w:pPr>
              <w:pStyle w:val="NoSpacing"/>
              <w:rPr>
                <w:rFonts w:ascii="Times New Roman" w:hAnsi="Times New Roman" w:cs="Times New Roman"/>
                <w:b/>
                <w:bCs/>
                <w:i/>
                <w:iCs/>
                <w:sz w:val="24"/>
                <w:szCs w:val="24"/>
                <w:lang w:eastAsia="ar-SA"/>
              </w:rPr>
            </w:pPr>
            <w:r w:rsidRPr="00BB2C4F">
              <w:rPr>
                <w:rFonts w:ascii="Times New Roman" w:hAnsi="Times New Roman" w:cs="Times New Roman"/>
                <w:sz w:val="24"/>
                <w:szCs w:val="24"/>
                <w:lang w:eastAsia="ar-SA"/>
              </w:rPr>
              <w:t>Способен выделить самостоятельно</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2</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Нуждается в помощи</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1</w:t>
            </w:r>
          </w:p>
        </w:tc>
        <w:tc>
          <w:tcPr>
            <w:tcW w:w="6520" w:type="dxa"/>
          </w:tcPr>
          <w:p w:rsidR="00D56214" w:rsidRPr="00BB2C4F" w:rsidRDefault="00D56214" w:rsidP="0057100F">
            <w:pPr>
              <w:pStyle w:val="NoSpacing"/>
              <w:rPr>
                <w:rFonts w:ascii="Times New Roman" w:hAnsi="Times New Roman" w:cs="Times New Roman"/>
                <w:b/>
                <w:bCs/>
                <w:i/>
                <w:iCs/>
                <w:sz w:val="24"/>
                <w:szCs w:val="24"/>
                <w:lang w:eastAsia="ar-SA"/>
              </w:rPr>
            </w:pPr>
            <w:r w:rsidRPr="00BB2C4F">
              <w:rPr>
                <w:rFonts w:ascii="Times New Roman" w:hAnsi="Times New Roman" w:cs="Times New Roman"/>
                <w:sz w:val="24"/>
                <w:szCs w:val="24"/>
                <w:lang w:eastAsia="ar-SA"/>
              </w:rPr>
              <w:t>Испытывает значительные затруднения</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bl>
    <w:p w:rsidR="00D56214" w:rsidRPr="00E66526" w:rsidRDefault="00D56214" w:rsidP="0057100F">
      <w:pPr>
        <w:pStyle w:val="NoSpacing"/>
        <w:rPr>
          <w:rFonts w:ascii="Times New Roman" w:hAnsi="Times New Roman" w:cs="Times New Roman"/>
          <w:b/>
          <w:bCs/>
          <w:i/>
          <w:iCs/>
          <w:sz w:val="24"/>
          <w:szCs w:val="24"/>
          <w:lang w:eastAsia="ar-SA"/>
        </w:rPr>
      </w:pPr>
      <w:r w:rsidRPr="00E66526">
        <w:rPr>
          <w:rFonts w:ascii="Times New Roman" w:hAnsi="Times New Roman" w:cs="Times New Roman"/>
          <w:b/>
          <w:bCs/>
          <w:i/>
          <w:iCs/>
          <w:sz w:val="24"/>
          <w:szCs w:val="24"/>
          <w:lang w:eastAsia="ar-SA"/>
        </w:rPr>
        <w:t>2.3. Темп интеллектуальной деятельности</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6520"/>
        <w:gridCol w:w="992"/>
        <w:gridCol w:w="958"/>
      </w:tblGrid>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3</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Выше, чем у других учащихся класса</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2</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Такой же, как у других учащихся класса</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1</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Значительно снижен</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bl>
    <w:p w:rsidR="00D56214" w:rsidRPr="00E66526" w:rsidRDefault="00D56214" w:rsidP="0057100F">
      <w:pPr>
        <w:pStyle w:val="NoSpacing"/>
        <w:rPr>
          <w:rFonts w:ascii="Times New Roman" w:hAnsi="Times New Roman" w:cs="Times New Roman"/>
          <w:b/>
          <w:bCs/>
          <w:sz w:val="24"/>
          <w:szCs w:val="24"/>
          <w:lang w:eastAsia="ar-SA"/>
        </w:rPr>
      </w:pPr>
      <w:r w:rsidRPr="00E66526">
        <w:rPr>
          <w:rFonts w:ascii="Times New Roman" w:hAnsi="Times New Roman" w:cs="Times New Roman"/>
          <w:b/>
          <w:bCs/>
          <w:sz w:val="24"/>
          <w:szCs w:val="24"/>
          <w:lang w:eastAsia="ar-SA"/>
        </w:rPr>
        <w:t>Результативность интеллектуальной деятельности</w:t>
      </w:r>
    </w:p>
    <w:p w:rsidR="00D56214" w:rsidRPr="00E66526" w:rsidRDefault="00D56214" w:rsidP="0057100F">
      <w:pPr>
        <w:pStyle w:val="NoSpacing"/>
        <w:rPr>
          <w:rFonts w:ascii="Times New Roman" w:hAnsi="Times New Roman" w:cs="Times New Roman"/>
          <w:b/>
          <w:bCs/>
          <w:i/>
          <w:iCs/>
          <w:sz w:val="24"/>
          <w:szCs w:val="24"/>
          <w:lang w:eastAsia="ar-SA"/>
        </w:rPr>
      </w:pPr>
      <w:r w:rsidRPr="00E66526">
        <w:rPr>
          <w:rFonts w:ascii="Times New Roman" w:hAnsi="Times New Roman" w:cs="Times New Roman"/>
          <w:b/>
          <w:bCs/>
          <w:i/>
          <w:iCs/>
          <w:sz w:val="24"/>
          <w:szCs w:val="24"/>
          <w:lang w:eastAsia="ar-SA"/>
        </w:rPr>
        <w:t>3.1. Результат получает:</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6520"/>
        <w:gridCol w:w="992"/>
        <w:gridCol w:w="958"/>
      </w:tblGrid>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4</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Успешно (рационально, эффективно) воспроизводит предложенный учителем алгоритм</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3</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Оригинальным творческим способом</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2</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Нерациональным («длинным») путём</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1</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Путём подгонки под ответ («методом тыка»)</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bl>
    <w:p w:rsidR="00D56214" w:rsidRPr="00E66526" w:rsidRDefault="00D56214" w:rsidP="0057100F">
      <w:pPr>
        <w:pStyle w:val="NoSpacing"/>
        <w:rPr>
          <w:rFonts w:ascii="Times New Roman" w:hAnsi="Times New Roman" w:cs="Times New Roman"/>
          <w:b/>
          <w:bCs/>
          <w:i/>
          <w:iCs/>
          <w:sz w:val="24"/>
          <w:szCs w:val="24"/>
          <w:lang w:eastAsia="ar-SA"/>
        </w:rPr>
      </w:pPr>
      <w:r w:rsidRPr="00E66526">
        <w:rPr>
          <w:rFonts w:ascii="Times New Roman" w:hAnsi="Times New Roman" w:cs="Times New Roman"/>
          <w:b/>
          <w:bCs/>
          <w:i/>
          <w:iCs/>
          <w:sz w:val="24"/>
          <w:szCs w:val="24"/>
          <w:lang w:eastAsia="ar-SA"/>
        </w:rPr>
        <w:t>3.2. Предъявление результата</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6520"/>
        <w:gridCol w:w="992"/>
        <w:gridCol w:w="958"/>
      </w:tblGrid>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4</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Способен дать развёрнутый ответ и аргументировать своё решение</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3</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Способен дать правильный ответ, но не может его обосновать</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2</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Приходится «вытягивать» ответы</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1</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Необходимость отвечать, как правило, вызывает серьёзные затруднения</w:t>
            </w:r>
          </w:p>
        </w:tc>
        <w:tc>
          <w:tcPr>
            <w:tcW w:w="992" w:type="dxa"/>
          </w:tcPr>
          <w:p w:rsidR="00D56214" w:rsidRPr="00BB2C4F" w:rsidRDefault="00D56214" w:rsidP="0057100F">
            <w:pPr>
              <w:pStyle w:val="NoSpacing"/>
              <w:rPr>
                <w:rFonts w:ascii="Times New Roman" w:hAnsi="Times New Roman" w:cs="Times New Roman"/>
                <w:b/>
                <w:bCs/>
                <w:i/>
                <w:i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i/>
                <w:iCs/>
                <w:sz w:val="24"/>
                <w:szCs w:val="24"/>
                <w:lang w:eastAsia="ar-SA"/>
              </w:rPr>
            </w:pPr>
          </w:p>
        </w:tc>
      </w:tr>
    </w:tbl>
    <w:p w:rsidR="00D56214" w:rsidRPr="00E66526" w:rsidRDefault="00D56214" w:rsidP="0057100F">
      <w:pPr>
        <w:pStyle w:val="NoSpacing"/>
        <w:rPr>
          <w:rFonts w:ascii="Times New Roman" w:hAnsi="Times New Roman" w:cs="Times New Roman"/>
          <w:b/>
          <w:bCs/>
          <w:sz w:val="24"/>
          <w:szCs w:val="24"/>
          <w:lang w:eastAsia="ar-SA"/>
        </w:rPr>
      </w:pPr>
      <w:r w:rsidRPr="00E66526">
        <w:rPr>
          <w:rFonts w:ascii="Times New Roman" w:hAnsi="Times New Roman" w:cs="Times New Roman"/>
          <w:b/>
          <w:bCs/>
          <w:sz w:val="24"/>
          <w:szCs w:val="24"/>
          <w:lang w:eastAsia="ar-SA"/>
        </w:rPr>
        <w:t>4.Самооценка результата работы</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6520"/>
        <w:gridCol w:w="992"/>
        <w:gridCol w:w="958"/>
      </w:tblGrid>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3</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Способен дать объективную оценку результату своей работы, т.к. понимает суть допущенных ошибок</w:t>
            </w:r>
          </w:p>
        </w:tc>
        <w:tc>
          <w:tcPr>
            <w:tcW w:w="992" w:type="dxa"/>
          </w:tcPr>
          <w:p w:rsidR="00D56214" w:rsidRPr="00BB2C4F" w:rsidRDefault="00D56214" w:rsidP="0057100F">
            <w:pPr>
              <w:pStyle w:val="NoSpacing"/>
              <w:rPr>
                <w:rFonts w:ascii="Times New Roman" w:hAnsi="Times New Roman" w:cs="Times New Roman"/>
                <w:b/>
                <w:b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2</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Не всегда может дать объективную оценку своей работе, хотя, как правило, видит допущенные ошибки</w:t>
            </w:r>
          </w:p>
        </w:tc>
        <w:tc>
          <w:tcPr>
            <w:tcW w:w="992" w:type="dxa"/>
          </w:tcPr>
          <w:p w:rsidR="00D56214" w:rsidRPr="00BB2C4F" w:rsidRDefault="00D56214" w:rsidP="0057100F">
            <w:pPr>
              <w:pStyle w:val="NoSpacing"/>
              <w:rPr>
                <w:rFonts w:ascii="Times New Roman" w:hAnsi="Times New Roman" w:cs="Times New Roman"/>
                <w:b/>
                <w:b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1</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Не может объективно оценить свою работу, т.к. не понимает, что допустил ошибки</w:t>
            </w:r>
          </w:p>
        </w:tc>
        <w:tc>
          <w:tcPr>
            <w:tcW w:w="992" w:type="dxa"/>
          </w:tcPr>
          <w:p w:rsidR="00D56214" w:rsidRPr="00BB2C4F" w:rsidRDefault="00D56214" w:rsidP="0057100F">
            <w:pPr>
              <w:pStyle w:val="NoSpacing"/>
              <w:rPr>
                <w:rFonts w:ascii="Times New Roman" w:hAnsi="Times New Roman" w:cs="Times New Roman"/>
                <w:b/>
                <w:b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sz w:val="24"/>
                <w:szCs w:val="24"/>
                <w:lang w:eastAsia="ar-SA"/>
              </w:rPr>
            </w:pPr>
          </w:p>
        </w:tc>
      </w:tr>
    </w:tbl>
    <w:p w:rsidR="00D56214" w:rsidRPr="00E66526" w:rsidRDefault="00D56214" w:rsidP="0057100F">
      <w:pPr>
        <w:pStyle w:val="NoSpacing"/>
        <w:rPr>
          <w:rFonts w:ascii="Times New Roman" w:hAnsi="Times New Roman" w:cs="Times New Roman"/>
          <w:b/>
          <w:bCs/>
          <w:sz w:val="24"/>
          <w:szCs w:val="24"/>
          <w:lang w:eastAsia="ar-SA"/>
        </w:rPr>
      </w:pPr>
      <w:r w:rsidRPr="00E66526">
        <w:rPr>
          <w:rFonts w:ascii="Times New Roman" w:hAnsi="Times New Roman" w:cs="Times New Roman"/>
          <w:b/>
          <w:bCs/>
          <w:sz w:val="24"/>
          <w:szCs w:val="24"/>
          <w:lang w:eastAsia="ar-SA"/>
        </w:rPr>
        <w:t>5.Соответствие статуса учащегося требованиям программы обучения</w:t>
      </w: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01"/>
        <w:gridCol w:w="6520"/>
        <w:gridCol w:w="992"/>
        <w:gridCol w:w="958"/>
      </w:tblGrid>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3</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Способен усвоить программу по предмету в нормативные сроки</w:t>
            </w:r>
          </w:p>
        </w:tc>
        <w:tc>
          <w:tcPr>
            <w:tcW w:w="992" w:type="dxa"/>
          </w:tcPr>
          <w:p w:rsidR="00D56214" w:rsidRPr="00BB2C4F" w:rsidRDefault="00D56214" w:rsidP="0057100F">
            <w:pPr>
              <w:pStyle w:val="NoSpacing"/>
              <w:rPr>
                <w:rFonts w:ascii="Times New Roman" w:hAnsi="Times New Roman" w:cs="Times New Roman"/>
                <w:b/>
                <w:b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2</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Для освоения программы по предмету требуется система дополнительных занятий</w:t>
            </w:r>
          </w:p>
        </w:tc>
        <w:tc>
          <w:tcPr>
            <w:tcW w:w="992" w:type="dxa"/>
          </w:tcPr>
          <w:p w:rsidR="00D56214" w:rsidRPr="00BB2C4F" w:rsidRDefault="00D56214" w:rsidP="0057100F">
            <w:pPr>
              <w:pStyle w:val="NoSpacing"/>
              <w:rPr>
                <w:rFonts w:ascii="Times New Roman" w:hAnsi="Times New Roman" w:cs="Times New Roman"/>
                <w:b/>
                <w:b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sz w:val="24"/>
                <w:szCs w:val="24"/>
                <w:lang w:eastAsia="ar-SA"/>
              </w:rPr>
            </w:pPr>
          </w:p>
        </w:tc>
      </w:tr>
      <w:tr w:rsidR="00D56214" w:rsidRPr="00BB2C4F">
        <w:tc>
          <w:tcPr>
            <w:tcW w:w="1101"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1</w:t>
            </w:r>
          </w:p>
        </w:tc>
        <w:tc>
          <w:tcPr>
            <w:tcW w:w="6520" w:type="dxa"/>
          </w:tcPr>
          <w:p w:rsidR="00D56214" w:rsidRPr="00BB2C4F" w:rsidRDefault="00D56214" w:rsidP="0057100F">
            <w:pPr>
              <w:pStyle w:val="NoSpacing"/>
              <w:rPr>
                <w:rFonts w:ascii="Times New Roman" w:hAnsi="Times New Roman" w:cs="Times New Roman"/>
                <w:sz w:val="24"/>
                <w:szCs w:val="24"/>
                <w:lang w:eastAsia="ar-SA"/>
              </w:rPr>
            </w:pPr>
            <w:r w:rsidRPr="00BB2C4F">
              <w:rPr>
                <w:rFonts w:ascii="Times New Roman" w:hAnsi="Times New Roman" w:cs="Times New Roman"/>
                <w:sz w:val="24"/>
                <w:szCs w:val="24"/>
                <w:lang w:eastAsia="ar-SA"/>
              </w:rPr>
              <w:t>Освоение программы по различным причинам затруднено</w:t>
            </w:r>
          </w:p>
        </w:tc>
        <w:tc>
          <w:tcPr>
            <w:tcW w:w="992" w:type="dxa"/>
          </w:tcPr>
          <w:p w:rsidR="00D56214" w:rsidRPr="00BB2C4F" w:rsidRDefault="00D56214" w:rsidP="0057100F">
            <w:pPr>
              <w:pStyle w:val="NoSpacing"/>
              <w:rPr>
                <w:rFonts w:ascii="Times New Roman" w:hAnsi="Times New Roman" w:cs="Times New Roman"/>
                <w:b/>
                <w:bCs/>
                <w:sz w:val="24"/>
                <w:szCs w:val="24"/>
                <w:lang w:eastAsia="ar-SA"/>
              </w:rPr>
            </w:pPr>
          </w:p>
        </w:tc>
        <w:tc>
          <w:tcPr>
            <w:tcW w:w="958" w:type="dxa"/>
          </w:tcPr>
          <w:p w:rsidR="00D56214" w:rsidRPr="00BB2C4F" w:rsidRDefault="00D56214" w:rsidP="0057100F">
            <w:pPr>
              <w:pStyle w:val="NoSpacing"/>
              <w:rPr>
                <w:rFonts w:ascii="Times New Roman" w:hAnsi="Times New Roman" w:cs="Times New Roman"/>
                <w:b/>
                <w:bCs/>
                <w:sz w:val="24"/>
                <w:szCs w:val="24"/>
                <w:lang w:eastAsia="ar-SA"/>
              </w:rPr>
            </w:pPr>
          </w:p>
        </w:tc>
      </w:tr>
    </w:tbl>
    <w:p w:rsidR="00D56214" w:rsidRPr="00E66526" w:rsidRDefault="00D56214" w:rsidP="0057100F">
      <w:pPr>
        <w:pStyle w:val="NoSpacing"/>
        <w:rPr>
          <w:rFonts w:ascii="Times New Roman" w:hAnsi="Times New Roman" w:cs="Times New Roman"/>
          <w:b/>
          <w:bCs/>
          <w:sz w:val="24"/>
          <w:szCs w:val="24"/>
          <w:lang w:eastAsia="ar-SA"/>
        </w:rPr>
      </w:pPr>
    </w:p>
    <w:p w:rsidR="00D56214" w:rsidRPr="00E66526" w:rsidRDefault="00D56214" w:rsidP="0057100F">
      <w:pPr>
        <w:pStyle w:val="NoSpacing"/>
        <w:rPr>
          <w:rFonts w:ascii="Times New Roman" w:hAnsi="Times New Roman" w:cs="Times New Roman"/>
          <w:b/>
          <w:bCs/>
          <w:sz w:val="24"/>
          <w:szCs w:val="24"/>
          <w:lang w:eastAsia="ar-SA"/>
        </w:rPr>
      </w:pPr>
    </w:p>
    <w:p w:rsidR="00D56214" w:rsidRPr="00E66526" w:rsidRDefault="00D56214" w:rsidP="0057100F">
      <w:pPr>
        <w:pStyle w:val="NoSpacing"/>
        <w:rPr>
          <w:rFonts w:ascii="Times New Roman" w:hAnsi="Times New Roman" w:cs="Times New Roman"/>
          <w:b/>
          <w:bCs/>
          <w:sz w:val="24"/>
          <w:szCs w:val="24"/>
          <w:lang w:eastAsia="ar-SA"/>
        </w:rPr>
      </w:pPr>
    </w:p>
    <w:p w:rsidR="00D56214" w:rsidRPr="00E66526" w:rsidRDefault="00D56214" w:rsidP="0057100F">
      <w:pPr>
        <w:pStyle w:val="NoSpacing"/>
        <w:rPr>
          <w:rFonts w:ascii="Times New Roman" w:hAnsi="Times New Roman" w:cs="Times New Roman"/>
          <w:b/>
          <w:bCs/>
          <w:sz w:val="24"/>
          <w:szCs w:val="24"/>
          <w:lang w:eastAsia="ar-SA"/>
        </w:rPr>
      </w:pPr>
    </w:p>
    <w:p w:rsidR="00D56214" w:rsidRPr="00E66526" w:rsidRDefault="00D56214" w:rsidP="0057100F">
      <w:pPr>
        <w:pStyle w:val="NoSpacing"/>
        <w:rPr>
          <w:rFonts w:ascii="Times New Roman" w:hAnsi="Times New Roman" w:cs="Times New Roman"/>
          <w:b/>
          <w:bCs/>
          <w:sz w:val="24"/>
          <w:szCs w:val="24"/>
          <w:lang w:eastAsia="ar-SA"/>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Default="00D56214" w:rsidP="00DF56FF">
      <w:pPr>
        <w:rPr>
          <w:rFonts w:ascii="Times New Roman" w:hAnsi="Times New Roman" w:cs="Times New Roman"/>
          <w:sz w:val="24"/>
          <w:szCs w:val="24"/>
        </w:rPr>
      </w:pPr>
      <w:r>
        <w:rPr>
          <w:rFonts w:ascii="Times New Roman" w:hAnsi="Times New Roman" w:cs="Times New Roman"/>
          <w:sz w:val="24"/>
          <w:szCs w:val="24"/>
        </w:rPr>
        <w:t xml:space="preserve">                                                           </w:t>
      </w: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Default="00D56214" w:rsidP="00DF56FF">
      <w:pPr>
        <w:rPr>
          <w:rFonts w:ascii="Times New Roman" w:hAnsi="Times New Roman" w:cs="Times New Roman"/>
          <w:sz w:val="24"/>
          <w:szCs w:val="24"/>
        </w:rPr>
      </w:pPr>
    </w:p>
    <w:p w:rsidR="00D56214" w:rsidRPr="00E66526" w:rsidRDefault="00D56214" w:rsidP="001B69BE">
      <w:pPr>
        <w:pStyle w:val="NoSpacing"/>
        <w:rPr>
          <w:rFonts w:ascii="Times New Roman" w:hAnsi="Times New Roman" w:cs="Times New Roman"/>
          <w:sz w:val="24"/>
          <w:szCs w:val="24"/>
          <w:lang w:eastAsia="ar-SA"/>
        </w:rPr>
      </w:pPr>
      <w:r>
        <w:rPr>
          <w:rFonts w:ascii="Times New Roman" w:hAnsi="Times New Roman" w:cs="Times New Roman"/>
          <w:sz w:val="24"/>
          <w:szCs w:val="24"/>
        </w:rPr>
        <w:t xml:space="preserve">                                                         ПРИЛОЖЕНИЕ 6 </w:t>
      </w:r>
      <w:r>
        <w:rPr>
          <w:rFonts w:ascii="Times New Roman" w:hAnsi="Times New Roman" w:cs="Times New Roman"/>
          <w:i/>
          <w:iCs/>
          <w:sz w:val="24"/>
          <w:szCs w:val="24"/>
          <w:lang w:eastAsia="ru-RU"/>
        </w:rPr>
        <w:t>(</w:t>
      </w:r>
      <w:r w:rsidRPr="00E66526">
        <w:rPr>
          <w:rFonts w:ascii="Times New Roman" w:hAnsi="Times New Roman" w:cs="Times New Roman"/>
          <w:i/>
          <w:iCs/>
          <w:sz w:val="24"/>
          <w:szCs w:val="24"/>
          <w:lang w:eastAsia="ru-RU"/>
        </w:rPr>
        <w:t>в помощь учителю начальных классов)</w:t>
      </w:r>
    </w:p>
    <w:p w:rsidR="00D56214" w:rsidRDefault="00D56214" w:rsidP="00DF56FF">
      <w:pPr>
        <w:rPr>
          <w:rFonts w:ascii="Times New Roman" w:hAnsi="Times New Roman" w:cs="Times New Roman"/>
          <w:sz w:val="24"/>
          <w:szCs w:val="24"/>
        </w:rPr>
      </w:pPr>
      <w:r w:rsidRPr="00277A11">
        <w:rPr>
          <w:rFonts w:ascii="Times New Roman" w:hAnsi="Times New Roman" w:cs="Times New Roman"/>
          <w:b/>
          <w:bCs/>
          <w:sz w:val="24"/>
          <w:szCs w:val="24"/>
        </w:rPr>
        <w:t>Содержание занятий кружка «Я – исследователь»  в первом классе.</w:t>
      </w:r>
      <w:r>
        <w:rPr>
          <w:rFonts w:ascii="Times New Roman" w:hAnsi="Times New Roman" w:cs="Times New Roman"/>
          <w:sz w:val="24"/>
          <w:szCs w:val="24"/>
        </w:rPr>
        <w:t xml:space="preserve"> </w:t>
      </w:r>
    </w:p>
    <w:p w:rsidR="00D56214" w:rsidRPr="00887256" w:rsidRDefault="00D56214" w:rsidP="00DF56FF">
      <w:pPr>
        <w:rPr>
          <w:rFonts w:ascii="Times New Roman" w:hAnsi="Times New Roman" w:cs="Times New Roman"/>
          <w:sz w:val="24"/>
          <w:szCs w:val="24"/>
        </w:rPr>
      </w:pPr>
      <w:r w:rsidRPr="00887256">
        <w:rPr>
          <w:rFonts w:ascii="Times New Roman" w:hAnsi="Times New Roman" w:cs="Times New Roman"/>
          <w:sz w:val="24"/>
          <w:szCs w:val="24"/>
        </w:rPr>
        <w:t>«ТРЕНИРОВОЧНЫЕ ЗАНЯТИЯ» (23ч)</w:t>
      </w:r>
      <w:r w:rsidRPr="00887256">
        <w:rPr>
          <w:rFonts w:ascii="Times New Roman" w:hAnsi="Times New Roman" w:cs="Times New Roman"/>
          <w:sz w:val="24"/>
          <w:szCs w:val="24"/>
        </w:rPr>
        <w:br/>
        <w:t>Раздел 1 «Что такое исследование?» (3 час)</w:t>
      </w:r>
      <w:r w:rsidRPr="00887256">
        <w:rPr>
          <w:rFonts w:ascii="Times New Roman" w:hAnsi="Times New Roman" w:cs="Times New Roman"/>
          <w:sz w:val="24"/>
          <w:szCs w:val="24"/>
        </w:rPr>
        <w:br/>
        <w:t xml:space="preserve">Знакомство с понятием «исследование». Корректировка детских представлений о том, что они понимают под словом «исследование». Коллективное обсуждение вопросов о том, где использует человек свою способность исследовать окружающий мир: </w:t>
      </w:r>
      <w:r w:rsidRPr="00887256">
        <w:rPr>
          <w:rFonts w:ascii="Times New Roman" w:hAnsi="Times New Roman" w:cs="Times New Roman"/>
          <w:sz w:val="24"/>
          <w:szCs w:val="24"/>
        </w:rPr>
        <w:br/>
        <w:t xml:space="preserve">Как и где человек проводит исследования в быту? </w:t>
      </w:r>
      <w:r w:rsidRPr="00887256">
        <w:rPr>
          <w:rFonts w:ascii="Times New Roman" w:hAnsi="Times New Roman" w:cs="Times New Roman"/>
          <w:sz w:val="24"/>
          <w:szCs w:val="24"/>
        </w:rPr>
        <w:br/>
        <w:t xml:space="preserve">Только человек исследует мир или животные тоже умеют это делать? </w:t>
      </w:r>
      <w:r w:rsidRPr="00887256">
        <w:rPr>
          <w:rFonts w:ascii="Times New Roman" w:hAnsi="Times New Roman" w:cs="Times New Roman"/>
          <w:sz w:val="24"/>
          <w:szCs w:val="24"/>
        </w:rPr>
        <w:br/>
        <w:t xml:space="preserve">Что такое научные исследования? </w:t>
      </w:r>
      <w:r w:rsidRPr="00887256">
        <w:rPr>
          <w:rFonts w:ascii="Times New Roman" w:hAnsi="Times New Roman" w:cs="Times New Roman"/>
          <w:sz w:val="24"/>
          <w:szCs w:val="24"/>
        </w:rPr>
        <w:br/>
        <w:t xml:space="preserve">Где и как используют люди результаты научных исследований? </w:t>
      </w:r>
      <w:r w:rsidRPr="00887256">
        <w:rPr>
          <w:rFonts w:ascii="Times New Roman" w:hAnsi="Times New Roman" w:cs="Times New Roman"/>
          <w:sz w:val="24"/>
          <w:szCs w:val="24"/>
        </w:rPr>
        <w:br/>
        <w:t xml:space="preserve">Что такое научное открытие? </w:t>
      </w:r>
      <w:r w:rsidRPr="00887256">
        <w:rPr>
          <w:rFonts w:ascii="Times New Roman" w:hAnsi="Times New Roman" w:cs="Times New Roman"/>
          <w:sz w:val="24"/>
          <w:szCs w:val="24"/>
        </w:rPr>
        <w:br/>
        <w:t xml:space="preserve">Метод исследования как путь решения задач исследователя. Знакомство с основными доступными нам методами исследования (подумать самостоятельно, спросить у другого человека, понаблюдать, провести эксперимент и др.) в ходе изучения доступных объектов (солнечный луч, комнатные растения, животные из «живого уголка» и т.п.). </w:t>
      </w:r>
      <w:r w:rsidRPr="00887256">
        <w:rPr>
          <w:rFonts w:ascii="Times New Roman" w:hAnsi="Times New Roman" w:cs="Times New Roman"/>
          <w:sz w:val="24"/>
          <w:szCs w:val="24"/>
        </w:rPr>
        <w:br/>
        <w:t>Раздел 2 «Н</w:t>
      </w:r>
      <w:r>
        <w:rPr>
          <w:rFonts w:ascii="Times New Roman" w:hAnsi="Times New Roman" w:cs="Times New Roman"/>
          <w:sz w:val="24"/>
          <w:szCs w:val="24"/>
        </w:rPr>
        <w:t>аблюдение и наблюдательность» (3ч</w:t>
      </w:r>
      <w:r w:rsidRPr="00887256">
        <w:rPr>
          <w:rFonts w:ascii="Times New Roman" w:hAnsi="Times New Roman" w:cs="Times New Roman"/>
          <w:sz w:val="24"/>
          <w:szCs w:val="24"/>
        </w:rPr>
        <w:t>)</w:t>
      </w:r>
      <w:r w:rsidRPr="00887256">
        <w:rPr>
          <w:rFonts w:ascii="Times New Roman" w:hAnsi="Times New Roman" w:cs="Times New Roman"/>
          <w:sz w:val="24"/>
          <w:szCs w:val="24"/>
        </w:rPr>
        <w:br/>
        <w:t xml:space="preserve">Знакомство с наблюдением как методом исследования. Изучение преимуществ и недостатков (показать наиболее распространенные зрительные иллюзии) наблюдения. Выполнить задания на проверку и тренировку наблюдательности. </w:t>
      </w:r>
      <w:r w:rsidRPr="00887256">
        <w:rPr>
          <w:rFonts w:ascii="Times New Roman" w:hAnsi="Times New Roman" w:cs="Times New Roman"/>
          <w:sz w:val="24"/>
          <w:szCs w:val="24"/>
        </w:rPr>
        <w:br/>
        <w:t>Раздел 3 «Что такое эксперимент» (4 ч)</w:t>
      </w:r>
      <w:r w:rsidRPr="00887256">
        <w:rPr>
          <w:rFonts w:ascii="Times New Roman" w:hAnsi="Times New Roman" w:cs="Times New Roman"/>
          <w:sz w:val="24"/>
          <w:szCs w:val="24"/>
        </w:rPr>
        <w:br/>
        <w:t xml:space="preserve">Самый главный способ получения научной информации. Проведение экспериментов с доступными объектами (вода, свет, бумага и др.). </w:t>
      </w:r>
      <w:r w:rsidRPr="00887256">
        <w:rPr>
          <w:rFonts w:ascii="Times New Roman" w:hAnsi="Times New Roman" w:cs="Times New Roman"/>
          <w:sz w:val="24"/>
          <w:szCs w:val="24"/>
        </w:rPr>
        <w:br/>
        <w:t>Раздел 4 «Учимся вырабатывать гипотезы» (2 ч)</w:t>
      </w:r>
      <w:r w:rsidRPr="00887256">
        <w:rPr>
          <w:rFonts w:ascii="Times New Roman" w:hAnsi="Times New Roman" w:cs="Times New Roman"/>
          <w:sz w:val="24"/>
          <w:szCs w:val="24"/>
        </w:rPr>
        <w:br/>
        <w:t xml:space="preserve">Что такое гипотеза. Как создаются гипотезы. Что такое провокационная идея и чем она отличается от гипотезы. Практические задания на продуцирование гипотез. </w:t>
      </w:r>
      <w:r w:rsidRPr="00887256">
        <w:rPr>
          <w:rFonts w:ascii="Times New Roman" w:hAnsi="Times New Roman" w:cs="Times New Roman"/>
          <w:sz w:val="24"/>
          <w:szCs w:val="24"/>
        </w:rPr>
        <w:br/>
        <w:t>Раздел 5 «Знакомство с логикой» (2ч)</w:t>
      </w:r>
      <w:r w:rsidRPr="00887256">
        <w:rPr>
          <w:rFonts w:ascii="Times New Roman" w:hAnsi="Times New Roman" w:cs="Times New Roman"/>
          <w:sz w:val="24"/>
          <w:szCs w:val="24"/>
        </w:rPr>
        <w:br/>
        <w:t xml:space="preserve">Что такое суждение. Как высказывать суждения. Правильные и ошибочные суждения - практическая работа. Что такое классификация и что значит «классифицировать». Классифицирование предметов по разным основным признакам классификации - поиск ошибок. Знакомство с особенностями их формулирования. Загадки как определение понятий. Практические задания с использованием приемов. Знакомство с умозаключением. Что такое вывод. Как правильно делать умозаключения - практические </w:t>
      </w:r>
      <w:r w:rsidRPr="00887256">
        <w:rPr>
          <w:rFonts w:ascii="Times New Roman" w:hAnsi="Times New Roman" w:cs="Times New Roman"/>
          <w:sz w:val="24"/>
          <w:szCs w:val="24"/>
        </w:rPr>
        <w:br/>
        <w:t>Раздел 6 «Как задавать вопросы» (2)</w:t>
      </w:r>
      <w:r w:rsidRPr="00887256">
        <w:rPr>
          <w:rFonts w:ascii="Times New Roman" w:hAnsi="Times New Roman" w:cs="Times New Roman"/>
          <w:sz w:val="24"/>
          <w:szCs w:val="24"/>
        </w:rPr>
        <w:br/>
        <w:t xml:space="preserve">Какими бывают вопросы. Какие слова используются при формулировке вопросов. Как правильно задавать вопросы. Практические занятия по тренировке умений задавать вопросы. </w:t>
      </w:r>
      <w:r w:rsidRPr="00887256">
        <w:rPr>
          <w:rFonts w:ascii="Times New Roman" w:hAnsi="Times New Roman" w:cs="Times New Roman"/>
          <w:sz w:val="24"/>
          <w:szCs w:val="24"/>
        </w:rPr>
        <w:br/>
        <w:t>Раздел 7 «Учимся выделять главное и второстепенное» (2)</w:t>
      </w:r>
      <w:r w:rsidRPr="00887256">
        <w:rPr>
          <w:rFonts w:ascii="Times New Roman" w:hAnsi="Times New Roman" w:cs="Times New Roman"/>
          <w:sz w:val="24"/>
          <w:szCs w:val="24"/>
        </w:rPr>
        <w:br/>
        <w:t xml:space="preserve">Знакомство с «матрицей по оценке идей». Практическая работа на выявление логической структуры текста. Практические задания типа «что сначала, что потом». </w:t>
      </w:r>
      <w:r w:rsidRPr="00887256">
        <w:rPr>
          <w:rFonts w:ascii="Times New Roman" w:hAnsi="Times New Roman" w:cs="Times New Roman"/>
          <w:sz w:val="24"/>
          <w:szCs w:val="24"/>
        </w:rPr>
        <w:br/>
        <w:t>Раздел 8 «Как делать схемы» (2)</w:t>
      </w:r>
      <w:r w:rsidRPr="00887256">
        <w:rPr>
          <w:rFonts w:ascii="Times New Roman" w:hAnsi="Times New Roman" w:cs="Times New Roman"/>
          <w:sz w:val="24"/>
          <w:szCs w:val="24"/>
        </w:rPr>
        <w:br/>
        <w:t xml:space="preserve">Знакомство с понятиями: схема, чертеж, рисунок, график, формула и т.п. Практические задания по созданию схем объектов. Практическое задание - пиктограммы. </w:t>
      </w:r>
      <w:r w:rsidRPr="00887256">
        <w:rPr>
          <w:rFonts w:ascii="Times New Roman" w:hAnsi="Times New Roman" w:cs="Times New Roman"/>
          <w:sz w:val="24"/>
          <w:szCs w:val="24"/>
        </w:rPr>
        <w:br/>
        <w:t>Раздел 9 «Как работать с книгой» (2)</w:t>
      </w:r>
      <w:r w:rsidRPr="00887256">
        <w:rPr>
          <w:rFonts w:ascii="Times New Roman" w:hAnsi="Times New Roman" w:cs="Times New Roman"/>
          <w:sz w:val="24"/>
          <w:szCs w:val="24"/>
        </w:rPr>
        <w:br/>
        <w:t xml:space="preserve">Какие книги используют исследователи, какие книги являются научными. Что такое: справочник, энциклопедия ,словарь. Когда начинать читать научные книги. Практическая работа по изучению научных текстов. </w:t>
      </w:r>
      <w:r w:rsidRPr="00887256">
        <w:rPr>
          <w:rFonts w:ascii="Times New Roman" w:hAnsi="Times New Roman" w:cs="Times New Roman"/>
          <w:sz w:val="24"/>
          <w:szCs w:val="24"/>
        </w:rPr>
        <w:br/>
        <w:t>Раздел 10 «Что такое парадоксы» (1)</w:t>
      </w:r>
      <w:r w:rsidRPr="00887256">
        <w:rPr>
          <w:rFonts w:ascii="Times New Roman" w:hAnsi="Times New Roman" w:cs="Times New Roman"/>
          <w:sz w:val="24"/>
          <w:szCs w:val="24"/>
        </w:rPr>
        <w:br/>
        <w:t xml:space="preserve">Что такое парадокс. Какие парадоксы бывают. </w:t>
      </w:r>
      <w:r w:rsidRPr="00887256">
        <w:rPr>
          <w:rFonts w:ascii="Times New Roman" w:hAnsi="Times New Roman" w:cs="Times New Roman"/>
          <w:sz w:val="24"/>
          <w:szCs w:val="24"/>
        </w:rPr>
        <w:br/>
        <w:t>Раздел 11 «Мысленные эксперименты на моделях» (1)</w:t>
      </w:r>
      <w:r w:rsidRPr="00887256">
        <w:rPr>
          <w:rFonts w:ascii="Times New Roman" w:hAnsi="Times New Roman" w:cs="Times New Roman"/>
          <w:sz w:val="24"/>
          <w:szCs w:val="24"/>
        </w:rPr>
        <w:br/>
        <w:t>ЧТО такое мысленный эксперимент. Какие здания по проведению мысленных экспериментов надо выполнить. Что такое модель. Рассказать о наиболее известных и доступных экспериментах на моделях. Практическое занятие по экспериментированию на моделях (игрушки, как модели людей, техники и т.д.)</w:t>
      </w:r>
    </w:p>
    <w:p w:rsidR="00D56214" w:rsidRPr="00887256" w:rsidRDefault="00D56214" w:rsidP="00DF56FF">
      <w:pPr>
        <w:rPr>
          <w:rFonts w:ascii="Times New Roman" w:hAnsi="Times New Roman" w:cs="Times New Roman"/>
          <w:sz w:val="24"/>
          <w:szCs w:val="24"/>
        </w:rPr>
      </w:pPr>
      <w:r w:rsidRPr="00887256">
        <w:rPr>
          <w:rFonts w:ascii="Times New Roman" w:hAnsi="Times New Roman" w:cs="Times New Roman"/>
          <w:sz w:val="24"/>
          <w:szCs w:val="24"/>
        </w:rPr>
        <w:t> </w:t>
      </w:r>
      <w:r w:rsidRPr="00887256">
        <w:rPr>
          <w:rFonts w:ascii="Times New Roman" w:hAnsi="Times New Roman" w:cs="Times New Roman"/>
          <w:sz w:val="24"/>
          <w:szCs w:val="24"/>
        </w:rPr>
        <w:br/>
        <w:t>«ИССЛЕДОВАТЕЛЬСКАЯ ПРАКТИКА» (10ч)</w:t>
      </w:r>
    </w:p>
    <w:p w:rsidR="00D56214" w:rsidRPr="00887256" w:rsidRDefault="00D56214" w:rsidP="00DF56FF">
      <w:pPr>
        <w:rPr>
          <w:rFonts w:ascii="Times New Roman" w:hAnsi="Times New Roman" w:cs="Times New Roman"/>
          <w:sz w:val="24"/>
          <w:szCs w:val="24"/>
        </w:rPr>
      </w:pPr>
      <w:r w:rsidRPr="00887256">
        <w:rPr>
          <w:rFonts w:ascii="Times New Roman" w:hAnsi="Times New Roman" w:cs="Times New Roman"/>
          <w:sz w:val="24"/>
          <w:szCs w:val="24"/>
        </w:rPr>
        <w:t>«Тренировочное занятие по методике проведения самостоятельных исследований» (1ч)</w:t>
      </w:r>
      <w:r w:rsidRPr="00887256">
        <w:rPr>
          <w:rFonts w:ascii="Times New Roman" w:hAnsi="Times New Roman" w:cs="Times New Roman"/>
          <w:sz w:val="24"/>
          <w:szCs w:val="24"/>
        </w:rPr>
        <w:br/>
        <w:t xml:space="preserve">Каждый ребенок, получив «Папку исследователя», проводит собственные изыскания. </w:t>
      </w:r>
      <w:r w:rsidRPr="00887256">
        <w:rPr>
          <w:rFonts w:ascii="Times New Roman" w:hAnsi="Times New Roman" w:cs="Times New Roman"/>
          <w:sz w:val="24"/>
          <w:szCs w:val="24"/>
        </w:rPr>
        <w:br/>
        <w:t>«Экспресс-исследование» (1ч)</w:t>
      </w:r>
      <w:r w:rsidRPr="00887256">
        <w:rPr>
          <w:rFonts w:ascii="Times New Roman" w:hAnsi="Times New Roman" w:cs="Times New Roman"/>
          <w:sz w:val="24"/>
          <w:szCs w:val="24"/>
        </w:rPr>
        <w:br/>
        <w:t xml:space="preserve">Перед прогулкой по территории, прилегающей к школе, или экскурсией класс делится на группы по два-три человека. Каждая группа получает задание провести собственное мини-исследование. По итогам этих исследований (желательно сразу в этот же день) проводится мини-конференция. С краткими сообщениями выступают только желающие. </w:t>
      </w:r>
      <w:r w:rsidRPr="00887256">
        <w:rPr>
          <w:rFonts w:ascii="Times New Roman" w:hAnsi="Times New Roman" w:cs="Times New Roman"/>
          <w:sz w:val="24"/>
          <w:szCs w:val="24"/>
        </w:rPr>
        <w:br/>
        <w:t> «Семинар по итогам экскурсии» (1 ч)</w:t>
      </w:r>
      <w:r w:rsidRPr="00887256">
        <w:rPr>
          <w:rFonts w:ascii="Times New Roman" w:hAnsi="Times New Roman" w:cs="Times New Roman"/>
          <w:sz w:val="24"/>
          <w:szCs w:val="24"/>
        </w:rPr>
        <w:br/>
        <w:t xml:space="preserve">Мини-семинар по итогам исследования, выполненного на экскурсии, можно провести на следующем после экскурсии занятии, через неделю. Каждому участнику и каждой микрогруппе выделить время на сообщение и ответы на вопросы. </w:t>
      </w:r>
      <w:r w:rsidRPr="00887256">
        <w:rPr>
          <w:rFonts w:ascii="Times New Roman" w:hAnsi="Times New Roman" w:cs="Times New Roman"/>
          <w:sz w:val="24"/>
          <w:szCs w:val="24"/>
        </w:rPr>
        <w:br/>
        <w:t> «Коллективная игра-исследование» (3ч)</w:t>
      </w:r>
      <w:r w:rsidRPr="00887256">
        <w:rPr>
          <w:rFonts w:ascii="Times New Roman" w:hAnsi="Times New Roman" w:cs="Times New Roman"/>
          <w:sz w:val="24"/>
          <w:szCs w:val="24"/>
        </w:rPr>
        <w:br/>
        <w:t>«Коллекционирование» (1ч)</w:t>
      </w:r>
      <w:r w:rsidRPr="00887256">
        <w:rPr>
          <w:rFonts w:ascii="Times New Roman" w:hAnsi="Times New Roman" w:cs="Times New Roman"/>
          <w:sz w:val="24"/>
          <w:szCs w:val="24"/>
        </w:rPr>
        <w:br/>
        <w:t xml:space="preserve">Каждый ребенок выбирает тему для своей коллекции. И начинает сбор материала. </w:t>
      </w:r>
      <w:r w:rsidRPr="00887256">
        <w:rPr>
          <w:rFonts w:ascii="Times New Roman" w:hAnsi="Times New Roman" w:cs="Times New Roman"/>
          <w:sz w:val="24"/>
          <w:szCs w:val="24"/>
        </w:rPr>
        <w:br/>
        <w:t>«Экспресс</w:t>
      </w:r>
      <w:r>
        <w:rPr>
          <w:rFonts w:ascii="Times New Roman" w:hAnsi="Times New Roman" w:cs="Times New Roman"/>
          <w:sz w:val="24"/>
          <w:szCs w:val="24"/>
        </w:rPr>
        <w:t xml:space="preserve"> </w:t>
      </w:r>
      <w:r w:rsidRPr="00887256">
        <w:rPr>
          <w:rFonts w:ascii="Times New Roman" w:hAnsi="Times New Roman" w:cs="Times New Roman"/>
          <w:sz w:val="24"/>
          <w:szCs w:val="24"/>
        </w:rPr>
        <w:t>-</w:t>
      </w:r>
      <w:r>
        <w:rPr>
          <w:rFonts w:ascii="Times New Roman" w:hAnsi="Times New Roman" w:cs="Times New Roman"/>
          <w:sz w:val="24"/>
          <w:szCs w:val="24"/>
        </w:rPr>
        <w:t xml:space="preserve"> </w:t>
      </w:r>
      <w:r w:rsidRPr="00887256">
        <w:rPr>
          <w:rFonts w:ascii="Times New Roman" w:hAnsi="Times New Roman" w:cs="Times New Roman"/>
          <w:sz w:val="24"/>
          <w:szCs w:val="24"/>
        </w:rPr>
        <w:t>исследование «Какие коллекции собирают люди» (1ч)</w:t>
      </w:r>
      <w:r w:rsidRPr="00887256">
        <w:rPr>
          <w:rFonts w:ascii="Times New Roman" w:hAnsi="Times New Roman" w:cs="Times New Roman"/>
          <w:sz w:val="24"/>
          <w:szCs w:val="24"/>
        </w:rPr>
        <w:br/>
        <w:t xml:space="preserve">Дети проводят это исследование, пользуясь методами, которые они освоили в ходе тренировочных занятий. Что такое доклад. Как составлять план своего доклада. Практические задания «Как сделать сообщение». Практические задания на сравнения и метафоры. </w:t>
      </w:r>
      <w:r w:rsidRPr="00887256">
        <w:rPr>
          <w:rFonts w:ascii="Times New Roman" w:hAnsi="Times New Roman" w:cs="Times New Roman"/>
          <w:sz w:val="24"/>
          <w:szCs w:val="24"/>
        </w:rPr>
        <w:br/>
        <w:t> «Сообщения о своих коллекциях» (1ч)</w:t>
      </w:r>
      <w:r w:rsidRPr="00887256">
        <w:rPr>
          <w:rFonts w:ascii="Times New Roman" w:hAnsi="Times New Roman" w:cs="Times New Roman"/>
          <w:sz w:val="24"/>
          <w:szCs w:val="24"/>
        </w:rPr>
        <w:br/>
        <w:t xml:space="preserve">Семинар, на котором дети смогут сообщить о том, какие коллекции ими собраны. Уточнить собственное исследование на летние каникулы. </w:t>
      </w:r>
      <w:r w:rsidRPr="00887256">
        <w:rPr>
          <w:rFonts w:ascii="Times New Roman" w:hAnsi="Times New Roman" w:cs="Times New Roman"/>
          <w:sz w:val="24"/>
          <w:szCs w:val="24"/>
        </w:rPr>
        <w:br/>
        <w:t>«ПУБЛИЧНАЯ ПРЕЗЕНТАЦИЯ»(1ч)</w:t>
      </w:r>
      <w:r w:rsidRPr="00887256">
        <w:rPr>
          <w:rFonts w:ascii="Times New Roman" w:hAnsi="Times New Roman" w:cs="Times New Roman"/>
          <w:sz w:val="24"/>
          <w:szCs w:val="24"/>
        </w:rPr>
        <w:br/>
        <w:t>Дети выступают на «Мини</w:t>
      </w:r>
      <w:r>
        <w:rPr>
          <w:rFonts w:ascii="Times New Roman" w:hAnsi="Times New Roman" w:cs="Times New Roman"/>
          <w:sz w:val="24"/>
          <w:szCs w:val="24"/>
        </w:rPr>
        <w:t xml:space="preserve"> </w:t>
      </w:r>
      <w:r w:rsidRPr="00887256">
        <w:rPr>
          <w:rFonts w:ascii="Times New Roman" w:hAnsi="Times New Roman" w:cs="Times New Roman"/>
          <w:sz w:val="24"/>
          <w:szCs w:val="24"/>
        </w:rPr>
        <w:t xml:space="preserve">- конференции» с короткими сообщениями по итогам экспресс- исследований и собственных исследований Присутствующие задают вопросы и высказывают собственные мнения об услышанном. </w:t>
      </w:r>
    </w:p>
    <w:p w:rsidR="00D56214" w:rsidRPr="00887256" w:rsidRDefault="00D56214" w:rsidP="00DF56FF">
      <w:pPr>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p>
    <w:p w:rsidR="00D56214" w:rsidRPr="00E66526" w:rsidRDefault="00D56214" w:rsidP="0057100F">
      <w:pPr>
        <w:pStyle w:val="NoSpacing"/>
        <w:rPr>
          <w:rFonts w:ascii="Times New Roman" w:hAnsi="Times New Roman" w:cs="Times New Roman"/>
          <w:i/>
          <w:iCs/>
          <w:sz w:val="24"/>
          <w:szCs w:val="24"/>
          <w:lang w:eastAsia="ru-RU"/>
        </w:rPr>
      </w:pPr>
      <w:r>
        <w:rPr>
          <w:rFonts w:ascii="Times New Roman" w:hAnsi="Times New Roman" w:cs="Times New Roman"/>
          <w:sz w:val="24"/>
          <w:szCs w:val="24"/>
          <w:lang w:eastAsia="ru-RU"/>
        </w:rPr>
        <w:t xml:space="preserve">                           </w:t>
      </w:r>
      <w:r w:rsidRPr="00FD0E2F">
        <w:rPr>
          <w:rFonts w:ascii="Times New Roman" w:hAnsi="Times New Roman" w:cs="Times New Roman"/>
          <w:b/>
          <w:bCs/>
          <w:sz w:val="24"/>
          <w:szCs w:val="24"/>
          <w:lang w:eastAsia="ru-RU"/>
        </w:rPr>
        <w:t xml:space="preserve">ПРИЛОЖЕНИЕ </w:t>
      </w:r>
      <w:r>
        <w:rPr>
          <w:rFonts w:ascii="Times New Roman" w:hAnsi="Times New Roman" w:cs="Times New Roman"/>
          <w:b/>
          <w:bCs/>
          <w:sz w:val="24"/>
          <w:szCs w:val="24"/>
          <w:lang w:eastAsia="ru-RU"/>
        </w:rPr>
        <w:t>7</w:t>
      </w:r>
      <w:r w:rsidRPr="00E66526">
        <w:rPr>
          <w:rFonts w:ascii="Times New Roman" w:hAnsi="Times New Roman" w:cs="Times New Roman"/>
          <w:i/>
          <w:iCs/>
          <w:sz w:val="24"/>
          <w:szCs w:val="24"/>
          <w:lang w:eastAsia="ru-RU"/>
        </w:rPr>
        <w:t xml:space="preserve"> </w:t>
      </w:r>
      <w:r>
        <w:rPr>
          <w:rFonts w:ascii="Times New Roman" w:hAnsi="Times New Roman" w:cs="Times New Roman"/>
          <w:i/>
          <w:iCs/>
          <w:sz w:val="24"/>
          <w:szCs w:val="24"/>
          <w:lang w:eastAsia="ru-RU"/>
        </w:rPr>
        <w:t>(</w:t>
      </w:r>
      <w:r w:rsidRPr="00E66526">
        <w:rPr>
          <w:rFonts w:ascii="Times New Roman" w:hAnsi="Times New Roman" w:cs="Times New Roman"/>
          <w:i/>
          <w:iCs/>
          <w:sz w:val="24"/>
          <w:szCs w:val="24"/>
          <w:lang w:eastAsia="ru-RU"/>
        </w:rPr>
        <w:t>в помощь учителю начальных классов)</w:t>
      </w:r>
    </w:p>
    <w:p w:rsidR="00D56214" w:rsidRPr="00E66526" w:rsidRDefault="00D56214" w:rsidP="0057100F">
      <w:pPr>
        <w:pStyle w:val="NoSpacing"/>
        <w:rPr>
          <w:rStyle w:val="Strong"/>
          <w:rFonts w:ascii="Times New Roman" w:hAnsi="Times New Roman" w:cs="Times New Roman"/>
          <w:sz w:val="24"/>
          <w:szCs w:val="24"/>
        </w:rPr>
      </w:pPr>
      <w:r w:rsidRPr="00E66526">
        <w:rPr>
          <w:rStyle w:val="Strong"/>
          <w:rFonts w:ascii="Times New Roman" w:hAnsi="Times New Roman" w:cs="Times New Roman"/>
          <w:sz w:val="24"/>
          <w:szCs w:val="24"/>
        </w:rPr>
        <w:t>Логическая игра «так же как».</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 В слове жир переставили буквы – и получилось слово риж. Такая же перестановка была в слове гол. Что получилось?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Лог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лго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гло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гол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олг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огл</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 В слове кря переставили буквы – и получилось слово ярк. Такая же перестановка была 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слове пли. Что получилось?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Ипл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илп</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 пил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лип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лпи</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 пли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 В слове море переставили буквы – и получилось слово орме. Такая же перестановка была в слове груз. Что получилось?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Рузг      рзгу       гузр       ргуз       зург        згур</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 В слове кнут переставили буквы – и получилось слово ктун. Такая же перестановка была в слове роза. Что получилось?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Рзоа</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 разо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раоз</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 роаз</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 зроа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азро</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5. В слове батон  переставили буквы – и получилось слово ботан. Такая же перестановка была в слове шесть. Что получилось?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Шетсь     шсеть      сетьш      штсеь      естьш      стешь</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Style w:val="Strong"/>
          <w:rFonts w:ascii="Times New Roman" w:hAnsi="Times New Roman" w:cs="Times New Roman"/>
          <w:sz w:val="24"/>
          <w:szCs w:val="24"/>
        </w:rPr>
      </w:pPr>
      <w:r w:rsidRPr="00E66526">
        <w:rPr>
          <w:rStyle w:val="Strong"/>
          <w:rFonts w:ascii="Times New Roman" w:hAnsi="Times New Roman" w:cs="Times New Roman"/>
          <w:sz w:val="24"/>
          <w:szCs w:val="24"/>
        </w:rPr>
        <w:t>Логическая игра «Что к чему подходит».</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 На одной странице нарисованы ворона и сорока, на другой - воробей и кролик. Кто на второй странице подходит к первой?</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Воробей   </w:t>
      </w:r>
      <w:r w:rsidRPr="00E66526">
        <w:rPr>
          <w:rFonts w:ascii="Times New Roman" w:hAnsi="Times New Roman" w:cs="Times New Roman"/>
          <w:sz w:val="24"/>
          <w:szCs w:val="24"/>
          <w:lang w:eastAsia="ru-RU"/>
        </w:rPr>
        <w:tab/>
        <w:t xml:space="preserve"> кролик       синица</w:t>
      </w:r>
      <w:r w:rsidRPr="00E66526">
        <w:rPr>
          <w:rFonts w:ascii="Times New Roman" w:hAnsi="Times New Roman" w:cs="Times New Roman"/>
          <w:sz w:val="24"/>
          <w:szCs w:val="24"/>
          <w:lang w:eastAsia="ru-RU"/>
        </w:rPr>
        <w:tab/>
        <w:t xml:space="preserve">     удав </w:t>
      </w:r>
      <w:r w:rsidRPr="00E66526">
        <w:rPr>
          <w:rFonts w:ascii="Times New Roman" w:hAnsi="Times New Roman" w:cs="Times New Roman"/>
          <w:sz w:val="24"/>
          <w:szCs w:val="24"/>
          <w:lang w:eastAsia="ru-RU"/>
        </w:rPr>
        <w:tab/>
        <w:t>голубь</w:t>
      </w:r>
      <w:r w:rsidRPr="00E66526">
        <w:rPr>
          <w:rFonts w:ascii="Times New Roman" w:hAnsi="Times New Roman" w:cs="Times New Roman"/>
          <w:sz w:val="24"/>
          <w:szCs w:val="24"/>
          <w:lang w:eastAsia="ru-RU"/>
        </w:rPr>
        <w:tab/>
        <w:t xml:space="preserve">         медведь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 На одной странице нарисованы пылесос и холодильник, на другой – ножницы и полотер. Что на второй странице не подходит к первой?</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Полотер</w:t>
      </w:r>
      <w:r w:rsidRPr="00E66526">
        <w:rPr>
          <w:rFonts w:ascii="Times New Roman" w:hAnsi="Times New Roman" w:cs="Times New Roman"/>
          <w:sz w:val="24"/>
          <w:szCs w:val="24"/>
          <w:lang w:eastAsia="ru-RU"/>
        </w:rPr>
        <w:tab/>
        <w:t xml:space="preserve"> щипцы    </w:t>
      </w:r>
      <w:r w:rsidRPr="00E66526">
        <w:rPr>
          <w:rFonts w:ascii="Times New Roman" w:hAnsi="Times New Roman" w:cs="Times New Roman"/>
          <w:sz w:val="24"/>
          <w:szCs w:val="24"/>
          <w:lang w:eastAsia="ru-RU"/>
        </w:rPr>
        <w:tab/>
        <w:t xml:space="preserve">ножницы      </w:t>
      </w:r>
      <w:r w:rsidRPr="00E66526">
        <w:rPr>
          <w:rFonts w:ascii="Times New Roman" w:hAnsi="Times New Roman" w:cs="Times New Roman"/>
          <w:sz w:val="24"/>
          <w:szCs w:val="24"/>
          <w:lang w:eastAsia="ru-RU"/>
        </w:rPr>
        <w:tab/>
        <w:t xml:space="preserve">    нитки                чайник</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 На одной странице нарисованы ручка и фломастер, на другой – тетрадь и карандаш. Что на второй странице не подходит к первой?</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Скрепка </w:t>
      </w:r>
      <w:r w:rsidRPr="00E66526">
        <w:rPr>
          <w:rFonts w:ascii="Times New Roman" w:hAnsi="Times New Roman" w:cs="Times New Roman"/>
          <w:sz w:val="24"/>
          <w:szCs w:val="24"/>
          <w:lang w:eastAsia="ru-RU"/>
        </w:rPr>
        <w:tab/>
        <w:t xml:space="preserve">гвоздь </w:t>
      </w:r>
      <w:r w:rsidRPr="00E66526">
        <w:rPr>
          <w:rFonts w:ascii="Times New Roman" w:hAnsi="Times New Roman" w:cs="Times New Roman"/>
          <w:sz w:val="24"/>
          <w:szCs w:val="24"/>
          <w:lang w:eastAsia="ru-RU"/>
        </w:rPr>
        <w:tab/>
        <w:t xml:space="preserve">пенал </w:t>
      </w:r>
      <w:r w:rsidRPr="00E66526">
        <w:rPr>
          <w:rFonts w:ascii="Times New Roman" w:hAnsi="Times New Roman" w:cs="Times New Roman"/>
          <w:sz w:val="24"/>
          <w:szCs w:val="24"/>
          <w:lang w:eastAsia="ru-RU"/>
        </w:rPr>
        <w:tab/>
        <w:t xml:space="preserve">        карандаш </w:t>
      </w:r>
      <w:r w:rsidRPr="00E66526">
        <w:rPr>
          <w:rFonts w:ascii="Times New Roman" w:hAnsi="Times New Roman" w:cs="Times New Roman"/>
          <w:sz w:val="24"/>
          <w:szCs w:val="24"/>
          <w:lang w:eastAsia="ru-RU"/>
        </w:rPr>
        <w:tab/>
        <w:t>тетрадь</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 . На одной странице нарисованы пила и молоток, на другой – пила и бревно. Что на второй странице подходит к первой?</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Бревно </w:t>
      </w:r>
      <w:r w:rsidRPr="00E66526">
        <w:rPr>
          <w:rFonts w:ascii="Times New Roman" w:hAnsi="Times New Roman" w:cs="Times New Roman"/>
          <w:sz w:val="24"/>
          <w:szCs w:val="24"/>
          <w:lang w:eastAsia="ru-RU"/>
        </w:rPr>
        <w:tab/>
        <w:t xml:space="preserve"> пила</w:t>
      </w:r>
      <w:r w:rsidRPr="00E66526">
        <w:rPr>
          <w:rFonts w:ascii="Times New Roman" w:hAnsi="Times New Roman" w:cs="Times New Roman"/>
          <w:sz w:val="24"/>
          <w:szCs w:val="24"/>
          <w:lang w:eastAsia="ru-RU"/>
        </w:rPr>
        <w:tab/>
        <w:t xml:space="preserve"> </w:t>
      </w:r>
      <w:r w:rsidRPr="00E66526">
        <w:rPr>
          <w:rFonts w:ascii="Times New Roman" w:hAnsi="Times New Roman" w:cs="Times New Roman"/>
          <w:sz w:val="24"/>
          <w:szCs w:val="24"/>
          <w:lang w:eastAsia="ru-RU"/>
        </w:rPr>
        <w:tab/>
        <w:t>доска</w:t>
      </w:r>
      <w:r w:rsidRPr="00E66526">
        <w:rPr>
          <w:rFonts w:ascii="Times New Roman" w:hAnsi="Times New Roman" w:cs="Times New Roman"/>
          <w:sz w:val="24"/>
          <w:szCs w:val="24"/>
          <w:lang w:eastAsia="ru-RU"/>
        </w:rPr>
        <w:tab/>
        <w:t xml:space="preserve"> </w:t>
      </w:r>
      <w:r w:rsidRPr="00E66526">
        <w:rPr>
          <w:rFonts w:ascii="Times New Roman" w:hAnsi="Times New Roman" w:cs="Times New Roman"/>
          <w:sz w:val="24"/>
          <w:szCs w:val="24"/>
          <w:lang w:eastAsia="ru-RU"/>
        </w:rPr>
        <w:tab/>
        <w:t xml:space="preserve"> фанера    </w:t>
      </w:r>
      <w:r w:rsidRPr="00E66526">
        <w:rPr>
          <w:rFonts w:ascii="Times New Roman" w:hAnsi="Times New Roman" w:cs="Times New Roman"/>
          <w:sz w:val="24"/>
          <w:szCs w:val="24"/>
          <w:lang w:eastAsia="ru-RU"/>
        </w:rPr>
        <w:tab/>
        <w:t>планка</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5.На одной странице нарисованы стул и стол, на другой – кресло, табурет, диван, шкаф, тахта и кастрюля. Что на второй странице не подходит к первой?</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Диван</w:t>
      </w:r>
      <w:r w:rsidRPr="00E66526">
        <w:rPr>
          <w:rFonts w:ascii="Times New Roman" w:hAnsi="Times New Roman" w:cs="Times New Roman"/>
          <w:sz w:val="24"/>
          <w:szCs w:val="24"/>
          <w:lang w:eastAsia="ru-RU"/>
        </w:rPr>
        <w:tab/>
        <w:t xml:space="preserve">   кастрюля</w:t>
      </w:r>
      <w:r w:rsidRPr="00E66526">
        <w:rPr>
          <w:rFonts w:ascii="Times New Roman" w:hAnsi="Times New Roman" w:cs="Times New Roman"/>
          <w:sz w:val="24"/>
          <w:szCs w:val="24"/>
          <w:lang w:eastAsia="ru-RU"/>
        </w:rPr>
        <w:tab/>
        <w:t xml:space="preserve">  шкаф</w:t>
      </w:r>
      <w:r w:rsidRPr="00E66526">
        <w:rPr>
          <w:rFonts w:ascii="Times New Roman" w:hAnsi="Times New Roman" w:cs="Times New Roman"/>
          <w:sz w:val="24"/>
          <w:szCs w:val="24"/>
          <w:lang w:eastAsia="ru-RU"/>
        </w:rPr>
        <w:tab/>
        <w:t xml:space="preserve">        тахта</w:t>
      </w:r>
      <w:r w:rsidRPr="00E66526">
        <w:rPr>
          <w:rFonts w:ascii="Times New Roman" w:hAnsi="Times New Roman" w:cs="Times New Roman"/>
          <w:sz w:val="24"/>
          <w:szCs w:val="24"/>
          <w:lang w:eastAsia="ru-RU"/>
        </w:rPr>
        <w:tab/>
        <w:t xml:space="preserve">     кресло</w:t>
      </w:r>
      <w:r w:rsidRPr="00E66526">
        <w:rPr>
          <w:rFonts w:ascii="Times New Roman" w:hAnsi="Times New Roman" w:cs="Times New Roman"/>
          <w:sz w:val="24"/>
          <w:szCs w:val="24"/>
          <w:lang w:eastAsia="ru-RU"/>
        </w:rPr>
        <w:tab/>
        <w:t xml:space="preserve"> табурет</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Логическая игра « Синонимы»</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 Волнение – спокойствие, нашел -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гриб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время </w:t>
      </w:r>
      <w:r w:rsidRPr="00E66526">
        <w:rPr>
          <w:rFonts w:ascii="Times New Roman" w:hAnsi="Times New Roman" w:cs="Times New Roman"/>
          <w:sz w:val="24"/>
          <w:szCs w:val="24"/>
          <w:lang w:eastAsia="ru-RU"/>
        </w:rPr>
        <w:tab/>
        <w:t xml:space="preserve">   деньги </w:t>
      </w:r>
      <w:r w:rsidRPr="00E66526">
        <w:rPr>
          <w:rFonts w:ascii="Times New Roman" w:hAnsi="Times New Roman" w:cs="Times New Roman"/>
          <w:sz w:val="24"/>
          <w:szCs w:val="24"/>
          <w:lang w:eastAsia="ru-RU"/>
        </w:rPr>
        <w:tab/>
        <w:t>билет</w:t>
      </w:r>
      <w:r w:rsidRPr="00E66526">
        <w:rPr>
          <w:rFonts w:ascii="Times New Roman" w:hAnsi="Times New Roman" w:cs="Times New Roman"/>
          <w:sz w:val="24"/>
          <w:szCs w:val="24"/>
          <w:lang w:eastAsia="ru-RU"/>
        </w:rPr>
        <w:tab/>
        <w:t xml:space="preserve"> </w:t>
      </w:r>
      <w:r w:rsidRPr="00E66526">
        <w:rPr>
          <w:rFonts w:ascii="Times New Roman" w:hAnsi="Times New Roman" w:cs="Times New Roman"/>
          <w:sz w:val="24"/>
          <w:szCs w:val="24"/>
          <w:lang w:eastAsia="ru-RU"/>
        </w:rPr>
        <w:tab/>
        <w:t>потерял</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 Чистый – грязный, мокро -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вода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влажно </w:t>
      </w:r>
      <w:r w:rsidRPr="00E66526">
        <w:rPr>
          <w:rFonts w:ascii="Times New Roman" w:hAnsi="Times New Roman" w:cs="Times New Roman"/>
          <w:sz w:val="24"/>
          <w:szCs w:val="24"/>
          <w:lang w:eastAsia="ru-RU"/>
        </w:rPr>
        <w:tab/>
        <w:t xml:space="preserve">сухо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дождь </w:t>
      </w:r>
      <w:r w:rsidRPr="00E66526">
        <w:rPr>
          <w:rFonts w:ascii="Times New Roman" w:hAnsi="Times New Roman" w:cs="Times New Roman"/>
          <w:sz w:val="24"/>
          <w:szCs w:val="24"/>
          <w:lang w:eastAsia="ru-RU"/>
        </w:rPr>
        <w:tab/>
        <w:t xml:space="preserve">           таять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снег</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 Молчать – говорить, раньше -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ab/>
        <w:t xml:space="preserve"> было   прежде   начало  всех   позже   всех   позже   времени </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 Увеличить – уменьшить, прибавить -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много</w:t>
      </w:r>
      <w:r w:rsidRPr="00E66526">
        <w:rPr>
          <w:rFonts w:ascii="Times New Roman" w:hAnsi="Times New Roman" w:cs="Times New Roman"/>
          <w:sz w:val="24"/>
          <w:szCs w:val="24"/>
          <w:lang w:eastAsia="ru-RU"/>
        </w:rPr>
        <w:tab/>
        <w:t xml:space="preserve">                   немного</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 xml:space="preserve"> добавить </w:t>
      </w:r>
      <w:r w:rsidRPr="00E66526">
        <w:rPr>
          <w:rFonts w:ascii="Times New Roman" w:hAnsi="Times New Roman" w:cs="Times New Roman"/>
          <w:sz w:val="24"/>
          <w:szCs w:val="24"/>
          <w:lang w:eastAsia="ru-RU"/>
        </w:rPr>
        <w:tab/>
        <w:t>отнять</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дать</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5.Большой – маленький. Храбрец - ?</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герой      трус      пример      смелый       быстрый</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“Аналогии”.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Гитара – струна;</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а) зрачок</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Глаз -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б) голова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в) нос</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Ботинок – шнурок;</w:t>
      </w:r>
      <w:r w:rsidRPr="00E66526">
        <w:rPr>
          <w:rFonts w:ascii="Times New Roman" w:hAnsi="Times New Roman" w:cs="Times New Roman"/>
          <w:sz w:val="24"/>
          <w:szCs w:val="24"/>
          <w:lang w:eastAsia="ru-RU"/>
        </w:rPr>
        <w:tab/>
        <w:t xml:space="preserve">            а) брюки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Ремень -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б) пояс</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в) пряжка</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Пахать – трактор;</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а) пилить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Рубить -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б) топор</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в) лесоруб</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Сочное – яблоко;</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а) шептать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Тихий -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б) шепот</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в) громкий</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Акула – кусать;</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а) рубить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Меч -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б) оружие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в) рукоятка</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Утро – раннее;</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а) хитрая</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Лиса - ?</w:t>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б) хвост</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r>
      <w:r w:rsidRPr="00E66526">
        <w:rPr>
          <w:rFonts w:ascii="Times New Roman" w:hAnsi="Times New Roman" w:cs="Times New Roman"/>
          <w:sz w:val="24"/>
          <w:szCs w:val="24"/>
          <w:lang w:eastAsia="ru-RU"/>
        </w:rPr>
        <w:tab/>
        <w:t>в) воровать</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 xml:space="preserve">Интеллектуальная разминка.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Сколько пальцев на 2 руках?</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Сколько недель в месяце?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Порядковый номер пятницы в неделе?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Наименьшее двузначное число?</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Какого числа последний день года?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Сколько штук в дюжине?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За сколькими зайцами нельзя гнаться?</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То, в чём медведь тащил Машу и пирожки.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Что находилось у Красной Шапочки в корзинке?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Что потеряла Золушка на балу?</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Что мы слышим в начале урока? Букву У.</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 xml:space="preserve">Провоцирующие задачи.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 2 руках 10 пальцев. Сколько пальцев на 10 руках?</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Крышка стола имеет 4 угла. Сколько будет углов у крышки, если один из них отпилить? 5.</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Шесть рыбаков съедят 6 судаков за 6 дней. Сколько судаков съедят 12 рыбаков за 12 дней? 24.</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 палки 2 конца. Сколько получится концов, если один из них отпилить? 4.</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Задачи частично – поискового характера.</w:t>
      </w:r>
    </w:p>
    <w:tbl>
      <w:tblPr>
        <w:tblW w:w="0" w:type="auto"/>
        <w:tblCellSpacing w:w="15" w:type="dxa"/>
        <w:tblInd w:w="2" w:type="dxa"/>
        <w:tblCellMar>
          <w:top w:w="15" w:type="dxa"/>
          <w:left w:w="15" w:type="dxa"/>
          <w:bottom w:w="15" w:type="dxa"/>
          <w:right w:w="15" w:type="dxa"/>
        </w:tblCellMar>
        <w:tblLook w:val="00A0"/>
      </w:tblPr>
      <w:tblGrid>
        <w:gridCol w:w="1171"/>
        <w:gridCol w:w="80"/>
        <w:gridCol w:w="1171"/>
      </w:tblGrid>
      <w:tr w:rsidR="00D56214" w:rsidRPr="00BB2C4F">
        <w:trPr>
          <w:tblCellSpacing w:w="15" w:type="dxa"/>
        </w:trPr>
        <w:tc>
          <w:tcPr>
            <w:tcW w:w="0" w:type="auto"/>
            <w:vAlign w:val="center"/>
          </w:tcPr>
          <w:tbl>
            <w:tblPr>
              <w:tblW w:w="1080" w:type="dxa"/>
              <w:tblCellSpacing w:w="7" w:type="dxa"/>
              <w:tblInd w:w="6"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A0"/>
            </w:tblPr>
            <w:tblGrid>
              <w:gridCol w:w="363"/>
              <w:gridCol w:w="355"/>
              <w:gridCol w:w="362"/>
            </w:tblGrid>
            <w:tr w:rsidR="00D56214" w:rsidRPr="00BB2C4F">
              <w:trPr>
                <w:tblCellSpacing w:w="7" w:type="dxa"/>
              </w:trPr>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8</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6</w:t>
                  </w:r>
                </w:p>
              </w:tc>
            </w:tr>
            <w:tr w:rsidR="00D56214" w:rsidRPr="00BB2C4F">
              <w:trPr>
                <w:tblCellSpacing w:w="7" w:type="dxa"/>
              </w:trPr>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6</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w:t>
                  </w:r>
                </w:p>
              </w:tc>
            </w:tr>
            <w:tr w:rsidR="00D56214" w:rsidRPr="00BB2C4F">
              <w:trPr>
                <w:tblCellSpacing w:w="7" w:type="dxa"/>
              </w:trPr>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8</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6</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w:t>
                  </w:r>
                </w:p>
              </w:tc>
            </w:tr>
          </w:tbl>
          <w:p w:rsidR="00D56214" w:rsidRPr="00E66526" w:rsidRDefault="00D56214" w:rsidP="0057100F">
            <w:pPr>
              <w:pStyle w:val="NoSpacing"/>
              <w:rPr>
                <w:rFonts w:ascii="Times New Roman" w:hAnsi="Times New Roman" w:cs="Times New Roman"/>
                <w:sz w:val="24"/>
                <w:szCs w:val="24"/>
                <w:lang w:eastAsia="ru-RU"/>
              </w:rPr>
            </w:pPr>
          </w:p>
        </w:tc>
        <w:tc>
          <w:tcPr>
            <w:tcW w:w="0" w:type="auto"/>
            <w:vAlign w:val="center"/>
          </w:tcPr>
          <w:p w:rsidR="00D56214" w:rsidRPr="00E66526" w:rsidRDefault="00D56214" w:rsidP="0057100F">
            <w:pPr>
              <w:pStyle w:val="NoSpacing"/>
              <w:rPr>
                <w:rFonts w:ascii="Times New Roman" w:hAnsi="Times New Roman" w:cs="Times New Roman"/>
                <w:sz w:val="24"/>
                <w:szCs w:val="24"/>
                <w:lang w:eastAsia="ru-RU"/>
              </w:rPr>
            </w:pPr>
          </w:p>
        </w:tc>
        <w:tc>
          <w:tcPr>
            <w:tcW w:w="0" w:type="auto"/>
            <w:vAlign w:val="center"/>
          </w:tcPr>
          <w:tbl>
            <w:tblPr>
              <w:tblW w:w="1080" w:type="dxa"/>
              <w:tblCellSpacing w:w="7" w:type="dxa"/>
              <w:tblInd w:w="6"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A0"/>
            </w:tblPr>
            <w:tblGrid>
              <w:gridCol w:w="363"/>
              <w:gridCol w:w="355"/>
              <w:gridCol w:w="362"/>
            </w:tblGrid>
            <w:tr w:rsidR="00D56214" w:rsidRPr="00BB2C4F">
              <w:trPr>
                <w:tblCellSpacing w:w="7" w:type="dxa"/>
              </w:trPr>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9</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w:t>
                  </w:r>
                </w:p>
              </w:tc>
            </w:tr>
            <w:tr w:rsidR="00D56214" w:rsidRPr="00BB2C4F">
              <w:trPr>
                <w:tblCellSpacing w:w="7" w:type="dxa"/>
              </w:trPr>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6</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6</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w:t>
                  </w:r>
                </w:p>
              </w:tc>
            </w:tr>
            <w:tr w:rsidR="00D56214" w:rsidRPr="00BB2C4F">
              <w:trPr>
                <w:tblCellSpacing w:w="7" w:type="dxa"/>
              </w:trPr>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9</w:t>
                  </w:r>
                </w:p>
              </w:tc>
              <w:tc>
                <w:tcPr>
                  <w:tcW w:w="16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w:t>
                  </w:r>
                </w:p>
              </w:tc>
            </w:tr>
          </w:tbl>
          <w:p w:rsidR="00D56214" w:rsidRPr="00E66526" w:rsidRDefault="00D56214" w:rsidP="0057100F">
            <w:pPr>
              <w:pStyle w:val="NoSpacing"/>
              <w:rPr>
                <w:rFonts w:ascii="Times New Roman" w:hAnsi="Times New Roman" w:cs="Times New Roman"/>
                <w:sz w:val="24"/>
                <w:szCs w:val="24"/>
                <w:lang w:eastAsia="ru-RU"/>
              </w:rPr>
            </w:pPr>
          </w:p>
        </w:tc>
      </w:tr>
    </w:tbl>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ВАТА (ФАТА) СОВА (СОФА) ДРОВА (ДРОФА) ОЛИВА (ОЛИФА)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Замените одну букву так, чтобы получились новые слова.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СЕНЬ БЕДА КОРЬ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Прибавьте к каждому слову одну букву так, чтобы получилось новое слово.</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Ребусы.</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1очка (одиночка) 1бор (разбор)</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ш1а (школа) ф1а (фраза) 2д (парад)</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Развивающие каноны.</w:t>
      </w:r>
    </w:p>
    <w:tbl>
      <w:tblPr>
        <w:tblW w:w="0" w:type="auto"/>
        <w:tblCellSpacing w:w="15" w:type="dxa"/>
        <w:tblInd w:w="2" w:type="dxa"/>
        <w:tblCellMar>
          <w:top w:w="15" w:type="dxa"/>
          <w:left w:w="15" w:type="dxa"/>
          <w:bottom w:w="15" w:type="dxa"/>
          <w:right w:w="15" w:type="dxa"/>
        </w:tblCellMar>
        <w:tblLook w:val="00A0"/>
      </w:tblPr>
      <w:tblGrid>
        <w:gridCol w:w="2176"/>
        <w:gridCol w:w="1328"/>
      </w:tblGrid>
      <w:tr w:rsidR="00D56214" w:rsidRPr="00BB2C4F">
        <w:trPr>
          <w:tblCellSpacing w:w="15" w:type="dxa"/>
        </w:trPr>
        <w:tc>
          <w:tcPr>
            <w:tcW w:w="0" w:type="auto"/>
            <w:vAlign w:val="center"/>
          </w:tcPr>
          <w:tbl>
            <w:tblPr>
              <w:tblW w:w="1005" w:type="dxa"/>
              <w:tblCellSpacing w:w="7" w:type="dxa"/>
              <w:tblInd w:w="6"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A0"/>
            </w:tblPr>
            <w:tblGrid>
              <w:gridCol w:w="464"/>
              <w:gridCol w:w="541"/>
            </w:tblGrid>
            <w:tr w:rsidR="00D56214" w:rsidRPr="00BB2C4F">
              <w:trPr>
                <w:tblCellSpacing w:w="7" w:type="dxa"/>
              </w:trPr>
              <w:tc>
                <w:tcPr>
                  <w:tcW w:w="2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7</w:t>
                  </w:r>
                </w:p>
              </w:tc>
              <w:tc>
                <w:tcPr>
                  <w:tcW w:w="27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w:t>
                  </w:r>
                </w:p>
              </w:tc>
            </w:tr>
            <w:tr w:rsidR="00D56214" w:rsidRPr="00BB2C4F">
              <w:trPr>
                <w:tblCellSpacing w:w="7" w:type="dxa"/>
              </w:trPr>
              <w:tc>
                <w:tcPr>
                  <w:tcW w:w="2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8</w:t>
                  </w:r>
                </w:p>
              </w:tc>
              <w:tc>
                <w:tcPr>
                  <w:tcW w:w="27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w:t>
                  </w:r>
                </w:p>
              </w:tc>
            </w:tr>
            <w:tr w:rsidR="00D56214" w:rsidRPr="00BB2C4F">
              <w:trPr>
                <w:tblCellSpacing w:w="7" w:type="dxa"/>
              </w:trPr>
              <w:tc>
                <w:tcPr>
                  <w:tcW w:w="2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9</w:t>
                  </w:r>
                </w:p>
              </w:tc>
              <w:tc>
                <w:tcPr>
                  <w:tcW w:w="27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w:t>
                  </w:r>
                </w:p>
              </w:tc>
            </w:tr>
          </w:tbl>
          <w:p w:rsidR="00D56214" w:rsidRPr="00E66526" w:rsidRDefault="00D56214" w:rsidP="0057100F">
            <w:pPr>
              <w:pStyle w:val="NoSpacing"/>
              <w:rPr>
                <w:rFonts w:ascii="Times New Roman" w:hAnsi="Times New Roman" w:cs="Times New Roman"/>
                <w:sz w:val="24"/>
                <w:szCs w:val="24"/>
                <w:lang w:eastAsia="ru-RU"/>
              </w:rPr>
            </w:pPr>
          </w:p>
        </w:tc>
        <w:tc>
          <w:tcPr>
            <w:tcW w:w="0" w:type="auto"/>
            <w:vAlign w:val="cente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(семь)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(восемь)</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(девять)</w:t>
            </w:r>
          </w:p>
        </w:tc>
      </w:tr>
      <w:tr w:rsidR="00D56214" w:rsidRPr="00BB2C4F">
        <w:trPr>
          <w:tblCellSpacing w:w="15" w:type="dxa"/>
        </w:trPr>
        <w:tc>
          <w:tcPr>
            <w:tcW w:w="0" w:type="auto"/>
            <w:vAlign w:val="center"/>
          </w:tcPr>
          <w:tbl>
            <w:tblPr>
              <w:tblW w:w="1905" w:type="dxa"/>
              <w:tblCellSpacing w:w="7" w:type="dxa"/>
              <w:tblInd w:w="6"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A0"/>
            </w:tblPr>
            <w:tblGrid>
              <w:gridCol w:w="1437"/>
              <w:gridCol w:w="468"/>
            </w:tblGrid>
            <w:tr w:rsidR="00D56214" w:rsidRPr="00BB2C4F">
              <w:trPr>
                <w:tblCellSpacing w:w="7" w:type="dxa"/>
              </w:trPr>
              <w:tc>
                <w:tcPr>
                  <w:tcW w:w="38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корова</w:t>
                  </w:r>
                </w:p>
              </w:tc>
              <w:tc>
                <w:tcPr>
                  <w:tcW w:w="12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т</w:t>
                  </w:r>
                </w:p>
              </w:tc>
            </w:tr>
            <w:tr w:rsidR="00D56214" w:rsidRPr="00BB2C4F">
              <w:trPr>
                <w:tblCellSpacing w:w="7" w:type="dxa"/>
              </w:trPr>
              <w:tc>
                <w:tcPr>
                  <w:tcW w:w="38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курица</w:t>
                  </w:r>
                </w:p>
              </w:tc>
              <w:tc>
                <w:tcPr>
                  <w:tcW w:w="12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ц</w:t>
                  </w:r>
                </w:p>
              </w:tc>
            </w:tr>
            <w:tr w:rsidR="00D56214" w:rsidRPr="00BB2C4F">
              <w:trPr>
                <w:tblCellSpacing w:w="7" w:type="dxa"/>
              </w:trPr>
              <w:tc>
                <w:tcPr>
                  <w:tcW w:w="38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лошадь</w:t>
                  </w:r>
                </w:p>
              </w:tc>
              <w:tc>
                <w:tcPr>
                  <w:tcW w:w="12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w:t>
                  </w:r>
                </w:p>
              </w:tc>
            </w:tr>
          </w:tbl>
          <w:p w:rsidR="00D56214" w:rsidRPr="00E66526" w:rsidRDefault="00D56214" w:rsidP="0057100F">
            <w:pPr>
              <w:pStyle w:val="NoSpacing"/>
              <w:rPr>
                <w:rFonts w:ascii="Times New Roman" w:hAnsi="Times New Roman" w:cs="Times New Roman"/>
                <w:sz w:val="24"/>
                <w:szCs w:val="24"/>
                <w:lang w:eastAsia="ru-RU"/>
              </w:rPr>
            </w:pPr>
          </w:p>
        </w:tc>
        <w:tc>
          <w:tcPr>
            <w:tcW w:w="0" w:type="auto"/>
            <w:vAlign w:val="cente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(телёнок)</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(цыплёнок)</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(жеребёнок)</w:t>
            </w:r>
          </w:p>
        </w:tc>
      </w:tr>
      <w:tr w:rsidR="00D56214" w:rsidRPr="00BB2C4F">
        <w:trPr>
          <w:tblCellSpacing w:w="15" w:type="dxa"/>
        </w:trPr>
        <w:tc>
          <w:tcPr>
            <w:tcW w:w="0" w:type="auto"/>
            <w:vAlign w:val="center"/>
          </w:tcPr>
          <w:tbl>
            <w:tblPr>
              <w:tblW w:w="2085" w:type="dxa"/>
              <w:tblCellSpacing w:w="7" w:type="dxa"/>
              <w:tblInd w:w="6"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A0"/>
            </w:tblPr>
            <w:tblGrid>
              <w:gridCol w:w="1533"/>
              <w:gridCol w:w="552"/>
            </w:tblGrid>
            <w:tr w:rsidR="00D56214" w:rsidRPr="00BB2C4F">
              <w:trPr>
                <w:tblCellSpacing w:w="7" w:type="dxa"/>
              </w:trPr>
              <w:tc>
                <w:tcPr>
                  <w:tcW w:w="37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собака</w:t>
                  </w:r>
                </w:p>
              </w:tc>
              <w:tc>
                <w:tcPr>
                  <w:tcW w:w="1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w:t>
                  </w:r>
                </w:p>
              </w:tc>
            </w:tr>
            <w:tr w:rsidR="00D56214" w:rsidRPr="00BB2C4F">
              <w:trPr>
                <w:tblCellSpacing w:w="7" w:type="dxa"/>
              </w:trPr>
              <w:tc>
                <w:tcPr>
                  <w:tcW w:w="37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лошадь</w:t>
                  </w:r>
                </w:p>
              </w:tc>
              <w:tc>
                <w:tcPr>
                  <w:tcW w:w="1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w:t>
                  </w:r>
                </w:p>
              </w:tc>
            </w:tr>
            <w:tr w:rsidR="00D56214" w:rsidRPr="00BB2C4F">
              <w:trPr>
                <w:tblCellSpacing w:w="7" w:type="dxa"/>
              </w:trPr>
              <w:tc>
                <w:tcPr>
                  <w:tcW w:w="37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корова</w:t>
                  </w:r>
                </w:p>
              </w:tc>
              <w:tc>
                <w:tcPr>
                  <w:tcW w:w="130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w:t>
                  </w:r>
                </w:p>
              </w:tc>
            </w:tr>
          </w:tbl>
          <w:p w:rsidR="00D56214" w:rsidRPr="00E66526" w:rsidRDefault="00D56214" w:rsidP="0057100F">
            <w:pPr>
              <w:pStyle w:val="NoSpacing"/>
              <w:rPr>
                <w:rFonts w:ascii="Times New Roman" w:hAnsi="Times New Roman" w:cs="Times New Roman"/>
                <w:sz w:val="24"/>
                <w:szCs w:val="24"/>
                <w:lang w:eastAsia="ru-RU"/>
              </w:rPr>
            </w:pPr>
          </w:p>
        </w:tc>
        <w:tc>
          <w:tcPr>
            <w:tcW w:w="0" w:type="auto"/>
            <w:vAlign w:val="cente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(лает)</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(ржёт)</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(мычит)</w:t>
            </w:r>
          </w:p>
        </w:tc>
      </w:tr>
      <w:tr w:rsidR="00D56214" w:rsidRPr="00BB2C4F">
        <w:trPr>
          <w:tblCellSpacing w:w="15" w:type="dxa"/>
        </w:trPr>
        <w:tc>
          <w:tcPr>
            <w:tcW w:w="0" w:type="auto"/>
            <w:vAlign w:val="center"/>
          </w:tcPr>
          <w:tbl>
            <w:tblPr>
              <w:tblW w:w="1545" w:type="dxa"/>
              <w:tblCellSpacing w:w="7" w:type="dxa"/>
              <w:tblInd w:w="6"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0A0"/>
            </w:tblPr>
            <w:tblGrid>
              <w:gridCol w:w="667"/>
              <w:gridCol w:w="878"/>
            </w:tblGrid>
            <w:tr w:rsidR="00D56214" w:rsidRPr="00BB2C4F">
              <w:trPr>
                <w:tblCellSpacing w:w="7" w:type="dxa"/>
              </w:trPr>
              <w:tc>
                <w:tcPr>
                  <w:tcW w:w="21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до</w:t>
                  </w:r>
                </w:p>
              </w:tc>
              <w:tc>
                <w:tcPr>
                  <w:tcW w:w="28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w:t>
                  </w:r>
                </w:p>
              </w:tc>
            </w:tr>
            <w:tr w:rsidR="00D56214" w:rsidRPr="00BB2C4F">
              <w:trPr>
                <w:tblCellSpacing w:w="7" w:type="dxa"/>
              </w:trPr>
              <w:tc>
                <w:tcPr>
                  <w:tcW w:w="21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w:t>
                  </w:r>
                </w:p>
              </w:tc>
              <w:tc>
                <w:tcPr>
                  <w:tcW w:w="28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па</w:t>
                  </w:r>
                </w:p>
              </w:tc>
            </w:tr>
            <w:tr w:rsidR="00D56214" w:rsidRPr="00BB2C4F">
              <w:trPr>
                <w:tblCellSpacing w:w="7" w:type="dxa"/>
              </w:trPr>
              <w:tc>
                <w:tcPr>
                  <w:tcW w:w="21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ми</w:t>
                  </w:r>
                </w:p>
              </w:tc>
              <w:tc>
                <w:tcPr>
                  <w:tcW w:w="2850" w:type="pct"/>
                  <w:tcBorders>
                    <w:top w:val="outset" w:sz="6" w:space="0" w:color="auto"/>
                    <w:left w:val="outset" w:sz="6" w:space="0" w:color="auto"/>
                    <w:bottom w:val="outset" w:sz="6" w:space="0" w:color="auto"/>
                    <w:right w:val="outset" w:sz="6" w:space="0" w:color="auto"/>
                  </w:tcBorders>
                  <w:tcMar>
                    <w:top w:w="15" w:type="dxa"/>
                    <w:left w:w="15" w:type="dxa"/>
                    <w:bottom w:w="15" w:type="dxa"/>
                    <w:right w:w="15"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раж</w:t>
                  </w:r>
                </w:p>
              </w:tc>
            </w:tr>
          </w:tbl>
          <w:p w:rsidR="00D56214" w:rsidRPr="00E66526" w:rsidRDefault="00D56214" w:rsidP="0057100F">
            <w:pPr>
              <w:pStyle w:val="NoSpacing"/>
              <w:rPr>
                <w:rFonts w:ascii="Times New Roman" w:hAnsi="Times New Roman" w:cs="Times New Roman"/>
                <w:sz w:val="24"/>
                <w:szCs w:val="24"/>
                <w:lang w:eastAsia="ru-RU"/>
              </w:rPr>
            </w:pPr>
          </w:p>
        </w:tc>
        <w:tc>
          <w:tcPr>
            <w:tcW w:w="0" w:type="auto"/>
            <w:vAlign w:val="cente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(док)</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(репа)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(мираж)</w:t>
            </w:r>
          </w:p>
        </w:tc>
      </w:tr>
    </w:tbl>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Языковые пропорции.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Чёрное – белое = огонь – … (вода).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Война – смерть = … – жизнь (мир).</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Рысь – кошка = волк – … (собака).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Лампа – … = радио – звук (свет).</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Музыка – ноты = речь – …(звук).</w:t>
      </w:r>
    </w:p>
    <w:p w:rsidR="00D56214" w:rsidRPr="00E66526" w:rsidRDefault="00D56214" w:rsidP="0057100F">
      <w:pPr>
        <w:pStyle w:val="NoSpacing"/>
        <w:rPr>
          <w:rFonts w:ascii="Times New Roman" w:hAnsi="Times New Roman" w:cs="Times New Roman"/>
          <w:b/>
          <w:bCs/>
          <w:sz w:val="24"/>
          <w:szCs w:val="24"/>
          <w:lang w:eastAsia="ar-SA"/>
        </w:rPr>
      </w:pPr>
      <w:r w:rsidRPr="00E66526">
        <w:rPr>
          <w:rFonts w:ascii="Times New Roman" w:hAnsi="Times New Roman" w:cs="Times New Roman"/>
          <w:b/>
          <w:bCs/>
          <w:sz w:val="24"/>
          <w:szCs w:val="24"/>
          <w:lang w:eastAsia="ar-SA"/>
        </w:rPr>
        <w:t xml:space="preserve">                                                                                             </w:t>
      </w:r>
    </w:p>
    <w:p w:rsidR="00D56214" w:rsidRPr="00E66526" w:rsidRDefault="00D56214" w:rsidP="0057100F">
      <w:pPr>
        <w:pStyle w:val="NoSpacing"/>
        <w:rPr>
          <w:rFonts w:ascii="Times New Roman" w:hAnsi="Times New Roman" w:cs="Times New Roman"/>
          <w:b/>
          <w:bCs/>
          <w:sz w:val="24"/>
          <w:szCs w:val="24"/>
          <w:lang w:eastAsia="ar-SA"/>
        </w:rPr>
      </w:pPr>
    </w:p>
    <w:p w:rsidR="00D56214" w:rsidRDefault="00D56214" w:rsidP="00FD0E2F">
      <w:pPr>
        <w:spacing w:after="0" w:line="240" w:lineRule="auto"/>
        <w:jc w:val="center"/>
        <w:rPr>
          <w:rFonts w:ascii="Times New Roman" w:hAnsi="Times New Roman" w:cs="Times New Roman"/>
          <w:b/>
          <w:bCs/>
          <w:sz w:val="24"/>
          <w:szCs w:val="24"/>
          <w:lang w:eastAsia="ru-RU"/>
        </w:rPr>
      </w:pPr>
    </w:p>
    <w:p w:rsidR="00D56214" w:rsidRDefault="00D56214" w:rsidP="00FD0E2F">
      <w:pPr>
        <w:spacing w:after="0" w:line="240" w:lineRule="auto"/>
        <w:jc w:val="center"/>
        <w:rPr>
          <w:rFonts w:ascii="Times New Roman" w:hAnsi="Times New Roman" w:cs="Times New Roman"/>
          <w:b/>
          <w:bCs/>
          <w:sz w:val="24"/>
          <w:szCs w:val="24"/>
          <w:lang w:eastAsia="ru-RU"/>
        </w:rPr>
      </w:pPr>
    </w:p>
    <w:p w:rsidR="00D56214" w:rsidRDefault="00D56214" w:rsidP="00C44EEC">
      <w:pPr>
        <w:spacing w:after="0" w:line="240" w:lineRule="auto"/>
        <w:rPr>
          <w:rFonts w:ascii="Times New Roman" w:hAnsi="Times New Roman" w:cs="Times New Roman"/>
          <w:b/>
          <w:bCs/>
          <w:sz w:val="24"/>
          <w:szCs w:val="24"/>
          <w:lang w:eastAsia="ru-RU"/>
        </w:rPr>
      </w:pPr>
    </w:p>
    <w:p w:rsidR="00D56214" w:rsidRDefault="00D56214" w:rsidP="00C44EEC">
      <w:pPr>
        <w:spacing w:after="0" w:line="240" w:lineRule="auto"/>
        <w:rPr>
          <w:rFonts w:ascii="Times New Roman" w:hAnsi="Times New Roman" w:cs="Times New Roman"/>
          <w:b/>
          <w:bCs/>
          <w:sz w:val="24"/>
          <w:szCs w:val="24"/>
          <w:lang w:eastAsia="ru-RU"/>
        </w:rPr>
      </w:pPr>
    </w:p>
    <w:p w:rsidR="00D56214" w:rsidRDefault="00D56214" w:rsidP="00C44EEC">
      <w:pPr>
        <w:spacing w:after="0" w:line="240" w:lineRule="auto"/>
        <w:rPr>
          <w:rFonts w:ascii="Times New Roman" w:hAnsi="Times New Roman" w:cs="Times New Roman"/>
          <w:b/>
          <w:bCs/>
          <w:sz w:val="24"/>
          <w:szCs w:val="24"/>
          <w:lang w:eastAsia="ru-RU"/>
        </w:rPr>
      </w:pPr>
    </w:p>
    <w:p w:rsidR="00D56214" w:rsidRDefault="00D56214" w:rsidP="00C44EEC">
      <w:pPr>
        <w:spacing w:after="0" w:line="240" w:lineRule="auto"/>
        <w:rPr>
          <w:rFonts w:ascii="Times New Roman" w:hAnsi="Times New Roman" w:cs="Times New Roman"/>
          <w:b/>
          <w:bCs/>
          <w:sz w:val="24"/>
          <w:szCs w:val="24"/>
          <w:lang w:eastAsia="ru-RU"/>
        </w:rPr>
      </w:pPr>
    </w:p>
    <w:p w:rsidR="00D56214" w:rsidRDefault="00D56214" w:rsidP="00C44EEC">
      <w:pPr>
        <w:spacing w:after="0" w:line="240" w:lineRule="auto"/>
        <w:rPr>
          <w:rFonts w:ascii="Times New Roman" w:hAnsi="Times New Roman" w:cs="Times New Roman"/>
          <w:b/>
          <w:bCs/>
          <w:sz w:val="24"/>
          <w:szCs w:val="24"/>
          <w:lang w:eastAsia="ru-RU"/>
        </w:rPr>
      </w:pPr>
      <w:r>
        <w:rPr>
          <w:rFonts w:ascii="Times New Roman" w:hAnsi="Times New Roman" w:cs="Times New Roman"/>
          <w:b/>
          <w:bCs/>
          <w:sz w:val="24"/>
          <w:szCs w:val="24"/>
          <w:lang w:eastAsia="ru-RU"/>
        </w:rPr>
        <w:t xml:space="preserve">                                                               </w:t>
      </w:r>
    </w:p>
    <w:p w:rsidR="00D56214" w:rsidRDefault="00D56214" w:rsidP="00C44EEC">
      <w:pPr>
        <w:spacing w:after="0" w:line="240" w:lineRule="auto"/>
        <w:rPr>
          <w:rFonts w:ascii="Times New Roman" w:hAnsi="Times New Roman" w:cs="Times New Roman"/>
          <w:b/>
          <w:bCs/>
          <w:sz w:val="24"/>
          <w:szCs w:val="24"/>
          <w:lang w:eastAsia="ru-RU"/>
        </w:rPr>
      </w:pPr>
    </w:p>
    <w:p w:rsidR="00D56214" w:rsidRPr="00D2766F" w:rsidRDefault="00D56214" w:rsidP="00C44EEC">
      <w:pPr>
        <w:spacing w:after="0" w:line="240" w:lineRule="auto"/>
        <w:rPr>
          <w:rFonts w:ascii="Times New Roman" w:hAnsi="Times New Roman" w:cs="Times New Roman"/>
          <w:b/>
          <w:bCs/>
          <w:sz w:val="24"/>
          <w:szCs w:val="24"/>
          <w:lang w:eastAsia="ru-RU"/>
        </w:rPr>
      </w:pPr>
      <w:r>
        <w:rPr>
          <w:rFonts w:ascii="Times New Roman" w:hAnsi="Times New Roman" w:cs="Times New Roman"/>
          <w:b/>
          <w:bCs/>
          <w:sz w:val="24"/>
          <w:szCs w:val="24"/>
          <w:lang w:eastAsia="ru-RU"/>
        </w:rPr>
        <w:t xml:space="preserve">                                                                 </w:t>
      </w:r>
      <w:r w:rsidRPr="00D2766F">
        <w:rPr>
          <w:rFonts w:ascii="Times New Roman" w:hAnsi="Times New Roman" w:cs="Times New Roman"/>
          <w:b/>
          <w:bCs/>
          <w:sz w:val="24"/>
          <w:szCs w:val="24"/>
          <w:lang w:eastAsia="ru-RU"/>
        </w:rPr>
        <w:t>ПРИЛОЖЕНИЕ 8</w:t>
      </w:r>
    </w:p>
    <w:p w:rsidR="00D56214" w:rsidRDefault="00D56214" w:rsidP="00FD0E2F">
      <w:pPr>
        <w:spacing w:after="0" w:line="240" w:lineRule="auto"/>
        <w:jc w:val="center"/>
        <w:rPr>
          <w:rFonts w:ascii="Times New Roman" w:hAnsi="Times New Roman" w:cs="Times New Roman"/>
          <w:b/>
          <w:bCs/>
          <w:sz w:val="24"/>
          <w:szCs w:val="24"/>
          <w:u w:val="single"/>
          <w:lang w:eastAsia="ru-RU"/>
        </w:rPr>
      </w:pPr>
    </w:p>
    <w:p w:rsidR="00D56214" w:rsidRDefault="00D56214" w:rsidP="00FD0E2F">
      <w:pPr>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Примеры постановки учебной проблемы.</w:t>
      </w:r>
    </w:p>
    <w:p w:rsidR="00D56214" w:rsidRDefault="00D56214" w:rsidP="00FD0E2F">
      <w:pPr>
        <w:spacing w:after="0" w:line="240" w:lineRule="auto"/>
        <w:jc w:val="center"/>
        <w:rPr>
          <w:rFonts w:ascii="Times New Roman" w:hAnsi="Times New Roman" w:cs="Times New Roman"/>
          <w:b/>
          <w:bCs/>
          <w:sz w:val="24"/>
          <w:szCs w:val="24"/>
          <w:lang w:eastAsia="ru-RU"/>
        </w:rPr>
      </w:pPr>
    </w:p>
    <w:p w:rsidR="00D56214" w:rsidRDefault="00D56214" w:rsidP="00FD0E2F">
      <w:pPr>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Русский язык  3 класс   тема: « Образование сложных слов».</w:t>
      </w:r>
    </w:p>
    <w:p w:rsidR="00D56214" w:rsidRDefault="00D56214" w:rsidP="00FD0E2F">
      <w:pPr>
        <w:spacing w:after="0" w:line="240" w:lineRule="auto"/>
        <w:jc w:val="center"/>
        <w:rPr>
          <w:rFonts w:ascii="Times New Roman" w:hAnsi="Times New Roman" w:cs="Times New Roman"/>
          <w:b/>
          <w:bCs/>
          <w:sz w:val="24"/>
          <w:szCs w:val="24"/>
          <w:lang w:eastAsia="ru-RU"/>
        </w:rPr>
      </w:pPr>
    </w:p>
    <w:tbl>
      <w:tblPr>
        <w:tblW w:w="921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80"/>
        <w:gridCol w:w="5434"/>
      </w:tblGrid>
      <w:tr w:rsidR="00D56214" w:rsidRPr="00BB2C4F">
        <w:tc>
          <w:tcPr>
            <w:tcW w:w="3780" w:type="dxa"/>
          </w:tcPr>
          <w:p w:rsidR="00D56214" w:rsidRPr="00BB2C4F" w:rsidRDefault="00D56214" w:rsidP="009637E9">
            <w:pPr>
              <w:spacing w:after="0" w:line="240" w:lineRule="auto"/>
              <w:jc w:val="center"/>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Деятельность учителя </w:t>
            </w:r>
          </w:p>
          <w:p w:rsidR="00D56214" w:rsidRPr="00BB2C4F" w:rsidRDefault="00D56214" w:rsidP="009637E9">
            <w:pPr>
              <w:spacing w:after="0" w:line="240" w:lineRule="auto"/>
              <w:jc w:val="center"/>
              <w:rPr>
                <w:rFonts w:ascii="Times New Roman" w:hAnsi="Times New Roman" w:cs="Times New Roman"/>
                <w:sz w:val="24"/>
                <w:szCs w:val="24"/>
                <w:lang w:eastAsia="ru-RU"/>
              </w:rPr>
            </w:pPr>
            <w:r w:rsidRPr="00BB2C4F">
              <w:rPr>
                <w:rFonts w:ascii="Times New Roman" w:hAnsi="Times New Roman" w:cs="Times New Roman"/>
                <w:sz w:val="24"/>
                <w:szCs w:val="24"/>
                <w:lang w:eastAsia="ru-RU"/>
              </w:rPr>
              <w:t>(Пример применения 2 приёма)</w:t>
            </w:r>
          </w:p>
        </w:tc>
        <w:tc>
          <w:tcPr>
            <w:tcW w:w="5434" w:type="dxa"/>
          </w:tcPr>
          <w:p w:rsidR="00D56214" w:rsidRPr="00BB2C4F" w:rsidRDefault="00D56214" w:rsidP="009637E9">
            <w:pPr>
              <w:spacing w:after="0" w:line="240" w:lineRule="auto"/>
              <w:jc w:val="center"/>
              <w:rPr>
                <w:rFonts w:ascii="Times New Roman" w:hAnsi="Times New Roman" w:cs="Times New Roman"/>
                <w:sz w:val="24"/>
                <w:szCs w:val="24"/>
                <w:lang w:eastAsia="ru-RU"/>
              </w:rPr>
            </w:pPr>
            <w:r w:rsidRPr="00BB2C4F">
              <w:rPr>
                <w:rFonts w:ascii="Times New Roman" w:hAnsi="Times New Roman" w:cs="Times New Roman"/>
                <w:sz w:val="24"/>
                <w:szCs w:val="24"/>
                <w:lang w:eastAsia="ru-RU"/>
              </w:rPr>
              <w:t>Деятельность учеников</w:t>
            </w:r>
          </w:p>
        </w:tc>
      </w:tr>
      <w:tr w:rsidR="00D56214" w:rsidRPr="00BB2C4F">
        <w:tc>
          <w:tcPr>
            <w:tcW w:w="3780" w:type="dxa"/>
          </w:tcPr>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Сколько мнений в классе?</w:t>
            </w: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 (Побуждение к осознанию противоречия).</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Какой же вопрос возникает?</w:t>
            </w:r>
          </w:p>
          <w:p w:rsidR="00D56214" w:rsidRPr="00BB2C4F" w:rsidRDefault="00D56214" w:rsidP="009637E9">
            <w:pPr>
              <w:spacing w:after="0" w:line="240" w:lineRule="auto"/>
              <w:rPr>
                <w:rFonts w:ascii="Times New Roman" w:hAnsi="Times New Roman" w:cs="Times New Roman"/>
                <w:sz w:val="24"/>
                <w:szCs w:val="24"/>
                <w:lang w:eastAsia="ru-RU"/>
              </w:rPr>
            </w:pPr>
          </w:p>
        </w:tc>
        <w:tc>
          <w:tcPr>
            <w:tcW w:w="5434" w:type="dxa"/>
          </w:tcPr>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-Два разных мнения (осознание противоречия).</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 Кто прав? Сколько корней в слове «ледокол»? </w:t>
            </w: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(Учебная проблема как вопрос)</w:t>
            </w:r>
          </w:p>
        </w:tc>
      </w:tr>
    </w:tbl>
    <w:p w:rsidR="00D56214" w:rsidRDefault="00D56214" w:rsidP="00FD0E2F">
      <w:pPr>
        <w:spacing w:after="0" w:line="240" w:lineRule="auto"/>
        <w:jc w:val="center"/>
        <w:rPr>
          <w:rFonts w:ascii="Times New Roman" w:hAnsi="Times New Roman" w:cs="Times New Roman"/>
          <w:b/>
          <w:bCs/>
          <w:sz w:val="24"/>
          <w:szCs w:val="24"/>
          <w:lang w:eastAsia="ru-RU"/>
        </w:rPr>
      </w:pPr>
    </w:p>
    <w:p w:rsidR="00D56214" w:rsidRDefault="00D56214" w:rsidP="00FD0E2F">
      <w:pPr>
        <w:spacing w:after="0" w:line="240" w:lineRule="auto"/>
        <w:jc w:val="center"/>
        <w:rPr>
          <w:rFonts w:ascii="Times New Roman" w:hAnsi="Times New Roman" w:cs="Times New Roman"/>
          <w:b/>
          <w:bCs/>
          <w:sz w:val="24"/>
          <w:szCs w:val="24"/>
          <w:lang w:eastAsia="ru-RU"/>
        </w:rPr>
      </w:pPr>
      <w:r>
        <w:rPr>
          <w:rFonts w:ascii="Times New Roman" w:hAnsi="Times New Roman" w:cs="Times New Roman"/>
          <w:b/>
          <w:bCs/>
          <w:sz w:val="24"/>
          <w:szCs w:val="24"/>
          <w:lang w:eastAsia="ru-RU"/>
        </w:rPr>
        <w:t>Математики  2 класс  тема: «Прямоугольники».</w:t>
      </w:r>
    </w:p>
    <w:p w:rsidR="00D56214" w:rsidRDefault="00D56214" w:rsidP="00FD0E2F">
      <w:pPr>
        <w:spacing w:after="0" w:line="240" w:lineRule="auto"/>
        <w:jc w:val="center"/>
        <w:rPr>
          <w:rFonts w:ascii="Times New Roman" w:hAnsi="Times New Roman" w:cs="Times New Roman"/>
          <w:b/>
          <w:bCs/>
          <w:sz w:val="24"/>
          <w:szCs w:val="24"/>
          <w:lang w:eastAsia="ru-RU"/>
        </w:rPr>
      </w:pPr>
    </w:p>
    <w:tbl>
      <w:tblPr>
        <w:tblW w:w="921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80"/>
        <w:gridCol w:w="5434"/>
      </w:tblGrid>
      <w:tr w:rsidR="00D56214" w:rsidRPr="00BB2C4F">
        <w:tc>
          <w:tcPr>
            <w:tcW w:w="3780" w:type="dxa"/>
          </w:tcPr>
          <w:p w:rsidR="00D56214" w:rsidRPr="00BB2C4F" w:rsidRDefault="00D56214" w:rsidP="009637E9">
            <w:pPr>
              <w:spacing w:after="0" w:line="240" w:lineRule="auto"/>
              <w:jc w:val="center"/>
              <w:rPr>
                <w:rFonts w:ascii="Times New Roman" w:hAnsi="Times New Roman" w:cs="Times New Roman"/>
                <w:sz w:val="24"/>
                <w:szCs w:val="24"/>
                <w:lang w:eastAsia="ru-RU"/>
              </w:rPr>
            </w:pPr>
            <w:r w:rsidRPr="00BB2C4F">
              <w:rPr>
                <w:rFonts w:ascii="Times New Roman" w:hAnsi="Times New Roman" w:cs="Times New Roman"/>
                <w:sz w:val="24"/>
                <w:szCs w:val="24"/>
                <w:lang w:eastAsia="ru-RU"/>
              </w:rPr>
              <w:t>Деятельность учителя</w:t>
            </w:r>
          </w:p>
          <w:p w:rsidR="00D56214" w:rsidRPr="00BB2C4F" w:rsidRDefault="00D56214" w:rsidP="009637E9">
            <w:pPr>
              <w:spacing w:after="0" w:line="240" w:lineRule="auto"/>
              <w:jc w:val="center"/>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 (Пример применения 4 приёма)</w:t>
            </w:r>
          </w:p>
        </w:tc>
        <w:tc>
          <w:tcPr>
            <w:tcW w:w="5434" w:type="dxa"/>
          </w:tcPr>
          <w:p w:rsidR="00D56214" w:rsidRPr="00BB2C4F" w:rsidRDefault="00D56214" w:rsidP="009637E9">
            <w:pPr>
              <w:spacing w:after="0" w:line="240" w:lineRule="auto"/>
              <w:jc w:val="center"/>
              <w:rPr>
                <w:rFonts w:ascii="Times New Roman" w:hAnsi="Times New Roman" w:cs="Times New Roman"/>
                <w:sz w:val="24"/>
                <w:szCs w:val="24"/>
                <w:lang w:eastAsia="ru-RU"/>
              </w:rPr>
            </w:pPr>
            <w:r w:rsidRPr="00BB2C4F">
              <w:rPr>
                <w:rFonts w:ascii="Times New Roman" w:hAnsi="Times New Roman" w:cs="Times New Roman"/>
                <w:sz w:val="24"/>
                <w:szCs w:val="24"/>
                <w:lang w:eastAsia="ru-RU"/>
              </w:rPr>
              <w:t>Деятельность учеников</w:t>
            </w:r>
          </w:p>
        </w:tc>
      </w:tr>
      <w:tr w:rsidR="00D56214" w:rsidRPr="00BB2C4F">
        <w:tc>
          <w:tcPr>
            <w:tcW w:w="3780" w:type="dxa"/>
          </w:tcPr>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Вы выполнили моё задание?</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А почему? В чём испытываете затруднение?</w:t>
            </w: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 (Побуждение к осознанию противоречия).</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Значит, какой вопрос возникает? (Побуждение к формулированию проблемы).</w:t>
            </w:r>
          </w:p>
          <w:p w:rsidR="00D56214" w:rsidRPr="00BB2C4F" w:rsidRDefault="00D56214" w:rsidP="009637E9">
            <w:pPr>
              <w:spacing w:after="0" w:line="240" w:lineRule="auto"/>
              <w:rPr>
                <w:rFonts w:ascii="Times New Roman" w:hAnsi="Times New Roman" w:cs="Times New Roman"/>
                <w:sz w:val="24"/>
                <w:szCs w:val="24"/>
                <w:lang w:eastAsia="ru-RU"/>
              </w:rPr>
            </w:pPr>
          </w:p>
        </w:tc>
        <w:tc>
          <w:tcPr>
            <w:tcW w:w="5434" w:type="dxa"/>
          </w:tcPr>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Нет.</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 Не знаем какой прямоугольник чертить. </w:t>
            </w: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(Осознание затруднения).</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что такое прямоугольник?</w:t>
            </w: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(Учебная проблема как вопрос).</w:t>
            </w:r>
          </w:p>
          <w:p w:rsidR="00D56214" w:rsidRPr="00BB2C4F" w:rsidRDefault="00D56214" w:rsidP="009637E9">
            <w:pPr>
              <w:spacing w:after="0" w:line="240" w:lineRule="auto"/>
              <w:rPr>
                <w:rFonts w:ascii="Times New Roman" w:hAnsi="Times New Roman" w:cs="Times New Roman"/>
                <w:sz w:val="24"/>
                <w:szCs w:val="24"/>
                <w:lang w:eastAsia="ru-RU"/>
              </w:rPr>
            </w:pPr>
          </w:p>
        </w:tc>
      </w:tr>
    </w:tbl>
    <w:p w:rsidR="00D56214" w:rsidRDefault="00D56214" w:rsidP="00FD0E2F">
      <w:pPr>
        <w:spacing w:after="0" w:line="240" w:lineRule="auto"/>
        <w:rPr>
          <w:rFonts w:ascii="Times New Roman" w:hAnsi="Times New Roman" w:cs="Times New Roman"/>
          <w:sz w:val="24"/>
          <w:szCs w:val="24"/>
          <w:lang w:eastAsia="ru-RU"/>
        </w:rPr>
      </w:pPr>
    </w:p>
    <w:p w:rsidR="00D56214" w:rsidRDefault="00D56214" w:rsidP="00FD0E2F">
      <w:pPr>
        <w:spacing w:after="0" w:line="240" w:lineRule="auto"/>
        <w:rPr>
          <w:rFonts w:ascii="Times New Roman" w:hAnsi="Times New Roman" w:cs="Times New Roman"/>
          <w:sz w:val="24"/>
          <w:szCs w:val="24"/>
          <w:lang w:eastAsia="ru-RU"/>
        </w:rPr>
      </w:pPr>
    </w:p>
    <w:p w:rsidR="00D56214" w:rsidRPr="00D2766F" w:rsidRDefault="00D56214" w:rsidP="00FD0E2F">
      <w:pPr>
        <w:spacing w:after="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Pr>
          <w:rFonts w:ascii="Times New Roman" w:hAnsi="Times New Roman" w:cs="Times New Roman"/>
          <w:b/>
          <w:bCs/>
          <w:sz w:val="24"/>
          <w:szCs w:val="24"/>
          <w:lang w:eastAsia="ru-RU"/>
        </w:rPr>
        <w:t>Математики  2 класс тема: Письменные приёмы вычитания»</w:t>
      </w:r>
    </w:p>
    <w:p w:rsidR="00D56214" w:rsidRDefault="00D56214" w:rsidP="00FD0E2F">
      <w:pPr>
        <w:spacing w:after="0" w:line="240" w:lineRule="auto"/>
        <w:jc w:val="center"/>
        <w:rPr>
          <w:rFonts w:ascii="Times New Roman" w:hAnsi="Times New Roman" w:cs="Times New Roman"/>
          <w:b/>
          <w:bCs/>
          <w:sz w:val="24"/>
          <w:szCs w:val="24"/>
          <w:lang w:eastAsia="ru-RU"/>
        </w:rPr>
      </w:pPr>
    </w:p>
    <w:tbl>
      <w:tblPr>
        <w:tblW w:w="9214"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780"/>
        <w:gridCol w:w="5434"/>
      </w:tblGrid>
      <w:tr w:rsidR="00D56214" w:rsidRPr="00BB2C4F">
        <w:tc>
          <w:tcPr>
            <w:tcW w:w="3780" w:type="dxa"/>
          </w:tcPr>
          <w:p w:rsidR="00D56214" w:rsidRPr="00BB2C4F" w:rsidRDefault="00D56214" w:rsidP="009637E9">
            <w:pPr>
              <w:spacing w:after="0" w:line="240" w:lineRule="auto"/>
              <w:jc w:val="center"/>
              <w:rPr>
                <w:rFonts w:ascii="Times New Roman" w:hAnsi="Times New Roman" w:cs="Times New Roman"/>
                <w:sz w:val="24"/>
                <w:szCs w:val="24"/>
                <w:lang w:eastAsia="ru-RU"/>
              </w:rPr>
            </w:pPr>
            <w:r w:rsidRPr="00BB2C4F">
              <w:rPr>
                <w:rFonts w:ascii="Times New Roman" w:hAnsi="Times New Roman" w:cs="Times New Roman"/>
                <w:sz w:val="24"/>
                <w:szCs w:val="24"/>
                <w:lang w:eastAsia="ru-RU"/>
              </w:rPr>
              <w:t>Деятельность учителя</w:t>
            </w:r>
          </w:p>
          <w:p w:rsidR="00D56214" w:rsidRPr="00BB2C4F" w:rsidRDefault="00D56214" w:rsidP="009637E9">
            <w:pPr>
              <w:spacing w:after="0" w:line="240" w:lineRule="auto"/>
              <w:jc w:val="center"/>
              <w:rPr>
                <w:rFonts w:ascii="Times New Roman" w:hAnsi="Times New Roman" w:cs="Times New Roman"/>
                <w:sz w:val="24"/>
                <w:szCs w:val="24"/>
                <w:lang w:eastAsia="ru-RU"/>
              </w:rPr>
            </w:pPr>
            <w:r w:rsidRPr="00BB2C4F">
              <w:rPr>
                <w:rFonts w:ascii="Times New Roman" w:hAnsi="Times New Roman" w:cs="Times New Roman"/>
                <w:sz w:val="24"/>
                <w:szCs w:val="24"/>
                <w:lang w:eastAsia="ru-RU"/>
              </w:rPr>
              <w:t>(Пример применения 5приёма)</w:t>
            </w:r>
          </w:p>
        </w:tc>
        <w:tc>
          <w:tcPr>
            <w:tcW w:w="5434" w:type="dxa"/>
          </w:tcPr>
          <w:p w:rsidR="00D56214" w:rsidRPr="00BB2C4F" w:rsidRDefault="00D56214" w:rsidP="009637E9">
            <w:pPr>
              <w:spacing w:after="0" w:line="240" w:lineRule="auto"/>
              <w:jc w:val="center"/>
              <w:rPr>
                <w:rFonts w:ascii="Times New Roman" w:hAnsi="Times New Roman" w:cs="Times New Roman"/>
                <w:sz w:val="24"/>
                <w:szCs w:val="24"/>
                <w:lang w:eastAsia="ru-RU"/>
              </w:rPr>
            </w:pPr>
            <w:r w:rsidRPr="00BB2C4F">
              <w:rPr>
                <w:rFonts w:ascii="Times New Roman" w:hAnsi="Times New Roman" w:cs="Times New Roman"/>
                <w:sz w:val="24"/>
                <w:szCs w:val="24"/>
                <w:lang w:eastAsia="ru-RU"/>
              </w:rPr>
              <w:t>Деятельность учеников</w:t>
            </w:r>
          </w:p>
        </w:tc>
      </w:tr>
      <w:tr w:rsidR="00D56214" w:rsidRPr="00BB2C4F">
        <w:tc>
          <w:tcPr>
            <w:tcW w:w="3780" w:type="dxa"/>
          </w:tcPr>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Вы смогли выполнить моё задание?</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Почему же не получилось выполнить это задание?</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 -Чем оно отличается от предыдущего? (Побуждение к осознанию противоречия).</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Какова же будет тема нашего урока?</w:t>
            </w: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 ( Побуждение к формулированию проблемы)</w:t>
            </w:r>
          </w:p>
        </w:tc>
        <w:tc>
          <w:tcPr>
            <w:tcW w:w="5434" w:type="dxa"/>
          </w:tcPr>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Нет, не смогли.</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Потому что нельзя от меньшего числа отнять большее.</w:t>
            </w: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(Осознание затруднения). </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-Невозможно использовать алгоритм решения, который мы уже знаем.</w:t>
            </w: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(Побуждение к осознанию противоречия).</w:t>
            </w:r>
          </w:p>
          <w:p w:rsidR="00D56214" w:rsidRPr="00BB2C4F" w:rsidRDefault="00D56214" w:rsidP="009637E9">
            <w:pPr>
              <w:spacing w:after="0" w:line="240" w:lineRule="auto"/>
              <w:rPr>
                <w:rFonts w:ascii="Times New Roman" w:hAnsi="Times New Roman" w:cs="Times New Roman"/>
                <w:sz w:val="24"/>
                <w:szCs w:val="24"/>
                <w:lang w:eastAsia="ru-RU"/>
              </w:rPr>
            </w:pP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-Письменные приёмы вычитания с переходом через разряд.</w:t>
            </w:r>
          </w:p>
          <w:p w:rsidR="00D56214" w:rsidRPr="00BB2C4F" w:rsidRDefault="00D56214" w:rsidP="009637E9">
            <w:pPr>
              <w:spacing w:after="0" w:line="240" w:lineRule="auto"/>
              <w:rPr>
                <w:rFonts w:ascii="Times New Roman" w:hAnsi="Times New Roman" w:cs="Times New Roman"/>
                <w:sz w:val="24"/>
                <w:szCs w:val="24"/>
                <w:lang w:eastAsia="ru-RU"/>
              </w:rPr>
            </w:pPr>
            <w:r w:rsidRPr="00BB2C4F">
              <w:rPr>
                <w:rFonts w:ascii="Times New Roman" w:hAnsi="Times New Roman" w:cs="Times New Roman"/>
                <w:sz w:val="24"/>
                <w:szCs w:val="24"/>
                <w:lang w:eastAsia="ru-RU"/>
              </w:rPr>
              <w:t xml:space="preserve"> (Учебная проблема как тема урока)</w:t>
            </w:r>
          </w:p>
        </w:tc>
      </w:tr>
    </w:tbl>
    <w:p w:rsidR="00D56214" w:rsidRPr="00E66526"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Pr="00320BC5" w:rsidRDefault="00D56214" w:rsidP="00320BC5">
      <w:pPr>
        <w:pStyle w:val="NoSpacing"/>
        <w:rPr>
          <w:rFonts w:ascii="Times New Roman" w:hAnsi="Times New Roman" w:cs="Times New Roman"/>
          <w:sz w:val="24"/>
          <w:szCs w:val="24"/>
          <w:lang w:eastAsia="ru-RU"/>
        </w:rPr>
      </w:pPr>
      <w:r>
        <w:rPr>
          <w:rFonts w:ascii="Times New Roman" w:hAnsi="Times New Roman" w:cs="Times New Roman"/>
          <w:b/>
          <w:bCs/>
          <w:sz w:val="24"/>
          <w:szCs w:val="24"/>
          <w:lang w:eastAsia="ar-SA"/>
        </w:rPr>
        <w:t xml:space="preserve">                       </w:t>
      </w:r>
      <w:r w:rsidRPr="00E66526">
        <w:rPr>
          <w:rFonts w:ascii="Times New Roman" w:hAnsi="Times New Roman" w:cs="Times New Roman"/>
          <w:sz w:val="24"/>
          <w:szCs w:val="24"/>
          <w:lang w:eastAsia="ru-RU"/>
        </w:rPr>
        <w:t xml:space="preserve">ПРИЛОЖЕНИЕ </w:t>
      </w:r>
      <w:r>
        <w:rPr>
          <w:rFonts w:ascii="Times New Roman" w:hAnsi="Times New Roman" w:cs="Times New Roman"/>
          <w:sz w:val="24"/>
          <w:szCs w:val="24"/>
          <w:lang w:eastAsia="ru-RU"/>
        </w:rPr>
        <w:t>9</w:t>
      </w:r>
      <w:r w:rsidRPr="00E6652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E66526">
        <w:rPr>
          <w:rFonts w:ascii="Times New Roman" w:hAnsi="Times New Roman" w:cs="Times New Roman"/>
          <w:i/>
          <w:iCs/>
          <w:sz w:val="24"/>
          <w:szCs w:val="24"/>
          <w:lang w:eastAsia="ru-RU"/>
        </w:rPr>
        <w:t>в помощь учителю начальных классов)</w:t>
      </w:r>
    </w:p>
    <w:p w:rsidR="00D56214" w:rsidRPr="00E66526" w:rsidRDefault="00D56214" w:rsidP="00320BC5">
      <w:pPr>
        <w:pStyle w:val="NoSpacing"/>
        <w:rPr>
          <w:rFonts w:ascii="Times New Roman" w:hAnsi="Times New Roman" w:cs="Times New Roman"/>
          <w:sz w:val="24"/>
          <w:szCs w:val="24"/>
          <w:lang w:eastAsia="ru-RU"/>
        </w:rPr>
      </w:pPr>
    </w:p>
    <w:p w:rsidR="00D56214" w:rsidRPr="00E66526" w:rsidRDefault="00D56214" w:rsidP="00320BC5">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ПРОГРАММА РАБОТЫ С ОДАРЕННЫМИ ДЕТЬМИ ВО ВНЕУРОЧНОЕ ВРЕМЯ</w:t>
      </w:r>
    </w:p>
    <w:p w:rsidR="00D56214" w:rsidRPr="00E66526" w:rsidRDefault="00D56214" w:rsidP="00320BC5">
      <w:pPr>
        <w:pStyle w:val="NoSpacing"/>
        <w:rPr>
          <w:rFonts w:ascii="Times New Roman" w:hAnsi="Times New Roman" w:cs="Times New Roman"/>
          <w:b/>
          <w:bCs/>
          <w:color w:val="000000"/>
          <w:sz w:val="24"/>
          <w:szCs w:val="24"/>
          <w:lang w:eastAsia="ru-RU"/>
        </w:rPr>
      </w:pPr>
      <w:r w:rsidRPr="00E66526">
        <w:rPr>
          <w:rFonts w:ascii="Times New Roman" w:hAnsi="Times New Roman" w:cs="Times New Roman"/>
          <w:b/>
          <w:bCs/>
          <w:color w:val="000000"/>
          <w:sz w:val="24"/>
          <w:szCs w:val="24"/>
          <w:lang w:eastAsia="ru-RU"/>
        </w:rPr>
        <w:t>ФАКУЛЬТАТИВНЫЙ КУРС «ЮНЫЙ ИНТЕЛЛЕКТУАЛ»</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О. Холодова. О развивающем курсе для младших школьников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«Юным умникам и умницам. Развитие познавательных способностей». </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Цель обучения ребёнка состоит в том,</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чтобы сделать его способным развиваться</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дальше без помощи учителя.</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П.Хаббард</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Большую роль в процессе учебной деятельности школьников начальных классов, как отмечают психологи, играет уровень развития познавательных процессов: внимание, восприятие, наблюдение, воображение, память, мышление. Развитие и совершенствование познавательных процессов будет более эффективным при целенаправленной организованной работе, что повлечёт за собой и расширение познавательных возможностей детей.</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Курс «Юным умникам и умницам. Развитие познавательных способностей» представляет систему интеллектуально-развивающих занятий для детей в возрасте от 6 до 10 лет, разработанную О.Холодовой.</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Курс включает 144 занятия: 1 занятие в неделю, 36 занятий за учебный год с первого по четвёртый класс. Условное название курса «РПС».</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Занятия по РПС отличаются от школьных уроков тем, что ребёнку предлагаются задания неучебного характера. Так серьёзная работа принимает форму игры, что очень привлекает и заинтересовывает младших школьников.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Таким образом, принципиальной задачей предлагаемого курса является именно развитие познавательных способностей и общеучебных умений и навыков, а не усвоение каких-то конкретных знаний и умений.</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 основе построения курса лежит принцип разнообразия творческо-поисковых задач. При этом основными выступают два следующих аспекта разнообразия: по содержанию и по сложности задач.</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Систематический курс, построенный на таком разнообразном неучебном материале, создает благоприятные возможности для развития важных сторон личности ребёнка.</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Основное время на занятиях занимает самостоятельное выполнение детьми логически-поисковых заданий. Благодаря этому у детей формируются общеучебные умения: самостоятельно действовать, принимать решения, управлять собой в сложных ситуациях.</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На каждом занятии после самостоятельной работы проводится коллективная проверка решения задач. Главное здесь не в том, чтобы выделить тех, кто выполнил задание верно, и конечно, никак не в том, чтобы указать на детей, допустивших ошибки. А в том, чтобы дети узнали, как задание выполнить верно и, главное, почему другие варианты скорее всего ошибочны. Такой формой работы мы создаем условия для нормализации самооценки у разных детей, а именно: у детей, у которых хорошо развиты мыслительные процессы, но учебный материал усваивается плохо за счет слабо развитых психических процессов (например, памяти, внимания) самооценка повышается. У детей же чьи учебные успехи продиктованы, в основном, прилежанием и старательностью, происходит снижение завышенной самооценки.</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Данный систематический курс создает условия для развития у детей познавательных интересов, формирует стремление ребёнка к размышлению и поиску, вызывает у него чувство уверенности в своих силах, в возможностях своего интеллекта. Во время занятий по предложенному курсу происходит становление у детей развитых форм самосознания и самоконтроля, у них исчезает боязнь ошибочных шагов, снижается тревожность и необоснованное беспокойство.</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 результате этих занятий ребята достигают значительных успехов в своём развитии, они многому научаются и эти умения применяют в учебной работе, что приводит к успехам. Все это означает, что у кого-то возникает интерес к учебе, а у кого-то закрепляется.</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Тематическое планирование</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 развивающему курсу</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«Умники и умницы» 1 классе</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Рабочая тетрадь в 2-х частях: «Юным умникам и умницам»</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О.</w:t>
      </w:r>
      <w:r>
        <w:rPr>
          <w:rFonts w:ascii="Times New Roman" w:hAnsi="Times New Roman" w:cs="Times New Roman"/>
          <w:color w:val="000000"/>
          <w:sz w:val="24"/>
          <w:szCs w:val="24"/>
          <w:lang w:eastAsia="ru-RU"/>
        </w:rPr>
        <w:t xml:space="preserve"> </w:t>
      </w:r>
      <w:r w:rsidRPr="00E66526">
        <w:rPr>
          <w:rFonts w:ascii="Times New Roman" w:hAnsi="Times New Roman" w:cs="Times New Roman"/>
          <w:color w:val="000000"/>
          <w:sz w:val="24"/>
          <w:szCs w:val="24"/>
          <w:lang w:eastAsia="ru-RU"/>
        </w:rPr>
        <w:t>Холодовой, 1 класс.</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М.: Росткнига, 2009г.</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 час в неделю</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8</w:t>
      </w:r>
      <w:r w:rsidRPr="00E66526">
        <w:rPr>
          <w:rFonts w:ascii="Times New Roman" w:hAnsi="Times New Roman" w:cs="Times New Roman"/>
          <w:color w:val="000000"/>
          <w:sz w:val="24"/>
          <w:szCs w:val="24"/>
          <w:lang w:eastAsia="ru-RU"/>
        </w:rPr>
        <w:t xml:space="preserve"> часов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8</w:t>
      </w:r>
      <w:r w:rsidRPr="00E66526">
        <w:rPr>
          <w:rFonts w:ascii="Times New Roman" w:hAnsi="Times New Roman" w:cs="Times New Roman"/>
          <w:color w:val="000000"/>
          <w:sz w:val="24"/>
          <w:szCs w:val="24"/>
          <w:lang w:eastAsia="ru-RU"/>
        </w:rPr>
        <w:t xml:space="preserve"> часов</w:t>
      </w:r>
    </w:p>
    <w:p w:rsidR="00D56214"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9</w:t>
      </w:r>
      <w:r w:rsidRPr="00E66526">
        <w:rPr>
          <w:rFonts w:ascii="Times New Roman" w:hAnsi="Times New Roman" w:cs="Times New Roman"/>
          <w:color w:val="000000"/>
          <w:sz w:val="24"/>
          <w:szCs w:val="24"/>
          <w:lang w:eastAsia="ru-RU"/>
        </w:rPr>
        <w:t xml:space="preserve"> часов</w:t>
      </w:r>
    </w:p>
    <w:p w:rsidR="00D56214" w:rsidRDefault="00D56214" w:rsidP="00320BC5">
      <w:pPr>
        <w:pStyle w:val="NoSpacing"/>
        <w:rPr>
          <w:rFonts w:ascii="Times New Roman" w:hAnsi="Times New Roman" w:cs="Times New Roman"/>
          <w:color w:val="000000"/>
          <w:sz w:val="24"/>
          <w:szCs w:val="24"/>
          <w:lang w:eastAsia="ru-RU"/>
        </w:rPr>
      </w:pPr>
      <w:r>
        <w:rPr>
          <w:rFonts w:ascii="Times New Roman" w:hAnsi="Times New Roman" w:cs="Times New Roman"/>
          <w:color w:val="000000"/>
          <w:sz w:val="24"/>
          <w:szCs w:val="24"/>
          <w:lang w:val="en-US" w:eastAsia="ru-RU"/>
        </w:rPr>
        <w:t>IV</w:t>
      </w:r>
      <w:r w:rsidRPr="00320BC5">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320BC5">
        <w:rPr>
          <w:rFonts w:ascii="Times New Roman" w:hAnsi="Times New Roman" w:cs="Times New Roman"/>
          <w:color w:val="000000"/>
          <w:sz w:val="24"/>
          <w:szCs w:val="24"/>
          <w:lang w:eastAsia="ru-RU"/>
        </w:rPr>
        <w:t xml:space="preserve"> – 8 </w:t>
      </w:r>
      <w:r w:rsidRPr="00E66526">
        <w:rPr>
          <w:rFonts w:ascii="Times New Roman" w:hAnsi="Times New Roman" w:cs="Times New Roman"/>
          <w:color w:val="000000"/>
          <w:sz w:val="24"/>
          <w:szCs w:val="24"/>
          <w:lang w:eastAsia="ru-RU"/>
        </w:rPr>
        <w:t>часов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Всего за год – 33 часа</w:t>
      </w:r>
    </w:p>
    <w:tbl>
      <w:tblPr>
        <w:tblW w:w="10362" w:type="dxa"/>
        <w:jc w:val="center"/>
        <w:tblBorders>
          <w:top w:val="single" w:sz="6" w:space="0" w:color="000000"/>
          <w:left w:val="single" w:sz="12" w:space="0" w:color="000000"/>
          <w:bottom w:val="single" w:sz="6" w:space="0" w:color="000000"/>
          <w:right w:val="single" w:sz="12" w:space="0" w:color="000000"/>
          <w:insideV w:val="single" w:sz="6" w:space="0" w:color="000000"/>
        </w:tblBorders>
        <w:tblLook w:val="01E0"/>
      </w:tblPr>
      <w:tblGrid>
        <w:gridCol w:w="715"/>
        <w:gridCol w:w="7737"/>
        <w:gridCol w:w="1200"/>
        <w:gridCol w:w="710"/>
      </w:tblGrid>
      <w:tr w:rsidR="00D56214" w:rsidRPr="00BB2C4F">
        <w:trPr>
          <w:trHeight w:val="342"/>
          <w:jc w:val="center"/>
        </w:trPr>
        <w:tc>
          <w:tcPr>
            <w:tcW w:w="720" w:type="dxa"/>
            <w:tcBorders>
              <w:top w:val="single" w:sz="6" w:space="0" w:color="000000"/>
              <w:left w:val="single" w:sz="6" w:space="0" w:color="000000"/>
              <w:bottom w:val="single" w:sz="6" w:space="0" w:color="000000"/>
            </w:tcBorders>
            <w:shd w:val="pct30" w:color="FFFFFF" w:fill="auto"/>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w:t>
            </w:r>
          </w:p>
        </w:tc>
        <w:tc>
          <w:tcPr>
            <w:tcW w:w="7867" w:type="dxa"/>
            <w:tcBorders>
              <w:top w:val="single" w:sz="6" w:space="0" w:color="000000"/>
              <w:bottom w:val="single" w:sz="6" w:space="0" w:color="000000"/>
            </w:tcBorders>
            <w:shd w:val="pct30" w:color="FFFFFF" w:fill="auto"/>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Тема урока</w:t>
            </w:r>
          </w:p>
        </w:tc>
        <w:tc>
          <w:tcPr>
            <w:tcW w:w="1065" w:type="dxa"/>
            <w:tcBorders>
              <w:top w:val="single" w:sz="6" w:space="0" w:color="000000"/>
              <w:bottom w:val="single" w:sz="6" w:space="0" w:color="000000"/>
            </w:tcBorders>
            <w:shd w:val="pct30" w:color="FFFFFF" w:fill="auto"/>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Страница</w:t>
            </w:r>
          </w:p>
        </w:tc>
        <w:tc>
          <w:tcPr>
            <w:tcW w:w="710" w:type="dxa"/>
            <w:tcBorders>
              <w:top w:val="single" w:sz="6" w:space="0" w:color="000000"/>
              <w:bottom w:val="single" w:sz="6" w:space="0" w:color="000000"/>
              <w:right w:val="single" w:sz="6" w:space="0" w:color="000000"/>
            </w:tcBorders>
            <w:shd w:val="pct30" w:color="FFFFFF" w:fill="auto"/>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Дата</w:t>
            </w: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8</w:t>
            </w:r>
            <w:r w:rsidRPr="00E66526">
              <w:rPr>
                <w:rFonts w:ascii="Times New Roman" w:hAnsi="Times New Roman" w:cs="Times New Roman"/>
                <w:color w:val="000000"/>
                <w:sz w:val="24"/>
                <w:szCs w:val="24"/>
                <w:lang w:eastAsia="ru-RU"/>
              </w:rPr>
              <w:t xml:space="preserve"> часов</w:t>
            </w:r>
          </w:p>
          <w:p w:rsidR="00D56214" w:rsidRPr="00E66526" w:rsidRDefault="00D56214" w:rsidP="009637E9">
            <w:pPr>
              <w:pStyle w:val="NoSpacing"/>
              <w:rPr>
                <w:rFonts w:ascii="Times New Roman" w:hAnsi="Times New Roman" w:cs="Times New Roman"/>
                <w:color w:val="000000"/>
                <w:sz w:val="24"/>
                <w:szCs w:val="24"/>
                <w:lang w:eastAsia="ru-RU"/>
              </w:rPr>
            </w:pP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706"/>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Выявление уровня развития внимания, восприятия, воображения, памяти, мышления. Вводный урок.</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1 – 3 </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Развитие концентрации внимания. </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4 – 7 </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Тренировка внимания. </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8 – 10</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Тренировка слуховой памяти. </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10 – 12</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5.</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13 – 15</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6.</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аналитических способностей.</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16 – 18</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7.</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18 – 21</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8.</w:t>
            </w:r>
          </w:p>
        </w:tc>
        <w:tc>
          <w:tcPr>
            <w:tcW w:w="7867" w:type="dxa"/>
            <w:tcBorders>
              <w:top w:val="nil"/>
              <w:bottom w:val="nil"/>
            </w:tcBorders>
          </w:tcPr>
          <w:p w:rsidR="00D56214"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Развитие логического мышления. </w:t>
            </w:r>
          </w:p>
          <w:p w:rsidR="00D56214" w:rsidRDefault="00D56214" w:rsidP="009637E9">
            <w:pPr>
              <w:pStyle w:val="NoSpacing"/>
              <w:rPr>
                <w:rFonts w:ascii="Times New Roman" w:hAnsi="Times New Roman" w:cs="Times New Roman"/>
                <w:color w:val="000000"/>
                <w:sz w:val="24"/>
                <w:szCs w:val="24"/>
                <w:lang w:eastAsia="ru-RU"/>
              </w:rPr>
            </w:pPr>
          </w:p>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8</w:t>
            </w:r>
            <w:r w:rsidRPr="00E66526">
              <w:rPr>
                <w:rFonts w:ascii="Times New Roman" w:hAnsi="Times New Roman" w:cs="Times New Roman"/>
                <w:color w:val="000000"/>
                <w:sz w:val="24"/>
                <w:szCs w:val="24"/>
                <w:lang w:eastAsia="ru-RU"/>
              </w:rPr>
              <w:t xml:space="preserve"> часов</w:t>
            </w:r>
          </w:p>
          <w:p w:rsidR="00D56214" w:rsidRPr="00E66526" w:rsidRDefault="00D56214" w:rsidP="009637E9">
            <w:pPr>
              <w:pStyle w:val="NoSpacing"/>
              <w:rPr>
                <w:rFonts w:ascii="Times New Roman" w:hAnsi="Times New Roman" w:cs="Times New Roman"/>
                <w:color w:val="000000"/>
                <w:sz w:val="24"/>
                <w:szCs w:val="24"/>
                <w:lang w:eastAsia="ru-RU"/>
              </w:rPr>
            </w:pP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21 – 23</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9.</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24 – 26 </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10. </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 Развитие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27 – 29</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11.</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слуховой памяти,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30 – 32</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12.</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 Развитие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33 – 35</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13.</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аналитических способностей.</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36 – 38</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14.</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39 – 41</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15.</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42 – 44</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16.</w:t>
            </w:r>
          </w:p>
        </w:tc>
        <w:tc>
          <w:tcPr>
            <w:tcW w:w="7867" w:type="dxa"/>
            <w:tcBorders>
              <w:top w:val="nil"/>
              <w:bottom w:val="nil"/>
            </w:tcBorders>
          </w:tcPr>
          <w:p w:rsidR="00D56214"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 мышления.</w:t>
            </w:r>
          </w:p>
          <w:p w:rsidR="00D56214" w:rsidRDefault="00D56214" w:rsidP="009637E9">
            <w:pPr>
              <w:pStyle w:val="NoSpacing"/>
              <w:rPr>
                <w:rFonts w:ascii="Times New Roman" w:hAnsi="Times New Roman" w:cs="Times New Roman"/>
                <w:color w:val="000000"/>
                <w:sz w:val="24"/>
                <w:szCs w:val="24"/>
                <w:lang w:eastAsia="ru-RU"/>
              </w:rPr>
            </w:pPr>
          </w:p>
          <w:p w:rsidR="00D56214"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9</w:t>
            </w:r>
            <w:r w:rsidRPr="00E66526">
              <w:rPr>
                <w:rFonts w:ascii="Times New Roman" w:hAnsi="Times New Roman" w:cs="Times New Roman"/>
                <w:color w:val="000000"/>
                <w:sz w:val="24"/>
                <w:szCs w:val="24"/>
                <w:lang w:eastAsia="ru-RU"/>
              </w:rPr>
              <w:t xml:space="preserve"> часов</w:t>
            </w:r>
          </w:p>
          <w:p w:rsidR="00D56214" w:rsidRPr="00E66526" w:rsidRDefault="00D56214" w:rsidP="009637E9">
            <w:pPr>
              <w:pStyle w:val="NoSpacing"/>
              <w:rPr>
                <w:rFonts w:ascii="Times New Roman" w:hAnsi="Times New Roman" w:cs="Times New Roman"/>
                <w:color w:val="000000"/>
                <w:sz w:val="24"/>
                <w:szCs w:val="24"/>
                <w:lang w:eastAsia="ru-RU"/>
              </w:rPr>
            </w:pP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45 – 47</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17.</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 Развитие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48 – 50</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18.</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слуховой памяти. Развитие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51 – 53</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19.</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54 – 56</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20.</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Развитие аналитических способностей. </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 – 3</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21.</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 – 6</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22.</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7 – 9</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23.</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10 – 13</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24.</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 Развитие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13 – 16</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25.</w:t>
            </w:r>
          </w:p>
        </w:tc>
        <w:tc>
          <w:tcPr>
            <w:tcW w:w="7867" w:type="dxa"/>
            <w:tcBorders>
              <w:top w:val="nil"/>
              <w:bottom w:val="nil"/>
            </w:tcBorders>
          </w:tcPr>
          <w:p w:rsidR="00D56214"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Тренировка слуховой памяти. </w:t>
            </w:r>
          </w:p>
          <w:p w:rsidR="00D56214" w:rsidRDefault="00D56214" w:rsidP="009637E9">
            <w:pPr>
              <w:pStyle w:val="NoSpacing"/>
              <w:rPr>
                <w:rFonts w:ascii="Times New Roman" w:hAnsi="Times New Roman" w:cs="Times New Roman"/>
                <w:color w:val="000000"/>
                <w:sz w:val="24"/>
                <w:szCs w:val="24"/>
                <w:lang w:eastAsia="ru-RU"/>
              </w:rPr>
            </w:pPr>
          </w:p>
          <w:p w:rsidR="00D56214" w:rsidRDefault="00D56214" w:rsidP="009637E9">
            <w:pPr>
              <w:pStyle w:val="NoSpacing"/>
              <w:rPr>
                <w:rFonts w:ascii="Times New Roman" w:hAnsi="Times New Roman" w:cs="Times New Roman"/>
                <w:color w:val="000000"/>
                <w:sz w:val="24"/>
                <w:szCs w:val="24"/>
                <w:lang w:eastAsia="ru-RU"/>
              </w:rPr>
            </w:pPr>
            <w:r>
              <w:rPr>
                <w:rFonts w:ascii="Times New Roman" w:hAnsi="Times New Roman" w:cs="Times New Roman"/>
                <w:color w:val="000000"/>
                <w:sz w:val="24"/>
                <w:szCs w:val="24"/>
                <w:lang w:val="en-US" w:eastAsia="ru-RU"/>
              </w:rPr>
              <w:t>IV</w:t>
            </w:r>
            <w:r w:rsidRPr="00320BC5">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320BC5">
              <w:rPr>
                <w:rFonts w:ascii="Times New Roman" w:hAnsi="Times New Roman" w:cs="Times New Roman"/>
                <w:color w:val="000000"/>
                <w:sz w:val="24"/>
                <w:szCs w:val="24"/>
                <w:lang w:eastAsia="ru-RU"/>
              </w:rPr>
              <w:t xml:space="preserve"> – 8 </w:t>
            </w:r>
            <w:r w:rsidRPr="00E66526">
              <w:rPr>
                <w:rFonts w:ascii="Times New Roman" w:hAnsi="Times New Roman" w:cs="Times New Roman"/>
                <w:color w:val="000000"/>
                <w:sz w:val="24"/>
                <w:szCs w:val="24"/>
                <w:lang w:eastAsia="ru-RU"/>
              </w:rPr>
              <w:t>часов</w:t>
            </w:r>
          </w:p>
          <w:p w:rsidR="00D56214" w:rsidRPr="00E66526" w:rsidRDefault="00D56214" w:rsidP="009637E9">
            <w:pPr>
              <w:pStyle w:val="NoSpacing"/>
              <w:rPr>
                <w:rFonts w:ascii="Times New Roman" w:hAnsi="Times New Roman" w:cs="Times New Roman"/>
                <w:color w:val="000000"/>
                <w:sz w:val="24"/>
                <w:szCs w:val="24"/>
                <w:lang w:eastAsia="ru-RU"/>
              </w:rPr>
            </w:pP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17 – 19</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26.</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20 – 22</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27.</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аналитических способностей.</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23 – 25</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28.</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26 – 29</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29.</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29 – 32</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30.</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33 – 36</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64"/>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31.</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 Развитие мышления.</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36 – 39</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42"/>
          <w:jc w:val="center"/>
        </w:trPr>
        <w:tc>
          <w:tcPr>
            <w:tcW w:w="720" w:type="dxa"/>
            <w:tcBorders>
              <w:top w:val="nil"/>
              <w:left w:val="single" w:sz="6" w:space="0" w:color="000000"/>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32.</w:t>
            </w:r>
          </w:p>
        </w:tc>
        <w:tc>
          <w:tcPr>
            <w:tcW w:w="7867"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Тренировка слуховой и зрительной памяти. </w:t>
            </w:r>
          </w:p>
        </w:tc>
        <w:tc>
          <w:tcPr>
            <w:tcW w:w="1065" w:type="dxa"/>
            <w:tcBorders>
              <w:top w:val="nil"/>
              <w:bottom w:val="nil"/>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39 – 45</w:t>
            </w:r>
          </w:p>
        </w:tc>
        <w:tc>
          <w:tcPr>
            <w:tcW w:w="710" w:type="dxa"/>
            <w:tcBorders>
              <w:top w:val="nil"/>
              <w:bottom w:val="nil"/>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727"/>
          <w:jc w:val="center"/>
        </w:trPr>
        <w:tc>
          <w:tcPr>
            <w:tcW w:w="720" w:type="dxa"/>
            <w:tcBorders>
              <w:top w:val="nil"/>
              <w:left w:val="single" w:sz="6" w:space="0" w:color="000000"/>
              <w:bottom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33.</w:t>
            </w:r>
          </w:p>
        </w:tc>
        <w:tc>
          <w:tcPr>
            <w:tcW w:w="7867" w:type="dxa"/>
            <w:tcBorders>
              <w:top w:val="nil"/>
              <w:bottom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Выявление уровня развития внимания, восприятия, воображения, памяти и мышления на конец учебного года.</w:t>
            </w:r>
          </w:p>
        </w:tc>
        <w:tc>
          <w:tcPr>
            <w:tcW w:w="1065" w:type="dxa"/>
            <w:tcBorders>
              <w:top w:val="nil"/>
              <w:bottom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52 – 56 </w:t>
            </w:r>
          </w:p>
        </w:tc>
        <w:tc>
          <w:tcPr>
            <w:tcW w:w="710" w:type="dxa"/>
            <w:tcBorders>
              <w:top w:val="nil"/>
              <w:bottom w:val="single" w:sz="6" w:space="0" w:color="000000"/>
              <w:right w:val="single" w:sz="6" w:space="0" w:color="000000"/>
            </w:tcBorders>
          </w:tcPr>
          <w:p w:rsidR="00D56214" w:rsidRPr="00E66526" w:rsidRDefault="00D56214" w:rsidP="009637E9">
            <w:pPr>
              <w:pStyle w:val="NoSpacing"/>
              <w:rPr>
                <w:rFonts w:ascii="Times New Roman" w:hAnsi="Times New Roman" w:cs="Times New Roman"/>
                <w:color w:val="000000"/>
                <w:sz w:val="24"/>
                <w:szCs w:val="24"/>
                <w:lang w:eastAsia="ru-RU"/>
              </w:rPr>
            </w:pPr>
          </w:p>
        </w:tc>
      </w:tr>
    </w:tbl>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Тематическое планирование</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 курсу «РПС». 2 класс</w:t>
      </w:r>
    </w:p>
    <w:p w:rsidR="00D56214"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 неделю – 1 ч</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9</w:t>
      </w:r>
      <w:r w:rsidRPr="00E66526">
        <w:rPr>
          <w:rFonts w:ascii="Times New Roman" w:hAnsi="Times New Roman" w:cs="Times New Roman"/>
          <w:color w:val="000000"/>
          <w:sz w:val="24"/>
          <w:szCs w:val="24"/>
          <w:lang w:eastAsia="ru-RU"/>
        </w:rPr>
        <w:t xml:space="preserve"> часов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8</w:t>
      </w:r>
      <w:r w:rsidRPr="00E66526">
        <w:rPr>
          <w:rFonts w:ascii="Times New Roman" w:hAnsi="Times New Roman" w:cs="Times New Roman"/>
          <w:color w:val="000000"/>
          <w:sz w:val="24"/>
          <w:szCs w:val="24"/>
          <w:lang w:eastAsia="ru-RU"/>
        </w:rPr>
        <w:t xml:space="preserve"> часов</w:t>
      </w:r>
    </w:p>
    <w:p w:rsidR="00D56214"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9</w:t>
      </w:r>
      <w:r w:rsidRPr="00E66526">
        <w:rPr>
          <w:rFonts w:ascii="Times New Roman" w:hAnsi="Times New Roman" w:cs="Times New Roman"/>
          <w:color w:val="000000"/>
          <w:sz w:val="24"/>
          <w:szCs w:val="24"/>
          <w:lang w:eastAsia="ru-RU"/>
        </w:rPr>
        <w:t xml:space="preserve"> часов</w:t>
      </w:r>
    </w:p>
    <w:p w:rsidR="00D56214" w:rsidRPr="00E66526" w:rsidRDefault="00D56214" w:rsidP="00320BC5">
      <w:pPr>
        <w:pStyle w:val="NoSpacing"/>
        <w:rPr>
          <w:rFonts w:ascii="Times New Roman" w:hAnsi="Times New Roman" w:cs="Times New Roman"/>
          <w:color w:val="000000"/>
          <w:sz w:val="24"/>
          <w:szCs w:val="24"/>
          <w:lang w:eastAsia="ru-RU"/>
        </w:rPr>
      </w:pPr>
      <w:r>
        <w:rPr>
          <w:rFonts w:ascii="Times New Roman" w:hAnsi="Times New Roman" w:cs="Times New Roman"/>
          <w:color w:val="000000"/>
          <w:sz w:val="24"/>
          <w:szCs w:val="24"/>
          <w:lang w:val="en-US" w:eastAsia="ru-RU"/>
        </w:rPr>
        <w:t>IV</w:t>
      </w:r>
      <w:r w:rsidRPr="001F2112">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1F2112">
        <w:rPr>
          <w:rFonts w:ascii="Times New Roman" w:hAnsi="Times New Roman" w:cs="Times New Roman"/>
          <w:color w:val="000000"/>
          <w:sz w:val="24"/>
          <w:szCs w:val="24"/>
          <w:lang w:eastAsia="ru-RU"/>
        </w:rPr>
        <w:t xml:space="preserve"> – 8 </w:t>
      </w:r>
      <w:r w:rsidRPr="00E66526">
        <w:rPr>
          <w:rFonts w:ascii="Times New Roman" w:hAnsi="Times New Roman" w:cs="Times New Roman"/>
          <w:color w:val="000000"/>
          <w:sz w:val="24"/>
          <w:szCs w:val="24"/>
          <w:lang w:eastAsia="ru-RU"/>
        </w:rPr>
        <w:t>часов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 год – 34 ч</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Работа по данному курсу обеспечивается УМК:</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1.О.А. Холодова. Юным умникам и умницам. Рабочие тетради для учащихся на печатной основе. 2класс в 2 частях. Москва. РОСТкнига.2010.</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2.О.А. Холодова. Юным умникам и умницам. Методическое руководство для учителя.2 класс. Москва. РОСТкнига.2010.</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3.Программа курса</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80"/>
          <w:sz w:val="24"/>
          <w:szCs w:val="24"/>
          <w:lang w:eastAsia="ru-RU"/>
        </w:rPr>
        <w:tab/>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91"/>
        <w:gridCol w:w="1217"/>
        <w:gridCol w:w="6374"/>
        <w:gridCol w:w="1320"/>
      </w:tblGrid>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п/п</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дата</w:t>
            </w: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Тема урока</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стр. тетр.</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Выявление уровня развития внимания, восприятия, воображения, памяти и мышления.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1-3</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3-6</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Логически – поисковые задачи.</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6-8</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способности рассуждать.</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9-11</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5</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аналитических способностей.</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11-13</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6</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Поиск закономерностей.</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14-16</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7</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16-19</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8</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19-22</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9</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22-25</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10</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Упражнение на тренировку внимания.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25-27</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11</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Упражнение на тренировку слуховой памяти.</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28-30</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12</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30-33</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13</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Поиск закономерностей.</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33-36</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14</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Ребусы.</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36-38</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15</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39-41</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16</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4143</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17</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аналитических способностей.</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43-46</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18</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Логически – поисковые задания.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46-48</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19</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1-3</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20</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Задания на поиск закономерностей</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3-6</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21</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Упражнения на совершенствование воображения.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6-9</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22</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10-11</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23</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концентрации внимания.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12-15</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24</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15-18</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25</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способности рассуждать.</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18-20</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26</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21-23</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27</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Логически – поисковые задания.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23-25</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28</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Ребусы.</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25-28</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29</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28-30</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30</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концентрации внимания. Тест №1.</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31-33</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31</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аналитических способностей.</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34-36</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32</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слуховой памяти. Тест № 2.</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37-41</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33</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Упражнение на поиск закономерностей. Тест №3.</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41-44</w:t>
            </w:r>
          </w:p>
        </w:tc>
      </w:tr>
      <w:tr w:rsidR="00D56214" w:rsidRPr="00BB2C4F">
        <w:trPr>
          <w:jc w:val="center"/>
        </w:trPr>
        <w:tc>
          <w:tcPr>
            <w:tcW w:w="817"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34</w:t>
            </w:r>
          </w:p>
        </w:tc>
        <w:tc>
          <w:tcPr>
            <w:tcW w:w="1276"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80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 Ребусы.</w:t>
            </w:r>
          </w:p>
        </w:tc>
        <w:tc>
          <w:tcPr>
            <w:tcW w:w="1384"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44-50</w:t>
            </w:r>
          </w:p>
        </w:tc>
      </w:tr>
    </w:tbl>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80"/>
          <w:sz w:val="24"/>
          <w:szCs w:val="24"/>
          <w:lang w:eastAsia="ru-RU"/>
        </w:rPr>
        <w:tab/>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Тематическое планирование</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 курсу «РПС». 3 класс</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 неделю – 1 ч</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 год – 34 ч</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9</w:t>
      </w:r>
      <w:r w:rsidRPr="00E66526">
        <w:rPr>
          <w:rFonts w:ascii="Times New Roman" w:hAnsi="Times New Roman" w:cs="Times New Roman"/>
          <w:color w:val="000000"/>
          <w:sz w:val="24"/>
          <w:szCs w:val="24"/>
          <w:lang w:eastAsia="ru-RU"/>
        </w:rPr>
        <w:t xml:space="preserve"> часов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8</w:t>
      </w:r>
      <w:r w:rsidRPr="00E66526">
        <w:rPr>
          <w:rFonts w:ascii="Times New Roman" w:hAnsi="Times New Roman" w:cs="Times New Roman"/>
          <w:color w:val="000000"/>
          <w:sz w:val="24"/>
          <w:szCs w:val="24"/>
          <w:lang w:eastAsia="ru-RU"/>
        </w:rPr>
        <w:t xml:space="preserve"> часов</w:t>
      </w:r>
    </w:p>
    <w:p w:rsidR="00D56214"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9</w:t>
      </w:r>
      <w:r w:rsidRPr="00E66526">
        <w:rPr>
          <w:rFonts w:ascii="Times New Roman" w:hAnsi="Times New Roman" w:cs="Times New Roman"/>
          <w:color w:val="000000"/>
          <w:sz w:val="24"/>
          <w:szCs w:val="24"/>
          <w:lang w:eastAsia="ru-RU"/>
        </w:rPr>
        <w:t xml:space="preserve"> часов</w:t>
      </w:r>
    </w:p>
    <w:p w:rsidR="00D56214" w:rsidRPr="00E66526" w:rsidRDefault="00D56214" w:rsidP="00320BC5">
      <w:pPr>
        <w:pStyle w:val="NoSpacing"/>
        <w:rPr>
          <w:rFonts w:ascii="Times New Roman" w:hAnsi="Times New Roman" w:cs="Times New Roman"/>
          <w:color w:val="000000"/>
          <w:sz w:val="24"/>
          <w:szCs w:val="24"/>
          <w:lang w:eastAsia="ru-RU"/>
        </w:rPr>
      </w:pPr>
      <w:r>
        <w:rPr>
          <w:rFonts w:ascii="Times New Roman" w:hAnsi="Times New Roman" w:cs="Times New Roman"/>
          <w:color w:val="000000"/>
          <w:sz w:val="24"/>
          <w:szCs w:val="24"/>
          <w:lang w:val="en-US" w:eastAsia="ru-RU"/>
        </w:rPr>
        <w:t>IV</w:t>
      </w:r>
      <w:r w:rsidRPr="001F2112">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1F2112">
        <w:rPr>
          <w:rFonts w:ascii="Times New Roman" w:hAnsi="Times New Roman" w:cs="Times New Roman"/>
          <w:color w:val="000000"/>
          <w:sz w:val="24"/>
          <w:szCs w:val="24"/>
          <w:lang w:eastAsia="ru-RU"/>
        </w:rPr>
        <w:t xml:space="preserve"> – 8 </w:t>
      </w:r>
      <w:r w:rsidRPr="00E66526">
        <w:rPr>
          <w:rFonts w:ascii="Times New Roman" w:hAnsi="Times New Roman" w:cs="Times New Roman"/>
          <w:color w:val="000000"/>
          <w:sz w:val="24"/>
          <w:szCs w:val="24"/>
          <w:lang w:eastAsia="ru-RU"/>
        </w:rPr>
        <w:t>часов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Работа по данному курсу обеспечивается УМК:</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 О.А. Холодова. Юным умникам и умницам. Рабочие тетради для учащихся на печатной основе. 3класс.</w:t>
      </w:r>
      <w:r>
        <w:rPr>
          <w:rFonts w:ascii="Times New Roman" w:hAnsi="Times New Roman" w:cs="Times New Roman"/>
          <w:color w:val="000000"/>
          <w:sz w:val="24"/>
          <w:szCs w:val="24"/>
          <w:lang w:eastAsia="ru-RU"/>
        </w:rPr>
        <w:t xml:space="preserve"> в 2 частях. </w:t>
      </w:r>
      <w:r w:rsidRPr="00E66526">
        <w:rPr>
          <w:rFonts w:ascii="Times New Roman" w:hAnsi="Times New Roman" w:cs="Times New Roman"/>
          <w:color w:val="000000"/>
          <w:sz w:val="24"/>
          <w:szCs w:val="24"/>
          <w:lang w:eastAsia="ru-RU"/>
        </w:rPr>
        <w:t>Москва. РОСТкнига.2010.</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 О.А. Холодова. Юным умникам и умницам. Методическое руководство для учителя.</w:t>
      </w:r>
      <w:r>
        <w:rPr>
          <w:rFonts w:ascii="Times New Roman" w:hAnsi="Times New Roman" w:cs="Times New Roman"/>
          <w:color w:val="000000"/>
          <w:sz w:val="24"/>
          <w:szCs w:val="24"/>
          <w:lang w:eastAsia="ru-RU"/>
        </w:rPr>
        <w:t xml:space="preserve"> </w:t>
      </w:r>
      <w:r w:rsidRPr="00E66526">
        <w:rPr>
          <w:rFonts w:ascii="Times New Roman" w:hAnsi="Times New Roman" w:cs="Times New Roman"/>
          <w:color w:val="000000"/>
          <w:sz w:val="24"/>
          <w:szCs w:val="24"/>
          <w:lang w:eastAsia="ru-RU"/>
        </w:rPr>
        <w:t>3 класс. Москва.</w:t>
      </w:r>
      <w:r>
        <w:rPr>
          <w:rFonts w:ascii="Times New Roman" w:hAnsi="Times New Roman" w:cs="Times New Roman"/>
          <w:color w:val="000000"/>
          <w:sz w:val="24"/>
          <w:szCs w:val="24"/>
          <w:lang w:eastAsia="ru-RU"/>
        </w:rPr>
        <w:t xml:space="preserve"> </w:t>
      </w:r>
      <w:r w:rsidRPr="00E66526">
        <w:rPr>
          <w:rFonts w:ascii="Times New Roman" w:hAnsi="Times New Roman" w:cs="Times New Roman"/>
          <w:color w:val="000000"/>
          <w:sz w:val="24"/>
          <w:szCs w:val="24"/>
          <w:lang w:eastAsia="ru-RU"/>
        </w:rPr>
        <w:t>РОСТкнига.2010.</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 Программа курса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2"/>
        <w:gridCol w:w="1125"/>
        <w:gridCol w:w="5060"/>
        <w:gridCol w:w="2281"/>
      </w:tblGrid>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дата</w:t>
            </w: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урока</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тема</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стр. тетради</w:t>
            </w: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Выявление уровня развития внимания, восприятия, воображения, памяти и мышления.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мыслительных операций.</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умения решать нестандартные задачи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5</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6</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Обучение поиску закономерностей.</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7</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8</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быстроты реакции.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9</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10</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памяти.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11</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слуховой памяти.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12</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13</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14</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Ребусы. Задания по перекладыванию спичек.</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15</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16</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17</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18</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мыслительных операций.</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19</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умения решать нестандартные задачи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20</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Обучение поиску закономерностей.</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21</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наглядно-образного мышления.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22</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мыслительных операций</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23</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концентрации внимания.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24</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умения решать нестандартные задачи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25</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слуховой памяти.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26</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27</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28</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29</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быстроты реакции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30</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мыслительных операций.</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31</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умения решать нестандартные задачи</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32</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логического мышления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33</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jc w:val="center"/>
        </w:trPr>
        <w:tc>
          <w:tcPr>
            <w:tcW w:w="1002"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1125"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34</w:t>
            </w:r>
          </w:p>
        </w:tc>
        <w:tc>
          <w:tcPr>
            <w:tcW w:w="506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Выявление уровня развития внимания, восприятия, воображения, памяти и мышления на конец учебного года.</w:t>
            </w:r>
          </w:p>
        </w:tc>
        <w:tc>
          <w:tcPr>
            <w:tcW w:w="2281" w:type="dxa"/>
          </w:tcPr>
          <w:p w:rsidR="00D56214" w:rsidRPr="00E66526" w:rsidRDefault="00D56214" w:rsidP="009637E9">
            <w:pPr>
              <w:pStyle w:val="NoSpacing"/>
              <w:rPr>
                <w:rFonts w:ascii="Times New Roman" w:hAnsi="Times New Roman" w:cs="Times New Roman"/>
                <w:color w:val="000000"/>
                <w:sz w:val="24"/>
                <w:szCs w:val="24"/>
                <w:lang w:eastAsia="ru-RU"/>
              </w:rPr>
            </w:pPr>
          </w:p>
        </w:tc>
      </w:tr>
    </w:tbl>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Тематическое планирование</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 курсу «РПС». 4класс</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Рабочая тетрадь в 2-х частях: «Юным умникам и </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умницам» О.А.Холодовой, 4 класс. </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М.: Росткнига, 2010 г.</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 час в неделю</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9</w:t>
      </w:r>
      <w:r w:rsidRPr="00E66526">
        <w:rPr>
          <w:rFonts w:ascii="Times New Roman" w:hAnsi="Times New Roman" w:cs="Times New Roman"/>
          <w:color w:val="000000"/>
          <w:sz w:val="24"/>
          <w:szCs w:val="24"/>
          <w:lang w:eastAsia="ru-RU"/>
        </w:rPr>
        <w:t xml:space="preserve"> часов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8</w:t>
      </w:r>
      <w:r w:rsidRPr="00E66526">
        <w:rPr>
          <w:rFonts w:ascii="Times New Roman" w:hAnsi="Times New Roman" w:cs="Times New Roman"/>
          <w:color w:val="000000"/>
          <w:sz w:val="24"/>
          <w:szCs w:val="24"/>
          <w:lang w:eastAsia="ru-RU"/>
        </w:rPr>
        <w:t xml:space="preserve"> часов</w:t>
      </w:r>
    </w:p>
    <w:p w:rsidR="00D56214"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val="en-US" w:eastAsia="ru-RU"/>
        </w:rPr>
        <w:t>III</w:t>
      </w:r>
      <w:r w:rsidRPr="00E6652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E66526">
        <w:rPr>
          <w:rFonts w:ascii="Times New Roman" w:hAnsi="Times New Roman" w:cs="Times New Roman"/>
          <w:color w:val="000000"/>
          <w:sz w:val="24"/>
          <w:szCs w:val="24"/>
          <w:lang w:eastAsia="ru-RU"/>
        </w:rPr>
        <w:t xml:space="preserve"> – </w:t>
      </w:r>
      <w:r>
        <w:rPr>
          <w:rFonts w:ascii="Times New Roman" w:hAnsi="Times New Roman" w:cs="Times New Roman"/>
          <w:color w:val="000000"/>
          <w:sz w:val="24"/>
          <w:szCs w:val="24"/>
          <w:lang w:eastAsia="ru-RU"/>
        </w:rPr>
        <w:t>9</w:t>
      </w:r>
      <w:r w:rsidRPr="00E66526">
        <w:rPr>
          <w:rFonts w:ascii="Times New Roman" w:hAnsi="Times New Roman" w:cs="Times New Roman"/>
          <w:color w:val="000000"/>
          <w:sz w:val="24"/>
          <w:szCs w:val="24"/>
          <w:lang w:eastAsia="ru-RU"/>
        </w:rPr>
        <w:t xml:space="preserve"> часов</w:t>
      </w:r>
    </w:p>
    <w:p w:rsidR="00D56214" w:rsidRPr="00E66526" w:rsidRDefault="00D56214" w:rsidP="00320BC5">
      <w:pPr>
        <w:pStyle w:val="NoSpacing"/>
        <w:rPr>
          <w:rFonts w:ascii="Times New Roman" w:hAnsi="Times New Roman" w:cs="Times New Roman"/>
          <w:color w:val="000000"/>
          <w:sz w:val="24"/>
          <w:szCs w:val="24"/>
          <w:lang w:eastAsia="ru-RU"/>
        </w:rPr>
      </w:pPr>
      <w:r>
        <w:rPr>
          <w:rFonts w:ascii="Times New Roman" w:hAnsi="Times New Roman" w:cs="Times New Roman"/>
          <w:color w:val="000000"/>
          <w:sz w:val="24"/>
          <w:szCs w:val="24"/>
          <w:lang w:val="en-US" w:eastAsia="ru-RU"/>
        </w:rPr>
        <w:t>IV</w:t>
      </w:r>
      <w:r w:rsidRPr="001F2112">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четверть</w:t>
      </w:r>
      <w:r w:rsidRPr="001F2112">
        <w:rPr>
          <w:rFonts w:ascii="Times New Roman" w:hAnsi="Times New Roman" w:cs="Times New Roman"/>
          <w:color w:val="000000"/>
          <w:sz w:val="24"/>
          <w:szCs w:val="24"/>
          <w:lang w:eastAsia="ru-RU"/>
        </w:rPr>
        <w:t xml:space="preserve"> – 8 </w:t>
      </w:r>
      <w:r w:rsidRPr="00E66526">
        <w:rPr>
          <w:rFonts w:ascii="Times New Roman" w:hAnsi="Times New Roman" w:cs="Times New Roman"/>
          <w:color w:val="000000"/>
          <w:sz w:val="24"/>
          <w:szCs w:val="24"/>
          <w:lang w:eastAsia="ru-RU"/>
        </w:rPr>
        <w:t>часов</w:t>
      </w:r>
    </w:p>
    <w:p w:rsidR="00D56214" w:rsidRPr="00E66526" w:rsidRDefault="00D56214" w:rsidP="00320BC5">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Всего за год – 34 часа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80"/>
        <w:gridCol w:w="6662"/>
        <w:gridCol w:w="1726"/>
      </w:tblGrid>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дата</w:t>
            </w: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 xml:space="preserve">Тема урока </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стр.</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Тетрадь №1</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Выявление уровня познавательных способностей.</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1-3</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4-6</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6-9</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слуховой памяти.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9-11</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12-14</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Поиск закономерностей.</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15-17</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17-20</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быстроты реакции, мышления.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20-23</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23-26</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26-29</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слуховой памяти.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29-32</w:t>
            </w:r>
          </w:p>
        </w:tc>
      </w:tr>
      <w:tr w:rsidR="00D56214" w:rsidRPr="00BB2C4F">
        <w:trPr>
          <w:trHeight w:val="382"/>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p w:rsidR="00D56214" w:rsidRPr="00E66526" w:rsidRDefault="00D56214" w:rsidP="009637E9">
            <w:pPr>
              <w:pStyle w:val="NoSpacing"/>
              <w:rPr>
                <w:rFonts w:ascii="Times New Roman" w:hAnsi="Times New Roman" w:cs="Times New Roman"/>
                <w:color w:val="000000"/>
                <w:sz w:val="24"/>
                <w:szCs w:val="24"/>
                <w:lang w:eastAsia="ru-RU"/>
              </w:rPr>
            </w:pP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32-35</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Поиск закономерностей.</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36-38</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39-42</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Логически – поисковые задания.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42-44</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Нестандартные задачи.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47-47</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48-51</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слуховой памяти.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51-54</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54-57</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Поиск закономерностей.</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58-60</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Конкурс эрудитов.</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61-64</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Тетрадь №2</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1-5</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быстро реакции, мышления.</w:t>
            </w:r>
          </w:p>
          <w:p w:rsidR="00D56214" w:rsidRPr="00E66526" w:rsidRDefault="00D56214" w:rsidP="009637E9">
            <w:pPr>
              <w:pStyle w:val="NoSpacing"/>
              <w:rPr>
                <w:rFonts w:ascii="Times New Roman" w:hAnsi="Times New Roman" w:cs="Times New Roman"/>
                <w:color w:val="000000"/>
                <w:sz w:val="24"/>
                <w:szCs w:val="24"/>
                <w:lang w:eastAsia="ru-RU"/>
              </w:rPr>
            </w:pP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5-8</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концентрации внимания.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8-11</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12-15</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слуховой памяти.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15-17</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18-21</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Поиск закономерностей.</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21-24</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Совершенствование воображения.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24-27</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Логически – поисковые задания.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28-31</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Развитие концентрации внимания.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31-34</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внимания.</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34-37</w:t>
            </w:r>
          </w:p>
        </w:tc>
      </w:tr>
      <w:tr w:rsidR="00D56214" w:rsidRPr="00BB2C4F">
        <w:trPr>
          <w:trHeight w:val="314"/>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слуховой памяти.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38-40</w:t>
            </w:r>
          </w:p>
        </w:tc>
      </w:tr>
      <w:tr w:rsidR="00D56214" w:rsidRPr="00BB2C4F">
        <w:trPr>
          <w:trHeight w:val="336"/>
          <w:jc w:val="center"/>
        </w:trPr>
        <w:tc>
          <w:tcPr>
            <w:tcW w:w="1080" w:type="dxa"/>
          </w:tcPr>
          <w:p w:rsidR="00D56214" w:rsidRPr="00E66526" w:rsidRDefault="00D56214" w:rsidP="009637E9">
            <w:pPr>
              <w:pStyle w:val="NoSpacing"/>
              <w:rPr>
                <w:rFonts w:ascii="Times New Roman" w:hAnsi="Times New Roman" w:cs="Times New Roman"/>
                <w:color w:val="000000"/>
                <w:sz w:val="24"/>
                <w:szCs w:val="24"/>
                <w:lang w:eastAsia="ru-RU"/>
              </w:rPr>
            </w:pPr>
          </w:p>
        </w:tc>
        <w:tc>
          <w:tcPr>
            <w:tcW w:w="6662"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Тренировка зрительной памяти.</w:t>
            </w:r>
          </w:p>
        </w:tc>
        <w:tc>
          <w:tcPr>
            <w:tcW w:w="1726" w:type="dxa"/>
          </w:tcPr>
          <w:p w:rsidR="00D56214" w:rsidRPr="00E66526" w:rsidRDefault="00D56214" w:rsidP="009637E9">
            <w:pPr>
              <w:pStyle w:val="NoSpacing"/>
              <w:rPr>
                <w:rFonts w:ascii="Times New Roman" w:hAnsi="Times New Roman" w:cs="Times New Roman"/>
                <w:color w:val="000000"/>
                <w:sz w:val="24"/>
                <w:szCs w:val="24"/>
                <w:lang w:eastAsia="ru-RU"/>
              </w:rPr>
            </w:pPr>
            <w:r w:rsidRPr="00E66526">
              <w:rPr>
                <w:rFonts w:ascii="Times New Roman" w:hAnsi="Times New Roman" w:cs="Times New Roman"/>
                <w:color w:val="000000"/>
                <w:sz w:val="24"/>
                <w:szCs w:val="24"/>
                <w:lang w:eastAsia="ru-RU"/>
              </w:rPr>
              <w:t>41-44</w:t>
            </w:r>
          </w:p>
        </w:tc>
      </w:tr>
    </w:tbl>
    <w:p w:rsidR="00D56214" w:rsidRDefault="00D56214" w:rsidP="0057100F">
      <w:pPr>
        <w:pStyle w:val="NoSpacing"/>
        <w:rPr>
          <w:rFonts w:ascii="Times New Roman" w:hAnsi="Times New Roman" w:cs="Times New Roman"/>
          <w:b/>
          <w:bCs/>
          <w:sz w:val="24"/>
          <w:szCs w:val="24"/>
          <w:lang w:eastAsia="ar-SA"/>
        </w:rPr>
      </w:pPr>
      <w:r>
        <w:rPr>
          <w:rFonts w:ascii="Times New Roman" w:hAnsi="Times New Roman" w:cs="Times New Roman"/>
          <w:b/>
          <w:bCs/>
          <w:sz w:val="24"/>
          <w:szCs w:val="24"/>
          <w:lang w:eastAsia="ar-SA"/>
        </w:rPr>
        <w:t xml:space="preserve"> </w:t>
      </w: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320BC5">
      <w:pPr>
        <w:rPr>
          <w:rFonts w:ascii="Times New Roman" w:hAnsi="Times New Roman" w:cs="Times New Roman"/>
          <w:b/>
          <w:bCs/>
          <w:sz w:val="24"/>
          <w:szCs w:val="24"/>
        </w:rPr>
      </w:pPr>
    </w:p>
    <w:p w:rsidR="00D56214" w:rsidRDefault="00D56214" w:rsidP="00320BC5">
      <w:pPr>
        <w:rPr>
          <w:rFonts w:ascii="Times New Roman" w:hAnsi="Times New Roman" w:cs="Times New Roman"/>
          <w:b/>
          <w:bCs/>
          <w:sz w:val="24"/>
          <w:szCs w:val="24"/>
        </w:rPr>
      </w:pPr>
    </w:p>
    <w:p w:rsidR="00D56214" w:rsidRDefault="00D56214" w:rsidP="00320BC5">
      <w:pPr>
        <w:rPr>
          <w:rFonts w:ascii="Times New Roman" w:hAnsi="Times New Roman" w:cs="Times New Roman"/>
          <w:b/>
          <w:bCs/>
          <w:sz w:val="24"/>
          <w:szCs w:val="24"/>
        </w:rPr>
      </w:pPr>
    </w:p>
    <w:p w:rsidR="00D56214" w:rsidRDefault="00D56214" w:rsidP="00320BC5">
      <w:pPr>
        <w:rPr>
          <w:rFonts w:ascii="Times New Roman" w:hAnsi="Times New Roman" w:cs="Times New Roman"/>
          <w:b/>
          <w:bCs/>
          <w:sz w:val="24"/>
          <w:szCs w:val="24"/>
        </w:rPr>
      </w:pPr>
    </w:p>
    <w:p w:rsidR="00D56214" w:rsidRDefault="00D56214" w:rsidP="00320BC5">
      <w:pPr>
        <w:rPr>
          <w:rFonts w:ascii="Times New Roman" w:hAnsi="Times New Roman" w:cs="Times New Roman"/>
          <w:b/>
          <w:bCs/>
          <w:sz w:val="24"/>
          <w:szCs w:val="24"/>
        </w:rPr>
      </w:pPr>
    </w:p>
    <w:p w:rsidR="00D56214" w:rsidRDefault="00D56214" w:rsidP="00320BC5">
      <w:pPr>
        <w:rPr>
          <w:rFonts w:ascii="Times New Roman" w:hAnsi="Times New Roman" w:cs="Times New Roman"/>
          <w:b/>
          <w:bCs/>
          <w:sz w:val="24"/>
          <w:szCs w:val="24"/>
        </w:rPr>
      </w:pPr>
    </w:p>
    <w:p w:rsidR="00D56214" w:rsidRDefault="00D56214" w:rsidP="00320BC5">
      <w:pPr>
        <w:rPr>
          <w:rFonts w:ascii="Times New Roman" w:hAnsi="Times New Roman" w:cs="Times New Roman"/>
          <w:b/>
          <w:bCs/>
          <w:sz w:val="24"/>
          <w:szCs w:val="24"/>
        </w:rPr>
      </w:pPr>
    </w:p>
    <w:p w:rsidR="00D56214" w:rsidRDefault="00D56214" w:rsidP="00320BC5">
      <w:pPr>
        <w:rPr>
          <w:rFonts w:ascii="Times New Roman" w:hAnsi="Times New Roman" w:cs="Times New Roman"/>
          <w:b/>
          <w:bCs/>
          <w:sz w:val="24"/>
          <w:szCs w:val="24"/>
        </w:rPr>
      </w:pPr>
    </w:p>
    <w:p w:rsidR="00D56214" w:rsidRDefault="00D56214" w:rsidP="001B69BE">
      <w:pPr>
        <w:rPr>
          <w:rFonts w:ascii="Times New Roman" w:hAnsi="Times New Roman" w:cs="Times New Roman"/>
          <w:i/>
          <w:iCs/>
          <w:sz w:val="24"/>
          <w:szCs w:val="24"/>
          <w:lang w:eastAsia="ru-RU"/>
        </w:rPr>
      </w:pPr>
      <w:r>
        <w:rPr>
          <w:rFonts w:ascii="Times New Roman" w:hAnsi="Times New Roman" w:cs="Times New Roman"/>
          <w:b/>
          <w:bCs/>
          <w:sz w:val="24"/>
          <w:szCs w:val="24"/>
        </w:rPr>
        <w:t xml:space="preserve">                          ПРИЛОЖЕНИЕ 10</w:t>
      </w:r>
      <w:r w:rsidRPr="00E17453">
        <w:rPr>
          <w:rFonts w:ascii="Times New Roman" w:hAnsi="Times New Roman" w:cs="Times New Roman"/>
          <w:b/>
          <w:bCs/>
          <w:sz w:val="24"/>
          <w:szCs w:val="24"/>
        </w:rPr>
        <w:t xml:space="preserve"> </w:t>
      </w:r>
      <w:r>
        <w:rPr>
          <w:rFonts w:ascii="Times New Roman" w:hAnsi="Times New Roman" w:cs="Times New Roman"/>
          <w:i/>
          <w:iCs/>
          <w:sz w:val="24"/>
          <w:szCs w:val="24"/>
          <w:lang w:eastAsia="ru-RU"/>
        </w:rPr>
        <w:t>(</w:t>
      </w:r>
      <w:r w:rsidRPr="00E66526">
        <w:rPr>
          <w:rFonts w:ascii="Times New Roman" w:hAnsi="Times New Roman" w:cs="Times New Roman"/>
          <w:i/>
          <w:iCs/>
          <w:sz w:val="24"/>
          <w:szCs w:val="24"/>
          <w:lang w:eastAsia="ru-RU"/>
        </w:rPr>
        <w:t>в помощь учителю начальных классов)</w:t>
      </w:r>
    </w:p>
    <w:p w:rsidR="00D56214" w:rsidRPr="00436489" w:rsidRDefault="00D56214" w:rsidP="001B69BE">
      <w:pPr>
        <w:rPr>
          <w:rFonts w:ascii="Times New Roman" w:hAnsi="Times New Roman" w:cs="Times New Roman"/>
          <w:b/>
          <w:bCs/>
          <w:sz w:val="24"/>
          <w:szCs w:val="24"/>
        </w:rPr>
      </w:pPr>
      <w:r>
        <w:rPr>
          <w:rFonts w:ascii="Times New Roman" w:hAnsi="Times New Roman" w:cs="Times New Roman"/>
          <w:b/>
          <w:bCs/>
          <w:sz w:val="24"/>
          <w:szCs w:val="24"/>
        </w:rPr>
        <w:t xml:space="preserve">                </w:t>
      </w:r>
      <w:r w:rsidRPr="00436489">
        <w:rPr>
          <w:rFonts w:ascii="Times New Roman" w:hAnsi="Times New Roman" w:cs="Times New Roman"/>
          <w:b/>
          <w:bCs/>
          <w:sz w:val="24"/>
          <w:szCs w:val="24"/>
        </w:rPr>
        <w:t xml:space="preserve">Содержание занятий кружка «Я – исследователь» во втором классе </w:t>
      </w:r>
    </w:p>
    <w:p w:rsidR="00D56214" w:rsidRDefault="00D56214" w:rsidP="00436489">
      <w:pPr>
        <w:spacing w:after="0" w:line="240" w:lineRule="auto"/>
        <w:rPr>
          <w:rFonts w:ascii="Times New Roman" w:hAnsi="Times New Roman" w:cs="Times New Roman"/>
          <w:sz w:val="24"/>
          <w:szCs w:val="24"/>
        </w:rPr>
      </w:pPr>
      <w:r w:rsidRPr="00711E45">
        <w:rPr>
          <w:rFonts w:ascii="Times New Roman" w:hAnsi="Times New Roman" w:cs="Times New Roman"/>
          <w:sz w:val="24"/>
          <w:szCs w:val="24"/>
        </w:rPr>
        <w:t>«ТРЕНИРОВОЧНЫЕ ЗАНЯТИЯ»</w:t>
      </w:r>
    </w:p>
    <w:p w:rsidR="00D56214" w:rsidRPr="00711E45" w:rsidRDefault="00D56214" w:rsidP="00436489">
      <w:pPr>
        <w:spacing w:after="0" w:line="240" w:lineRule="auto"/>
        <w:rPr>
          <w:rFonts w:ascii="Times New Roman" w:hAnsi="Times New Roman" w:cs="Times New Roman"/>
          <w:sz w:val="24"/>
          <w:szCs w:val="24"/>
        </w:rPr>
      </w:pPr>
      <w:r w:rsidRPr="00711E45">
        <w:rPr>
          <w:rFonts w:ascii="Times New Roman" w:hAnsi="Times New Roman" w:cs="Times New Roman"/>
          <w:sz w:val="24"/>
          <w:szCs w:val="24"/>
        </w:rPr>
        <w:t>«Научные исследования и наша жизнь» (2 ч)</w:t>
      </w:r>
      <w:r w:rsidRPr="00711E45">
        <w:rPr>
          <w:rFonts w:ascii="Times New Roman" w:hAnsi="Times New Roman" w:cs="Times New Roman"/>
          <w:sz w:val="24"/>
          <w:szCs w:val="24"/>
        </w:rPr>
        <w:br/>
        <w:t xml:space="preserve">Уточнение и корректировка детских представлений об исследовании и исследователях. Коллективное обсуждение вопроса о том, какие науки и какие области исследований им известны. Коллективное обсуждение вопросов о наиболее заинтересовавших детей исследованиях и открытиях, о возможностях применения их результатов. Беседа о самых интересных научных открытиях, использующихся в нашей жизни. </w:t>
      </w:r>
      <w:r w:rsidRPr="00711E45">
        <w:rPr>
          <w:rFonts w:ascii="Times New Roman" w:hAnsi="Times New Roman" w:cs="Times New Roman"/>
          <w:sz w:val="24"/>
          <w:szCs w:val="24"/>
        </w:rPr>
        <w:br/>
        <w:t>«Методы исследования» (3 ч)</w:t>
      </w:r>
      <w:r w:rsidRPr="00711E45">
        <w:rPr>
          <w:rFonts w:ascii="Times New Roman" w:hAnsi="Times New Roman" w:cs="Times New Roman"/>
          <w:sz w:val="24"/>
          <w:szCs w:val="24"/>
        </w:rPr>
        <w:br/>
        <w:t xml:space="preserve">Совершенствование владения основными доступными нам методами исследования (подумать самостоятельно, спросить у другого человека, понаблюдать, провести эксперимент и др.). Практические задания - тренировка в использовании методов исследования в ходе изучения доступных объектов (вода, свет, комнатные растения, животные, люди и т. п.). </w:t>
      </w:r>
      <w:r w:rsidRPr="00711E45">
        <w:rPr>
          <w:rFonts w:ascii="Times New Roman" w:hAnsi="Times New Roman" w:cs="Times New Roman"/>
          <w:sz w:val="24"/>
          <w:szCs w:val="24"/>
        </w:rPr>
        <w:br/>
        <w:t>«Наблюдение и наблюдательность» (2 ч)</w:t>
      </w:r>
      <w:r w:rsidRPr="00711E45">
        <w:rPr>
          <w:rFonts w:ascii="Times New Roman" w:hAnsi="Times New Roman" w:cs="Times New Roman"/>
          <w:sz w:val="24"/>
          <w:szCs w:val="24"/>
        </w:rPr>
        <w:br/>
        <w:t xml:space="preserve">Сфера применения наблюдения в научных исследованиях. Информация об открытиях, сделанных преимущественно на основе наблюдений. Знакомство с приборами, созданными для наблюдения (телескопы, микроскопы и др.). Практические задания на развитие наблюдательности. </w:t>
      </w:r>
      <w:r w:rsidRPr="00711E45">
        <w:rPr>
          <w:rFonts w:ascii="Times New Roman" w:hAnsi="Times New Roman" w:cs="Times New Roman"/>
          <w:sz w:val="24"/>
          <w:szCs w:val="24"/>
        </w:rPr>
        <w:br/>
        <w:t>«Эксперимент - познание в действии» (2 ч)</w:t>
      </w:r>
      <w:r w:rsidRPr="00711E45">
        <w:rPr>
          <w:rFonts w:ascii="Times New Roman" w:hAnsi="Times New Roman" w:cs="Times New Roman"/>
          <w:sz w:val="24"/>
          <w:szCs w:val="24"/>
        </w:rPr>
        <w:br/>
        <w:t xml:space="preserve">Что мы знаем об экспериментировании. Как узнавать новое с помощью экспериментов. Планирование и проведение экспериментов с </w:t>
      </w:r>
      <w:r w:rsidRPr="00711E45">
        <w:rPr>
          <w:rFonts w:ascii="Times New Roman" w:hAnsi="Times New Roman" w:cs="Times New Roman"/>
          <w:sz w:val="24"/>
          <w:szCs w:val="24"/>
        </w:rPr>
        <w:br/>
        <w:t xml:space="preserve">доступными объектами (вода, свет, бумага и др.). </w:t>
      </w:r>
      <w:r w:rsidRPr="00711E45">
        <w:rPr>
          <w:rFonts w:ascii="Times New Roman" w:hAnsi="Times New Roman" w:cs="Times New Roman"/>
          <w:sz w:val="24"/>
          <w:szCs w:val="24"/>
        </w:rPr>
        <w:br/>
        <w:t>«Гипотезы и провокационные идеи» (1ч)</w:t>
      </w:r>
      <w:r w:rsidRPr="00711E45">
        <w:rPr>
          <w:rFonts w:ascii="Times New Roman" w:hAnsi="Times New Roman" w:cs="Times New Roman"/>
          <w:sz w:val="24"/>
          <w:szCs w:val="24"/>
        </w:rPr>
        <w:br/>
        <w:t xml:space="preserve">Что такое гипотеза и что такое провокационная идея. Чем они похожи и чем отличаются. Практические задания на выдвижение гипотез и провокационных идей. </w:t>
      </w:r>
      <w:r w:rsidRPr="00711E45">
        <w:rPr>
          <w:rFonts w:ascii="Times New Roman" w:hAnsi="Times New Roman" w:cs="Times New Roman"/>
          <w:sz w:val="24"/>
          <w:szCs w:val="24"/>
        </w:rPr>
        <w:br/>
        <w:t>«Анализ и синтез» (1 ч)</w:t>
      </w:r>
      <w:r w:rsidRPr="00711E45">
        <w:rPr>
          <w:rFonts w:ascii="Times New Roman" w:hAnsi="Times New Roman" w:cs="Times New Roman"/>
          <w:sz w:val="24"/>
          <w:szCs w:val="24"/>
        </w:rPr>
        <w:br/>
        <w:t xml:space="preserve">Что значит проанализировать объект или явление. Что такое синтез. Практические задания на анализ и синтез. Практические задания - как делать обобщения. </w:t>
      </w:r>
      <w:r w:rsidRPr="00711E45">
        <w:rPr>
          <w:rFonts w:ascii="Times New Roman" w:hAnsi="Times New Roman" w:cs="Times New Roman"/>
          <w:sz w:val="24"/>
          <w:szCs w:val="24"/>
        </w:rPr>
        <w:br/>
        <w:t>«Как давать определения понятиям» (1 ч)</w:t>
      </w:r>
      <w:r w:rsidRPr="00711E45">
        <w:rPr>
          <w:rFonts w:ascii="Times New Roman" w:hAnsi="Times New Roman" w:cs="Times New Roman"/>
          <w:sz w:val="24"/>
          <w:szCs w:val="24"/>
        </w:rPr>
        <w:br/>
        <w:t xml:space="preserve">Практическое использование приемов, сходных с определением понятий. Загадки как определения понятий. Составление кроссвордов. </w:t>
      </w:r>
      <w:r w:rsidRPr="00711E45">
        <w:rPr>
          <w:rFonts w:ascii="Times New Roman" w:hAnsi="Times New Roman" w:cs="Times New Roman"/>
          <w:sz w:val="24"/>
          <w:szCs w:val="24"/>
        </w:rPr>
        <w:br/>
        <w:t>«Планирование и проведение наблюдений и экспериментов» (2ч)</w:t>
      </w:r>
      <w:r w:rsidRPr="00711E45">
        <w:rPr>
          <w:rFonts w:ascii="Times New Roman" w:hAnsi="Times New Roman" w:cs="Times New Roman"/>
          <w:sz w:val="24"/>
          <w:szCs w:val="24"/>
        </w:rPr>
        <w:br/>
        <w:t xml:space="preserve">Коллективная беседа - «нужен ли исследователю план работы». Практическая работа — планируем и проводим собственные наблюдения. Практическая работа - планируем и проводим собственные эксперименты. </w:t>
      </w:r>
      <w:r w:rsidRPr="00711E45">
        <w:rPr>
          <w:rFonts w:ascii="Times New Roman" w:hAnsi="Times New Roman" w:cs="Times New Roman"/>
          <w:sz w:val="24"/>
          <w:szCs w:val="24"/>
        </w:rPr>
        <w:br/>
        <w:t>«Основные логические операции» (1ч)</w:t>
      </w:r>
      <w:r w:rsidRPr="00711E45">
        <w:rPr>
          <w:rFonts w:ascii="Times New Roman" w:hAnsi="Times New Roman" w:cs="Times New Roman"/>
          <w:sz w:val="24"/>
          <w:szCs w:val="24"/>
        </w:rPr>
        <w:br/>
        <w:t xml:space="preserve">Практические задания по темам: как давать определения понятиям, проводить анализ, синтезировать, обобщать, классифицировать, делать умозаключения. </w:t>
      </w:r>
      <w:r w:rsidRPr="00711E45">
        <w:rPr>
          <w:rFonts w:ascii="Times New Roman" w:hAnsi="Times New Roman" w:cs="Times New Roman"/>
          <w:sz w:val="24"/>
          <w:szCs w:val="24"/>
        </w:rPr>
        <w:br/>
        <w:t>«Гипотезы и способы их конструирования» (1ч)</w:t>
      </w:r>
      <w:r w:rsidRPr="00711E45">
        <w:rPr>
          <w:rFonts w:ascii="Times New Roman" w:hAnsi="Times New Roman" w:cs="Times New Roman"/>
          <w:sz w:val="24"/>
          <w:szCs w:val="24"/>
        </w:rPr>
        <w:br/>
        <w:t xml:space="preserve">Беседа на тему «Как рождаются гипотезы». Какими бывают гипотезы. Как подтвердить или опровергнуть гипотезу. Практические задания по теме «Конструирование гипотез». </w:t>
      </w:r>
      <w:r w:rsidRPr="00711E45">
        <w:rPr>
          <w:rFonts w:ascii="Times New Roman" w:hAnsi="Times New Roman" w:cs="Times New Roman"/>
          <w:sz w:val="24"/>
          <w:szCs w:val="24"/>
        </w:rPr>
        <w:br/>
        <w:t>«Искусство задавать вопросы» (1ч)</w:t>
      </w:r>
      <w:r w:rsidRPr="00711E45">
        <w:rPr>
          <w:rFonts w:ascii="Times New Roman" w:hAnsi="Times New Roman" w:cs="Times New Roman"/>
          <w:sz w:val="24"/>
          <w:szCs w:val="24"/>
        </w:rPr>
        <w:br/>
        <w:t xml:space="preserve">Коллективная беседа о том, какими бывают вопросы. Как правильно задавать вопросы. Как узнавать новое с помощью вопросов. Бывают ли вопросы глупыми. Практические занятия по тренировке умений задавать вопросы. </w:t>
      </w:r>
      <w:r w:rsidRPr="00711E45">
        <w:rPr>
          <w:rFonts w:ascii="Times New Roman" w:hAnsi="Times New Roman" w:cs="Times New Roman"/>
          <w:sz w:val="24"/>
          <w:szCs w:val="24"/>
        </w:rPr>
        <w:br/>
        <w:t>«Учимся оценивать идеи, выделять главное и второстепенное» (1ч)</w:t>
      </w:r>
      <w:r w:rsidRPr="00711E45">
        <w:rPr>
          <w:rFonts w:ascii="Times New Roman" w:hAnsi="Times New Roman" w:cs="Times New Roman"/>
          <w:sz w:val="24"/>
          <w:szCs w:val="24"/>
        </w:rPr>
        <w:br/>
        <w:t xml:space="preserve">Что такое оценка научных идей, кто и как может оценить идею. Знакомство с «матрицей по оценке идей». Практическая работа - выявление логической структуры текста. Практические задания типа — «что сначала, что потом». </w:t>
      </w:r>
      <w:r w:rsidRPr="00711E45">
        <w:rPr>
          <w:rFonts w:ascii="Times New Roman" w:hAnsi="Times New Roman" w:cs="Times New Roman"/>
          <w:sz w:val="24"/>
          <w:szCs w:val="24"/>
        </w:rPr>
        <w:br/>
        <w:t>«Ассоциации и аналогии» (1ч)</w:t>
      </w:r>
      <w:r w:rsidRPr="00711E45">
        <w:rPr>
          <w:rFonts w:ascii="Times New Roman" w:hAnsi="Times New Roman" w:cs="Times New Roman"/>
          <w:sz w:val="24"/>
          <w:szCs w:val="24"/>
        </w:rPr>
        <w:br/>
        <w:t xml:space="preserve">Знакомство с понятиями «ассоциация» и «аналогия». Практические задания на выявление уровня сформированности и развитие ассоциативного мышления. Коллективная беседа «Использование аналогий в науке» (бионика, биоархитектура и др.). Практическое задание на создание аналогий. </w:t>
      </w:r>
      <w:r w:rsidRPr="00711E45">
        <w:rPr>
          <w:rFonts w:ascii="Times New Roman" w:hAnsi="Times New Roman" w:cs="Times New Roman"/>
          <w:sz w:val="24"/>
          <w:szCs w:val="24"/>
        </w:rPr>
        <w:br/>
        <w:t>«Суждения, умозаключения, выводы» (1ч)</w:t>
      </w:r>
      <w:r w:rsidRPr="00711E45">
        <w:rPr>
          <w:rFonts w:ascii="Times New Roman" w:hAnsi="Times New Roman" w:cs="Times New Roman"/>
          <w:sz w:val="24"/>
          <w:szCs w:val="24"/>
        </w:rPr>
        <w:br/>
        <w:t xml:space="preserve">Знакомство с логикой и правилами (суждения, умозаключения и выводы). Практические задания по развитию умений высказывать суждения и делать умозаключения. </w:t>
      </w:r>
      <w:r w:rsidRPr="00711E45">
        <w:rPr>
          <w:rFonts w:ascii="Times New Roman" w:hAnsi="Times New Roman" w:cs="Times New Roman"/>
          <w:sz w:val="24"/>
          <w:szCs w:val="24"/>
        </w:rPr>
        <w:br/>
        <w:t>«Искусство делать сообщения» (1ч)</w:t>
      </w:r>
      <w:r w:rsidRPr="00711E45">
        <w:rPr>
          <w:rFonts w:ascii="Times New Roman" w:hAnsi="Times New Roman" w:cs="Times New Roman"/>
          <w:sz w:val="24"/>
          <w:szCs w:val="24"/>
        </w:rPr>
        <w:br/>
        <w:t>Как правильно спланировать сообщение о своем исследовании. Как выделить главное и второстепенное. Практические задания «Что сначала, что потом», «Составление рассказов по заданному алгоритму» и т. д.</w:t>
      </w:r>
    </w:p>
    <w:p w:rsidR="00D56214" w:rsidRPr="00711E45" w:rsidRDefault="00D56214" w:rsidP="00320BC5">
      <w:pPr>
        <w:rPr>
          <w:rFonts w:ascii="Times New Roman" w:hAnsi="Times New Roman" w:cs="Times New Roman"/>
          <w:sz w:val="24"/>
          <w:szCs w:val="24"/>
        </w:rPr>
      </w:pPr>
      <w:r w:rsidRPr="00711E45">
        <w:rPr>
          <w:rFonts w:ascii="Times New Roman" w:hAnsi="Times New Roman" w:cs="Times New Roman"/>
          <w:sz w:val="24"/>
          <w:szCs w:val="24"/>
        </w:rPr>
        <w:t> «Как подготовиться к защите собственной исследовательской работы» (1ч)</w:t>
      </w:r>
      <w:r w:rsidRPr="00711E45">
        <w:rPr>
          <w:rFonts w:ascii="Times New Roman" w:hAnsi="Times New Roman" w:cs="Times New Roman"/>
          <w:sz w:val="24"/>
          <w:szCs w:val="24"/>
        </w:rPr>
        <w:br/>
        <w:t xml:space="preserve">Коллективное обсуждение проблем: «Что такое защита», «Как правильно делать доклад», «Как отвечать на вопросы» и т. п. Практические задания «Вопросы и ответы», «Как доказывать идеи» и т.п. </w:t>
      </w:r>
    </w:p>
    <w:p w:rsidR="00D56214" w:rsidRPr="00711E45" w:rsidRDefault="00D56214" w:rsidP="00320BC5">
      <w:pPr>
        <w:rPr>
          <w:rFonts w:ascii="Times New Roman" w:hAnsi="Times New Roman" w:cs="Times New Roman"/>
          <w:sz w:val="24"/>
          <w:szCs w:val="24"/>
        </w:rPr>
      </w:pPr>
      <w:r w:rsidRPr="00711E45">
        <w:rPr>
          <w:rFonts w:ascii="Times New Roman" w:hAnsi="Times New Roman" w:cs="Times New Roman"/>
          <w:sz w:val="24"/>
          <w:szCs w:val="24"/>
        </w:rPr>
        <w:br/>
        <w:t>«ИССЛЕДОВАТЕЛЬСКАЯ ПРАКТИКА» (10ч)</w:t>
      </w:r>
      <w:r w:rsidRPr="00711E45">
        <w:rPr>
          <w:rFonts w:ascii="Times New Roman" w:hAnsi="Times New Roman" w:cs="Times New Roman"/>
          <w:sz w:val="24"/>
          <w:szCs w:val="24"/>
        </w:rPr>
        <w:br/>
        <w:t>«Как выбрать тему собственного исследования» (1ч)</w:t>
      </w:r>
      <w:r w:rsidRPr="00711E45">
        <w:rPr>
          <w:rFonts w:ascii="Times New Roman" w:hAnsi="Times New Roman" w:cs="Times New Roman"/>
          <w:sz w:val="24"/>
          <w:szCs w:val="24"/>
        </w:rPr>
        <w:br/>
        <w:t xml:space="preserve">Коллективное обсуждение задачи выбора темы собственного исследования. Индивидуальная работа с учащимися (методика и правила выбора темы подробно описаны в методических рекомендациях к программе). </w:t>
      </w:r>
      <w:r w:rsidRPr="00711E45">
        <w:rPr>
          <w:rFonts w:ascii="Times New Roman" w:hAnsi="Times New Roman" w:cs="Times New Roman"/>
          <w:sz w:val="24"/>
          <w:szCs w:val="24"/>
        </w:rPr>
        <w:br/>
        <w:t>«Индивидуальная работа по планированию и проведению самостоятельных исследований» (1ч)</w:t>
      </w:r>
      <w:r w:rsidRPr="00711E45">
        <w:rPr>
          <w:rFonts w:ascii="Times New Roman" w:hAnsi="Times New Roman" w:cs="Times New Roman"/>
          <w:sz w:val="24"/>
          <w:szCs w:val="24"/>
        </w:rPr>
        <w:br/>
        <w:t>Каждый ребенок ведёт работу в рабочей тетради «Я исследую мир». Раздел «Коллективная игра-исследование» (3ч)</w:t>
      </w:r>
      <w:r w:rsidRPr="00711E45">
        <w:rPr>
          <w:rFonts w:ascii="Times New Roman" w:hAnsi="Times New Roman" w:cs="Times New Roman"/>
          <w:sz w:val="24"/>
          <w:szCs w:val="24"/>
        </w:rPr>
        <w:br/>
        <w:t>«Индивидуальная консультационная работа по проведению самостоятельных исследований» (2)</w:t>
      </w:r>
      <w:r w:rsidRPr="00711E45">
        <w:rPr>
          <w:rFonts w:ascii="Times New Roman" w:hAnsi="Times New Roman" w:cs="Times New Roman"/>
          <w:sz w:val="24"/>
          <w:szCs w:val="24"/>
        </w:rPr>
        <w:br/>
        <w:t xml:space="preserve">Педагог проводит индивидуальную работу с учащимися, работающими в микрогруппах или индивидуально. Индивидуальное консультирование необходимо потому, что тематика работ очень разнообразна. Кроме того, большая часть ребят склонна сохранять в секрете от других результаты собственных изысканий до момента их завершения. </w:t>
      </w:r>
      <w:r w:rsidRPr="00711E45">
        <w:rPr>
          <w:rFonts w:ascii="Times New Roman" w:hAnsi="Times New Roman" w:cs="Times New Roman"/>
          <w:sz w:val="24"/>
          <w:szCs w:val="24"/>
        </w:rPr>
        <w:br/>
        <w:t>«Семинар» (1ч)</w:t>
      </w:r>
      <w:r w:rsidRPr="00711E45">
        <w:rPr>
          <w:rFonts w:ascii="Times New Roman" w:hAnsi="Times New Roman" w:cs="Times New Roman"/>
          <w:sz w:val="24"/>
          <w:szCs w:val="24"/>
        </w:rPr>
        <w:br/>
        <w:t xml:space="preserve">Занятие, на котором желающие могут представить результаты собственных изысканий и провести предварительную защиту собственных работ. </w:t>
      </w:r>
      <w:r w:rsidRPr="00711E45">
        <w:rPr>
          <w:rFonts w:ascii="Times New Roman" w:hAnsi="Times New Roman" w:cs="Times New Roman"/>
          <w:sz w:val="24"/>
          <w:szCs w:val="24"/>
        </w:rPr>
        <w:br/>
        <w:t>«Подготовка собственных работ к защите» (1ч)</w:t>
      </w:r>
      <w:r w:rsidRPr="00711E45">
        <w:rPr>
          <w:rFonts w:ascii="Times New Roman" w:hAnsi="Times New Roman" w:cs="Times New Roman"/>
          <w:sz w:val="24"/>
          <w:szCs w:val="24"/>
        </w:rPr>
        <w:br/>
        <w:t xml:space="preserve">Планирование собственного выступления. Подготовка текста доклада, схем, графиков, рисунков, чертежей, макетов. Подготовка к ответам на вопросы. </w:t>
      </w:r>
      <w:r w:rsidRPr="00711E45">
        <w:rPr>
          <w:rFonts w:ascii="Times New Roman" w:hAnsi="Times New Roman" w:cs="Times New Roman"/>
          <w:sz w:val="24"/>
          <w:szCs w:val="24"/>
        </w:rPr>
        <w:br/>
        <w:t>«Собственная защита исследовательских работ и творческих</w:t>
      </w:r>
    </w:p>
    <w:p w:rsidR="00D56214" w:rsidRPr="00711E45" w:rsidRDefault="00D56214" w:rsidP="00320BC5">
      <w:pPr>
        <w:rPr>
          <w:rFonts w:ascii="Times New Roman" w:hAnsi="Times New Roman" w:cs="Times New Roman"/>
          <w:sz w:val="24"/>
          <w:szCs w:val="24"/>
        </w:rPr>
      </w:pPr>
      <w:r w:rsidRPr="00711E45">
        <w:rPr>
          <w:rFonts w:ascii="Times New Roman" w:hAnsi="Times New Roman" w:cs="Times New Roman"/>
          <w:sz w:val="24"/>
          <w:szCs w:val="24"/>
        </w:rPr>
        <w:t> проектов» (1ч)</w:t>
      </w:r>
      <w:r w:rsidRPr="00711E45">
        <w:rPr>
          <w:rFonts w:ascii="Times New Roman" w:hAnsi="Times New Roman" w:cs="Times New Roman"/>
          <w:sz w:val="24"/>
          <w:szCs w:val="24"/>
        </w:rPr>
        <w:br/>
        <w:t xml:space="preserve">Участие предполагает: доклад, ответы на вопросы и заслушивание всех докладов об итогах проведенных исследований и выполненных проектах, вопросы авторам, высказывание собственных суждений. </w:t>
      </w:r>
    </w:p>
    <w:p w:rsidR="00D56214" w:rsidRPr="003F45CC" w:rsidRDefault="00D56214" w:rsidP="003F45CC">
      <w:pPr>
        <w:spacing w:after="0" w:line="240" w:lineRule="auto"/>
        <w:rPr>
          <w:rFonts w:ascii="Times New Roman" w:hAnsi="Times New Roman" w:cs="Times New Roman"/>
          <w:b/>
          <w:bCs/>
          <w:sz w:val="24"/>
          <w:szCs w:val="24"/>
        </w:rPr>
      </w:pPr>
      <w:r w:rsidRPr="00711E45">
        <w:rPr>
          <w:rFonts w:ascii="Times New Roman" w:hAnsi="Times New Roman" w:cs="Times New Roman"/>
          <w:sz w:val="24"/>
          <w:szCs w:val="24"/>
        </w:rPr>
        <w:br/>
      </w:r>
      <w:r w:rsidRPr="003F45CC">
        <w:rPr>
          <w:rFonts w:ascii="Times New Roman" w:hAnsi="Times New Roman" w:cs="Times New Roman"/>
          <w:b/>
          <w:bCs/>
          <w:sz w:val="24"/>
          <w:szCs w:val="24"/>
        </w:rPr>
        <w:t>Содержание занятий кружка «Я – исследователь»  в 3 классе</w:t>
      </w:r>
    </w:p>
    <w:p w:rsidR="00D56214" w:rsidRPr="00711E45" w:rsidRDefault="00D56214" w:rsidP="003F45CC">
      <w:pPr>
        <w:spacing w:after="0" w:line="240" w:lineRule="auto"/>
        <w:rPr>
          <w:rFonts w:ascii="Times New Roman" w:hAnsi="Times New Roman" w:cs="Times New Roman"/>
          <w:sz w:val="24"/>
          <w:szCs w:val="24"/>
        </w:rPr>
      </w:pPr>
      <w:r w:rsidRPr="00711E45">
        <w:rPr>
          <w:rFonts w:ascii="Times New Roman" w:hAnsi="Times New Roman" w:cs="Times New Roman"/>
          <w:sz w:val="24"/>
          <w:szCs w:val="24"/>
        </w:rPr>
        <w:t>«ТРЕНИРОВОЧНЫЕ ЗАНЯТИЯ» (12ч)</w:t>
      </w:r>
    </w:p>
    <w:p w:rsidR="00D56214" w:rsidRPr="00711E45" w:rsidRDefault="00D56214" w:rsidP="003F45CC">
      <w:pPr>
        <w:spacing w:after="0" w:line="240" w:lineRule="auto"/>
        <w:rPr>
          <w:rFonts w:ascii="Times New Roman" w:hAnsi="Times New Roman" w:cs="Times New Roman"/>
          <w:sz w:val="24"/>
          <w:szCs w:val="24"/>
        </w:rPr>
      </w:pPr>
      <w:r w:rsidRPr="00711E45">
        <w:rPr>
          <w:rFonts w:ascii="Times New Roman" w:hAnsi="Times New Roman" w:cs="Times New Roman"/>
          <w:sz w:val="24"/>
          <w:szCs w:val="24"/>
        </w:rPr>
        <w:t> «Наблюдение и экспериментирование» (2ч)</w:t>
      </w:r>
      <w:r w:rsidRPr="00711E45">
        <w:rPr>
          <w:rFonts w:ascii="Times New Roman" w:hAnsi="Times New Roman" w:cs="Times New Roman"/>
          <w:sz w:val="24"/>
          <w:szCs w:val="24"/>
        </w:rPr>
        <w:br/>
        <w:t xml:space="preserve">Беседа о том, что такое наблюдение и экспериментирование. Практические задания по развитию умений наблюдать и экспериментировать. </w:t>
      </w:r>
      <w:r w:rsidRPr="00711E45">
        <w:rPr>
          <w:rFonts w:ascii="Times New Roman" w:hAnsi="Times New Roman" w:cs="Times New Roman"/>
          <w:sz w:val="24"/>
          <w:szCs w:val="24"/>
        </w:rPr>
        <w:br/>
        <w:t>Раздел «Методы исследования» (1ч)</w:t>
      </w:r>
      <w:r w:rsidRPr="00711E45">
        <w:rPr>
          <w:rFonts w:ascii="Times New Roman" w:hAnsi="Times New Roman" w:cs="Times New Roman"/>
          <w:sz w:val="24"/>
          <w:szCs w:val="24"/>
        </w:rPr>
        <w:br/>
        <w:t xml:space="preserve">Совершенствование владения основными методами исследования (подумать самостоятельно, спросить у другого человека, понаблюдать, провести эксперимент и др.). Практические задания - тренировка в использовании методов исследования в ходе изучения доступных объектов. Исследования с помощью новейших информационных технологий. </w:t>
      </w:r>
      <w:r w:rsidRPr="00711E45">
        <w:rPr>
          <w:rFonts w:ascii="Times New Roman" w:hAnsi="Times New Roman" w:cs="Times New Roman"/>
          <w:sz w:val="24"/>
          <w:szCs w:val="24"/>
        </w:rPr>
        <w:br/>
        <w:t>«Наблюдение и наблюдательность» (2ч)</w:t>
      </w:r>
      <w:r w:rsidRPr="00711E45">
        <w:rPr>
          <w:rFonts w:ascii="Times New Roman" w:hAnsi="Times New Roman" w:cs="Times New Roman"/>
          <w:sz w:val="24"/>
          <w:szCs w:val="24"/>
        </w:rPr>
        <w:br/>
        <w:t xml:space="preserve">Коллективная беседа «Наиболее интересные научные открытия, сделанные методом наблюдения». Работа с приборами, созданными дли наблюдения (телескопы, бинокли, микроскопы и др.). Практические задания по развитию наблюдательности. </w:t>
      </w:r>
      <w:r w:rsidRPr="00711E45">
        <w:rPr>
          <w:rFonts w:ascii="Times New Roman" w:hAnsi="Times New Roman" w:cs="Times New Roman"/>
          <w:sz w:val="24"/>
          <w:szCs w:val="24"/>
        </w:rPr>
        <w:br/>
        <w:t>«Совершенствование техники экспериментирования» (2ч)</w:t>
      </w:r>
      <w:r w:rsidRPr="00711E45">
        <w:rPr>
          <w:rFonts w:ascii="Times New Roman" w:hAnsi="Times New Roman" w:cs="Times New Roman"/>
          <w:sz w:val="24"/>
          <w:szCs w:val="24"/>
        </w:rPr>
        <w:br/>
        <w:t xml:space="preserve">Коллективная беседа «Как спланировать эксперимент». Анализ самых интересных экспериментов, выполненных в группе. Практическое занятие «Проведение экспериментов». </w:t>
      </w:r>
      <w:r w:rsidRPr="00711E45">
        <w:rPr>
          <w:rFonts w:ascii="Times New Roman" w:hAnsi="Times New Roman" w:cs="Times New Roman"/>
          <w:sz w:val="24"/>
          <w:szCs w:val="24"/>
        </w:rPr>
        <w:br/>
        <w:t>«Интуиция и создание гипотез» (1ч)</w:t>
      </w:r>
      <w:r w:rsidRPr="00711E45">
        <w:rPr>
          <w:rFonts w:ascii="Times New Roman" w:hAnsi="Times New Roman" w:cs="Times New Roman"/>
          <w:sz w:val="24"/>
          <w:szCs w:val="24"/>
        </w:rPr>
        <w:br/>
        <w:t xml:space="preserve">Знакомство с понятием «интуиция». Примеры интуитивных решений проблем. Как интуиция помогает в исследованиях. Как интуиция помогает вырабатывать гипотезы. Практические задания на продуцирование гипотез и провокационных идей. Практическое занятие по созданию и проверке собственных гипотез. </w:t>
      </w:r>
      <w:r w:rsidRPr="00711E45">
        <w:rPr>
          <w:rFonts w:ascii="Times New Roman" w:hAnsi="Times New Roman" w:cs="Times New Roman"/>
          <w:sz w:val="24"/>
          <w:szCs w:val="24"/>
        </w:rPr>
        <w:br/>
        <w:t>«Правильное мышление и логика» (1ч)</w:t>
      </w:r>
      <w:r w:rsidRPr="00711E45">
        <w:rPr>
          <w:rFonts w:ascii="Times New Roman" w:hAnsi="Times New Roman" w:cs="Times New Roman"/>
          <w:sz w:val="24"/>
          <w:szCs w:val="24"/>
        </w:rPr>
        <w:br/>
        <w:t xml:space="preserve">Практические задания на анализ и синтез. Практические задания «Как делать обобщения». Классифицирование. Определение понятий. </w:t>
      </w:r>
      <w:r w:rsidRPr="00711E45">
        <w:rPr>
          <w:rFonts w:ascii="Times New Roman" w:hAnsi="Times New Roman" w:cs="Times New Roman"/>
          <w:sz w:val="24"/>
          <w:szCs w:val="24"/>
        </w:rPr>
        <w:br/>
        <w:t>«Искусство делать сообщения» (1ч)</w:t>
      </w:r>
      <w:r w:rsidRPr="00711E45">
        <w:rPr>
          <w:rFonts w:ascii="Times New Roman" w:hAnsi="Times New Roman" w:cs="Times New Roman"/>
          <w:sz w:val="24"/>
          <w:szCs w:val="24"/>
        </w:rPr>
        <w:br/>
        <w:t xml:space="preserve">Как правильно спланировать сообщение о своем исследовании. Как выделить главное и второстепенное. Как ПОДГОТОВИТЬ текст выступления. Практические задания по структурированию текстов. </w:t>
      </w:r>
      <w:r w:rsidRPr="00711E45">
        <w:rPr>
          <w:rFonts w:ascii="Times New Roman" w:hAnsi="Times New Roman" w:cs="Times New Roman"/>
          <w:sz w:val="24"/>
          <w:szCs w:val="24"/>
        </w:rPr>
        <w:br/>
        <w:t>«Искусство задавать вопросы и отвечать на них» (1ч)</w:t>
      </w:r>
      <w:r w:rsidRPr="00711E45">
        <w:rPr>
          <w:rFonts w:ascii="Times New Roman" w:hAnsi="Times New Roman" w:cs="Times New Roman"/>
          <w:sz w:val="24"/>
          <w:szCs w:val="24"/>
        </w:rPr>
        <w:br/>
        <w:t xml:space="preserve">Коллективная беседа «Умные и глупые вопросы». Практические занятия по тренировке умений задавать вопросы. Практические задания по развитию умений слушать вопрос и отвечать на него. </w:t>
      </w:r>
      <w:r w:rsidRPr="00711E45">
        <w:rPr>
          <w:rFonts w:ascii="Times New Roman" w:hAnsi="Times New Roman" w:cs="Times New Roman"/>
          <w:sz w:val="24"/>
          <w:szCs w:val="24"/>
        </w:rPr>
        <w:br/>
        <w:t>«Семинар «Как подготовиться к защите» (1ч)</w:t>
      </w:r>
      <w:r w:rsidRPr="00711E45">
        <w:rPr>
          <w:rFonts w:ascii="Times New Roman" w:hAnsi="Times New Roman" w:cs="Times New Roman"/>
          <w:sz w:val="24"/>
          <w:szCs w:val="24"/>
        </w:rPr>
        <w:br/>
        <w:t xml:space="preserve">Занятие, на котором желающие могут представить результаты собственных изысканий и провести предварительную защиту собственных работ. Анализ полученных материалов. Определение основных понятий. Структурирование полученной информации. Подготовка текста доклада. Подготовка к ответам на вопросы. Разработка и выполнение рисунков, чертежей, схем, графиков, макетов, моделей и т. п. </w:t>
      </w:r>
    </w:p>
    <w:p w:rsidR="00D56214" w:rsidRPr="00711E45" w:rsidRDefault="00D56214" w:rsidP="00320BC5">
      <w:pPr>
        <w:rPr>
          <w:rFonts w:ascii="Times New Roman" w:hAnsi="Times New Roman" w:cs="Times New Roman"/>
          <w:sz w:val="24"/>
          <w:szCs w:val="24"/>
        </w:rPr>
      </w:pPr>
      <w:r w:rsidRPr="00711E45">
        <w:rPr>
          <w:rFonts w:ascii="Times New Roman" w:hAnsi="Times New Roman" w:cs="Times New Roman"/>
          <w:sz w:val="24"/>
          <w:szCs w:val="24"/>
        </w:rPr>
        <w:br/>
        <w:t>«ИССЛЕДОВАТЕЛЬСКАЯ ПРАКТИКА» (13)</w:t>
      </w:r>
      <w:r w:rsidRPr="00711E45">
        <w:rPr>
          <w:rFonts w:ascii="Times New Roman" w:hAnsi="Times New Roman" w:cs="Times New Roman"/>
          <w:sz w:val="24"/>
          <w:szCs w:val="24"/>
        </w:rPr>
        <w:br/>
        <w:t>«Определение проблемы и выбор темы собственного исследования» (1ч)</w:t>
      </w:r>
      <w:r w:rsidRPr="00711E45">
        <w:rPr>
          <w:rFonts w:ascii="Times New Roman" w:hAnsi="Times New Roman" w:cs="Times New Roman"/>
          <w:sz w:val="24"/>
          <w:szCs w:val="24"/>
        </w:rPr>
        <w:br/>
        <w:t xml:space="preserve">Коллективное обсуждение проблематики возможных исследований. Обсуждение планов выбора темы собственного исследования. Индивидуальная работа с учащимися (методика и правила выбора темы подробно описаны в методических рекомендациях к программе). </w:t>
      </w:r>
      <w:r w:rsidRPr="00711E45">
        <w:rPr>
          <w:rFonts w:ascii="Times New Roman" w:hAnsi="Times New Roman" w:cs="Times New Roman"/>
          <w:sz w:val="24"/>
          <w:szCs w:val="24"/>
        </w:rPr>
        <w:br/>
        <w:t xml:space="preserve">«Индивидуальная работа по планированию и проведению самостоятельных исследований» (3ч) </w:t>
      </w:r>
      <w:r w:rsidRPr="00711E45">
        <w:rPr>
          <w:rFonts w:ascii="Times New Roman" w:hAnsi="Times New Roman" w:cs="Times New Roman"/>
          <w:sz w:val="24"/>
          <w:szCs w:val="24"/>
        </w:rPr>
        <w:br/>
        <w:t xml:space="preserve">Каждый ребенок работает в своей тетради «Я - исследователь» </w:t>
      </w:r>
    </w:p>
    <w:p w:rsidR="00D56214" w:rsidRPr="00711E45" w:rsidRDefault="00D56214" w:rsidP="00320BC5">
      <w:pPr>
        <w:rPr>
          <w:rFonts w:ascii="Times New Roman" w:hAnsi="Times New Roman" w:cs="Times New Roman"/>
          <w:sz w:val="24"/>
          <w:szCs w:val="24"/>
        </w:rPr>
      </w:pPr>
      <w:r w:rsidRPr="00711E45">
        <w:rPr>
          <w:rFonts w:ascii="Times New Roman" w:hAnsi="Times New Roman" w:cs="Times New Roman"/>
          <w:sz w:val="24"/>
          <w:szCs w:val="24"/>
        </w:rPr>
        <w:t> «Коллективная игра-исследование» (2ч)</w:t>
      </w:r>
      <w:r w:rsidRPr="00711E45">
        <w:rPr>
          <w:rFonts w:ascii="Times New Roman" w:hAnsi="Times New Roman" w:cs="Times New Roman"/>
          <w:sz w:val="24"/>
          <w:szCs w:val="24"/>
        </w:rPr>
        <w:br/>
        <w:t>«Индивидуальная консультационная работа по проведению самостоятельных исследований» (2ч)</w:t>
      </w:r>
      <w:r w:rsidRPr="00711E45">
        <w:rPr>
          <w:rFonts w:ascii="Times New Roman" w:hAnsi="Times New Roman" w:cs="Times New Roman"/>
          <w:sz w:val="24"/>
          <w:szCs w:val="24"/>
        </w:rPr>
        <w:br/>
        <w:t xml:space="preserve">Педагог проводит индивидуальную работу с учащимися, работающими в микрогруппах или индивидуально. Индивидуальное консультирование необходимо потому, что тематика работ очень разнообразна. Кроме того, большая часть ребят склонна сохранять в секрете от других результаты собственных изысканий до момента их завершения. </w:t>
      </w:r>
      <w:r w:rsidRPr="00711E45">
        <w:rPr>
          <w:rFonts w:ascii="Times New Roman" w:hAnsi="Times New Roman" w:cs="Times New Roman"/>
          <w:sz w:val="24"/>
          <w:szCs w:val="24"/>
        </w:rPr>
        <w:br/>
        <w:t>«Семинар» (2ч)</w:t>
      </w:r>
      <w:r w:rsidRPr="00711E45">
        <w:rPr>
          <w:rFonts w:ascii="Times New Roman" w:hAnsi="Times New Roman" w:cs="Times New Roman"/>
          <w:sz w:val="24"/>
          <w:szCs w:val="24"/>
        </w:rPr>
        <w:br/>
        <w:t xml:space="preserve">Занятие, на котором желающие могут представить результаты собственных изысканий и провести предварительную защиту собственных работ. </w:t>
      </w:r>
      <w:r w:rsidRPr="00711E45">
        <w:rPr>
          <w:rFonts w:ascii="Times New Roman" w:hAnsi="Times New Roman" w:cs="Times New Roman"/>
          <w:sz w:val="24"/>
          <w:szCs w:val="24"/>
        </w:rPr>
        <w:br/>
        <w:t>«Индивидуальная консультационная работа по проведению самостоятельных исследований» (4ч)</w:t>
      </w:r>
      <w:r w:rsidRPr="00711E45">
        <w:rPr>
          <w:rFonts w:ascii="Times New Roman" w:hAnsi="Times New Roman" w:cs="Times New Roman"/>
          <w:sz w:val="24"/>
          <w:szCs w:val="24"/>
        </w:rPr>
        <w:br/>
        <w:t xml:space="preserve">Подготовка детских работ к публичной защите. </w:t>
      </w:r>
    </w:p>
    <w:p w:rsidR="00D56214" w:rsidRPr="00711E45" w:rsidRDefault="00D56214" w:rsidP="00320BC5">
      <w:pPr>
        <w:rPr>
          <w:rFonts w:ascii="Times New Roman" w:hAnsi="Times New Roman" w:cs="Times New Roman"/>
          <w:sz w:val="24"/>
          <w:szCs w:val="24"/>
        </w:rPr>
      </w:pPr>
      <w:r w:rsidRPr="00711E45">
        <w:rPr>
          <w:rFonts w:ascii="Times New Roman" w:hAnsi="Times New Roman" w:cs="Times New Roman"/>
          <w:sz w:val="24"/>
          <w:szCs w:val="24"/>
        </w:rPr>
        <w:br/>
        <w:t>«ПУБЛИЧНАЯ ПРЕЗЕНТАЦИЯ» (6ч)</w:t>
      </w:r>
    </w:p>
    <w:p w:rsidR="00D56214" w:rsidRPr="00711E45" w:rsidRDefault="00D56214" w:rsidP="00320BC5">
      <w:pPr>
        <w:rPr>
          <w:rFonts w:ascii="Times New Roman" w:hAnsi="Times New Roman" w:cs="Times New Roman"/>
          <w:sz w:val="24"/>
          <w:szCs w:val="24"/>
        </w:rPr>
      </w:pPr>
      <w:r w:rsidRPr="00711E45">
        <w:rPr>
          <w:rFonts w:ascii="Times New Roman" w:hAnsi="Times New Roman" w:cs="Times New Roman"/>
          <w:sz w:val="24"/>
          <w:szCs w:val="24"/>
        </w:rPr>
        <w:t> «Участие в защитах исследовательских работ и творческих проектов учащихся» (2ч)</w:t>
      </w:r>
    </w:p>
    <w:p w:rsidR="00D56214" w:rsidRPr="00711E45" w:rsidRDefault="00D56214" w:rsidP="00320BC5">
      <w:pPr>
        <w:rPr>
          <w:rFonts w:ascii="Times New Roman" w:hAnsi="Times New Roman" w:cs="Times New Roman"/>
          <w:sz w:val="24"/>
          <w:szCs w:val="24"/>
        </w:rPr>
      </w:pPr>
      <w:r w:rsidRPr="00711E45">
        <w:rPr>
          <w:rFonts w:ascii="Times New Roman" w:hAnsi="Times New Roman" w:cs="Times New Roman"/>
          <w:sz w:val="24"/>
          <w:szCs w:val="24"/>
        </w:rPr>
        <w:t xml:space="preserve">Участие предполагает заслушивание всех докладов об итогах проведенных исследований и выполненных проектах, вопросы авторам, высказывание собственных суждений. </w:t>
      </w:r>
      <w:r w:rsidRPr="00711E45">
        <w:rPr>
          <w:rFonts w:ascii="Times New Roman" w:hAnsi="Times New Roman" w:cs="Times New Roman"/>
          <w:sz w:val="24"/>
          <w:szCs w:val="24"/>
        </w:rPr>
        <w:br/>
        <w:t>«Подготовка собственных работ к защите» (4ч)</w:t>
      </w:r>
      <w:r w:rsidRPr="00711E45">
        <w:rPr>
          <w:rFonts w:ascii="Times New Roman" w:hAnsi="Times New Roman" w:cs="Times New Roman"/>
          <w:sz w:val="24"/>
          <w:szCs w:val="24"/>
        </w:rPr>
        <w:br/>
        <w:t xml:space="preserve">Планирование собственного выступления. Подготовка текста доклада, схем, графиков, рисунков, чертежей, макетов. Подготовка к ответам на вопросы. </w:t>
      </w:r>
      <w:r w:rsidRPr="00711E45">
        <w:rPr>
          <w:rFonts w:ascii="Times New Roman" w:hAnsi="Times New Roman" w:cs="Times New Roman"/>
          <w:sz w:val="24"/>
          <w:szCs w:val="24"/>
        </w:rPr>
        <w:br/>
        <w:t>«Собственная защита исследовательских работ и творческих проектов» (2ч)</w:t>
      </w:r>
      <w:r w:rsidRPr="00711E45">
        <w:rPr>
          <w:rFonts w:ascii="Times New Roman" w:hAnsi="Times New Roman" w:cs="Times New Roman"/>
          <w:sz w:val="24"/>
          <w:szCs w:val="24"/>
        </w:rPr>
        <w:br/>
        <w:t xml:space="preserve">Участие предполагает: доклад, ответы на вопросы и заслушивание всех докладов об итогах проведенных исследований и выполненных проектах, вопросы авторам. </w:t>
      </w:r>
    </w:p>
    <w:p w:rsidR="00D56214" w:rsidRPr="00711E45" w:rsidRDefault="00D56214" w:rsidP="00320BC5">
      <w:pPr>
        <w:rPr>
          <w:rFonts w:ascii="Times New Roman" w:hAnsi="Times New Roman" w:cs="Times New Roman"/>
          <w:sz w:val="24"/>
          <w:szCs w:val="24"/>
        </w:rPr>
      </w:pPr>
      <w:r w:rsidRPr="00711E45">
        <w:rPr>
          <w:rFonts w:ascii="Times New Roman" w:hAnsi="Times New Roman" w:cs="Times New Roman"/>
          <w:sz w:val="24"/>
          <w:szCs w:val="24"/>
        </w:rPr>
        <w:br/>
      </w: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3F45CC">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Default="00D56214" w:rsidP="003F45CC">
      <w:pPr>
        <w:spacing w:after="0" w:line="240" w:lineRule="auto"/>
        <w:rPr>
          <w:rFonts w:ascii="Times New Roman" w:hAnsi="Times New Roman" w:cs="Times New Roman"/>
          <w:sz w:val="24"/>
          <w:szCs w:val="24"/>
        </w:rPr>
      </w:pPr>
    </w:p>
    <w:p w:rsidR="00D56214" w:rsidRPr="00E66526" w:rsidRDefault="00D56214" w:rsidP="001B69BE">
      <w:pPr>
        <w:pStyle w:val="NoSpacing"/>
        <w:rPr>
          <w:rFonts w:ascii="Times New Roman" w:hAnsi="Times New Roman" w:cs="Times New Roman"/>
          <w:sz w:val="24"/>
          <w:szCs w:val="24"/>
          <w:lang w:eastAsia="ar-SA"/>
        </w:rPr>
      </w:pPr>
      <w:r>
        <w:rPr>
          <w:rFonts w:ascii="Times New Roman" w:hAnsi="Times New Roman" w:cs="Times New Roman"/>
          <w:sz w:val="24"/>
          <w:szCs w:val="24"/>
        </w:rPr>
        <w:t xml:space="preserve">                              </w:t>
      </w:r>
      <w:bookmarkStart w:id="19" w:name="_GoBack"/>
      <w:bookmarkEnd w:id="19"/>
      <w:r>
        <w:rPr>
          <w:rFonts w:ascii="Times New Roman" w:hAnsi="Times New Roman" w:cs="Times New Roman"/>
          <w:sz w:val="24"/>
          <w:szCs w:val="24"/>
        </w:rPr>
        <w:t xml:space="preserve">  </w:t>
      </w:r>
      <w:r w:rsidRPr="00693A67">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693A67">
        <w:rPr>
          <w:rFonts w:ascii="Times New Roman" w:hAnsi="Times New Roman" w:cs="Times New Roman"/>
          <w:b/>
          <w:bCs/>
          <w:sz w:val="24"/>
          <w:szCs w:val="24"/>
        </w:rPr>
        <w:t>11</w:t>
      </w:r>
      <w:r>
        <w:rPr>
          <w:rFonts w:ascii="Times New Roman" w:hAnsi="Times New Roman" w:cs="Times New Roman"/>
          <w:i/>
          <w:iCs/>
          <w:sz w:val="24"/>
          <w:szCs w:val="24"/>
          <w:lang w:eastAsia="ru-RU"/>
        </w:rPr>
        <w:t>(</w:t>
      </w:r>
      <w:r w:rsidRPr="00E66526">
        <w:rPr>
          <w:rFonts w:ascii="Times New Roman" w:hAnsi="Times New Roman" w:cs="Times New Roman"/>
          <w:i/>
          <w:iCs/>
          <w:sz w:val="24"/>
          <w:szCs w:val="24"/>
          <w:lang w:eastAsia="ru-RU"/>
        </w:rPr>
        <w:t>в помощь учителю начальных классов)</w:t>
      </w:r>
    </w:p>
    <w:p w:rsidR="00D56214" w:rsidRPr="00693A67" w:rsidRDefault="00D56214" w:rsidP="003F45CC">
      <w:pPr>
        <w:spacing w:after="0" w:line="240" w:lineRule="auto"/>
        <w:rPr>
          <w:rFonts w:ascii="Times New Roman" w:hAnsi="Times New Roman" w:cs="Times New Roman"/>
          <w:b/>
          <w:bCs/>
          <w:sz w:val="24"/>
          <w:szCs w:val="24"/>
        </w:rPr>
      </w:pPr>
      <w:r w:rsidRPr="00693A67">
        <w:rPr>
          <w:rFonts w:ascii="Times New Roman" w:hAnsi="Times New Roman" w:cs="Times New Roman"/>
          <w:b/>
          <w:bCs/>
          <w:sz w:val="24"/>
          <w:szCs w:val="24"/>
        </w:rPr>
        <w:t xml:space="preserve">Содержание занятий кружка «Я – исследователь» в четвертом классе </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«ТРЕНИРОВОЧНЫЕ ЗАНЯТИЯ» (15ч)</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«Культура мышления» (2ч)</w:t>
      </w:r>
      <w:r w:rsidRPr="00DB4D1C">
        <w:rPr>
          <w:rFonts w:ascii="Times New Roman" w:hAnsi="Times New Roman" w:cs="Times New Roman"/>
          <w:sz w:val="24"/>
          <w:szCs w:val="24"/>
        </w:rPr>
        <w:br/>
        <w:t xml:space="preserve">Практические задания «Как давать определения понятиям». Анализ и синтез. Практические задания «Как правильно высказывать суждения», «Как делать обобщения», «Как классифицировать». Практические задания по структурированию текстов. </w:t>
      </w:r>
      <w:r w:rsidRPr="00DB4D1C">
        <w:rPr>
          <w:rFonts w:ascii="Times New Roman" w:hAnsi="Times New Roman" w:cs="Times New Roman"/>
          <w:sz w:val="24"/>
          <w:szCs w:val="24"/>
        </w:rPr>
        <w:br/>
        <w:t>«Методы исследования» (1ч)</w:t>
      </w:r>
      <w:r w:rsidRPr="00DB4D1C">
        <w:rPr>
          <w:rFonts w:ascii="Times New Roman" w:hAnsi="Times New Roman" w:cs="Times New Roman"/>
          <w:sz w:val="24"/>
          <w:szCs w:val="24"/>
        </w:rPr>
        <w:br/>
        <w:t xml:space="preserve">Практические задания по совершенствованию владения основными методами исследования (подумать самостоятельно, спросить у другого человека, понаблюдать, провести эксперимент и др.). Практические задания - тренировка в использовании методов исследования в ходе изучения доступных объектов. Исследования с помощью новейших информационных технологий. </w:t>
      </w:r>
      <w:r w:rsidRPr="00DB4D1C">
        <w:rPr>
          <w:rFonts w:ascii="Times New Roman" w:hAnsi="Times New Roman" w:cs="Times New Roman"/>
          <w:sz w:val="24"/>
          <w:szCs w:val="24"/>
        </w:rPr>
        <w:br/>
        <w:t>«Научная теория» (1ч)</w:t>
      </w:r>
      <w:r w:rsidRPr="00DB4D1C">
        <w:rPr>
          <w:rFonts w:ascii="Times New Roman" w:hAnsi="Times New Roman" w:cs="Times New Roman"/>
          <w:sz w:val="24"/>
          <w:szCs w:val="24"/>
        </w:rPr>
        <w:br/>
        <w:t xml:space="preserve">Коллективная беседа «Как гипотеза превращается в теорию». Коллективная беседа о том, что такое научная теория. Какими бывают научные теории. Главные особенности описательных теорий. Главные особенности объяснительных теорий. Коллективная беседа — известные, но недоказанные гипотезы. </w:t>
      </w:r>
      <w:r w:rsidRPr="00DB4D1C">
        <w:rPr>
          <w:rFonts w:ascii="Times New Roman" w:hAnsi="Times New Roman" w:cs="Times New Roman"/>
          <w:sz w:val="24"/>
          <w:szCs w:val="24"/>
        </w:rPr>
        <w:br/>
        <w:t>«Научное прогнозирование» (1ч)</w:t>
      </w:r>
      <w:r w:rsidRPr="00DB4D1C">
        <w:rPr>
          <w:rFonts w:ascii="Times New Roman" w:hAnsi="Times New Roman" w:cs="Times New Roman"/>
          <w:sz w:val="24"/>
          <w:szCs w:val="24"/>
        </w:rPr>
        <w:br/>
        <w:t xml:space="preserve">Что такое научный прогноз и чем он отличается от предсказания. Какими бывают научные прогнозы. Методы прогнозирования (экстраполяция, построение прогнозных сценариев и др.). Практические задания на продуцирование гипотез и провокационных идей. Практическое занятие по проверке собственных гипотез. </w:t>
      </w:r>
      <w:r w:rsidRPr="00DB4D1C">
        <w:rPr>
          <w:rFonts w:ascii="Times New Roman" w:hAnsi="Times New Roman" w:cs="Times New Roman"/>
          <w:sz w:val="24"/>
          <w:szCs w:val="24"/>
        </w:rPr>
        <w:br/>
        <w:t>«Совершенствование техники наблюдения и экспериментирования» (1ч)</w:t>
      </w:r>
      <w:r w:rsidRPr="00DB4D1C">
        <w:rPr>
          <w:rFonts w:ascii="Times New Roman" w:hAnsi="Times New Roman" w:cs="Times New Roman"/>
          <w:sz w:val="24"/>
          <w:szCs w:val="24"/>
        </w:rPr>
        <w:br/>
        <w:t xml:space="preserve">Коллективная беседа - как правильно проводить наблюдения и эксперименты. Практическое занятие - проведение наблюдений и экспериментов. </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«Искусство задавать вопросы и отвечать на них» (2ч)</w:t>
      </w:r>
      <w:r w:rsidRPr="00DB4D1C">
        <w:rPr>
          <w:rFonts w:ascii="Times New Roman" w:hAnsi="Times New Roman" w:cs="Times New Roman"/>
          <w:sz w:val="24"/>
          <w:szCs w:val="24"/>
        </w:rPr>
        <w:br/>
        <w:t xml:space="preserve">Практические занятия по тренировке умений задавать вопросы. Практические задания по развитию умений слушать вопрос и отвечать на него. Коллективная игра «Вопросы и ответы». </w:t>
      </w:r>
      <w:r w:rsidRPr="00DB4D1C">
        <w:rPr>
          <w:rFonts w:ascii="Times New Roman" w:hAnsi="Times New Roman" w:cs="Times New Roman"/>
          <w:sz w:val="24"/>
          <w:szCs w:val="24"/>
        </w:rPr>
        <w:br/>
        <w:t>«Ассоциации и аналогии» (1ч)</w:t>
      </w:r>
      <w:r w:rsidRPr="00DB4D1C">
        <w:rPr>
          <w:rFonts w:ascii="Times New Roman" w:hAnsi="Times New Roman" w:cs="Times New Roman"/>
          <w:sz w:val="24"/>
          <w:szCs w:val="24"/>
        </w:rPr>
        <w:br/>
        <w:t xml:space="preserve">Коллективная беседа «Ассоциации и аналогии в научном поиске». Практические задания на выявление уровня развития логического мышления. Практические задания на ассоциативное мышление. Практические задания на создание аналогий. </w:t>
      </w:r>
      <w:r w:rsidRPr="00DB4D1C">
        <w:rPr>
          <w:rFonts w:ascii="Times New Roman" w:hAnsi="Times New Roman" w:cs="Times New Roman"/>
          <w:sz w:val="24"/>
          <w:szCs w:val="24"/>
        </w:rPr>
        <w:br/>
        <w:t>«Как правильно делать выводы из наблюдений и экспериментов» (2ч)</w:t>
      </w:r>
      <w:r w:rsidRPr="00DB4D1C">
        <w:rPr>
          <w:rFonts w:ascii="Times New Roman" w:hAnsi="Times New Roman" w:cs="Times New Roman"/>
          <w:sz w:val="24"/>
          <w:szCs w:val="24"/>
        </w:rPr>
        <w:br/>
        <w:t xml:space="preserve">Коллективная беседа «Предположения и результаты наблюдений и экспериментов». Практические задания по развитию умений высказывать суждения и делать умозаключения на основе наблюдений. </w:t>
      </w:r>
      <w:r w:rsidRPr="00DB4D1C">
        <w:rPr>
          <w:rFonts w:ascii="Times New Roman" w:hAnsi="Times New Roman" w:cs="Times New Roman"/>
          <w:sz w:val="24"/>
          <w:szCs w:val="24"/>
        </w:rPr>
        <w:br/>
        <w:t>«Умение выявлять проблемы» (2ч)</w:t>
      </w:r>
      <w:r w:rsidRPr="00DB4D1C">
        <w:rPr>
          <w:rFonts w:ascii="Times New Roman" w:hAnsi="Times New Roman" w:cs="Times New Roman"/>
          <w:sz w:val="24"/>
          <w:szCs w:val="24"/>
        </w:rPr>
        <w:br/>
        <w:t xml:space="preserve">Коллективная беседа «Что означает выражение «уметь видеть проблемы». Практическое задание «Как люди смотрят на мир». Что такое проблемы и как их выявляют. Коллективная беседа - проектирование и исследование. Цели и задачи исследования. </w:t>
      </w:r>
      <w:r w:rsidRPr="00DB4D1C">
        <w:rPr>
          <w:rFonts w:ascii="Times New Roman" w:hAnsi="Times New Roman" w:cs="Times New Roman"/>
          <w:sz w:val="24"/>
          <w:szCs w:val="24"/>
        </w:rPr>
        <w:br/>
        <w:t>«Как подготовиться к защите» (2ч)</w:t>
      </w:r>
      <w:r w:rsidRPr="00DB4D1C">
        <w:rPr>
          <w:rFonts w:ascii="Times New Roman" w:hAnsi="Times New Roman" w:cs="Times New Roman"/>
          <w:sz w:val="24"/>
          <w:szCs w:val="24"/>
        </w:rPr>
        <w:br/>
        <w:t xml:space="preserve">Индивидуальная работа над подготовкой к защите собственных исследовательских работ. Анализ полученных материалов. Определение основных понятий. Структурирование материалов. Подготовка текста доклада. Подготовка к ответам на вопросы. Разработка и выполнение рисунков, чертежей, схем, графиков, макетов, моделей и т. п. </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br/>
        <w:t>«ИССЛЕДОВАТЕЛЬСКАЯ ПРАКТИКА» (14ч)</w:t>
      </w:r>
      <w:r w:rsidRPr="00DB4D1C">
        <w:rPr>
          <w:rFonts w:ascii="Times New Roman" w:hAnsi="Times New Roman" w:cs="Times New Roman"/>
          <w:sz w:val="24"/>
          <w:szCs w:val="24"/>
        </w:rPr>
        <w:br/>
        <w:t>«Определение проблемы и выбор темы собственного исследования» (1ч)</w:t>
      </w:r>
      <w:r w:rsidRPr="00DB4D1C">
        <w:rPr>
          <w:rFonts w:ascii="Times New Roman" w:hAnsi="Times New Roman" w:cs="Times New Roman"/>
          <w:sz w:val="24"/>
          <w:szCs w:val="24"/>
        </w:rPr>
        <w:br/>
        <w:t xml:space="preserve">Коллективное обсуждение проблематики возможных исследований. Обсуждение планов выбора темы собственного исследования. Индивидуальная работа с учащимися (методика и правила выбора темы подробно описаны в методических рекомендациях к программе). </w:t>
      </w:r>
      <w:r w:rsidRPr="00DB4D1C">
        <w:rPr>
          <w:rFonts w:ascii="Times New Roman" w:hAnsi="Times New Roman" w:cs="Times New Roman"/>
          <w:sz w:val="24"/>
          <w:szCs w:val="24"/>
        </w:rPr>
        <w:br/>
        <w:t>«Индивидуальная работа по планированию и проведению самостоятельных исследований» (8ч)</w:t>
      </w:r>
      <w:r w:rsidRPr="00DB4D1C">
        <w:rPr>
          <w:rFonts w:ascii="Times New Roman" w:hAnsi="Times New Roman" w:cs="Times New Roman"/>
          <w:sz w:val="24"/>
          <w:szCs w:val="24"/>
        </w:rPr>
        <w:br/>
        <w:t xml:space="preserve">Каждый ребенок работает в своей тетради «Я - исследователь» </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 «Коллективная игра-исследование» (2ч)</w:t>
      </w:r>
      <w:r w:rsidRPr="00DB4D1C">
        <w:rPr>
          <w:rFonts w:ascii="Times New Roman" w:hAnsi="Times New Roman" w:cs="Times New Roman"/>
          <w:sz w:val="24"/>
          <w:szCs w:val="24"/>
        </w:rPr>
        <w:br/>
        <w:t>«Индивидуальная консультационная работа по проведению самостоятельных исследований» (2ч)</w:t>
      </w:r>
      <w:r w:rsidRPr="00DB4D1C">
        <w:rPr>
          <w:rFonts w:ascii="Times New Roman" w:hAnsi="Times New Roman" w:cs="Times New Roman"/>
          <w:sz w:val="24"/>
          <w:szCs w:val="24"/>
        </w:rPr>
        <w:br/>
        <w:t xml:space="preserve">Педагог проводит индивидуальную работу с учащимися, работающими в микрогруппах или индивидуально. Индивидуальное консультирование необходимо потому, что тематика работ очень разнообразна. Кроме того, большая часть ребят склонна сохранять в секрете от других результаты собственных изысканий до момента их завершения. </w:t>
      </w:r>
      <w:r w:rsidRPr="00DB4D1C">
        <w:rPr>
          <w:rFonts w:ascii="Times New Roman" w:hAnsi="Times New Roman" w:cs="Times New Roman"/>
          <w:sz w:val="24"/>
          <w:szCs w:val="24"/>
        </w:rPr>
        <w:br/>
        <w:t>«Семинар» (2ч)</w:t>
      </w:r>
      <w:r w:rsidRPr="00DB4D1C">
        <w:rPr>
          <w:rFonts w:ascii="Times New Roman" w:hAnsi="Times New Roman" w:cs="Times New Roman"/>
          <w:sz w:val="24"/>
          <w:szCs w:val="24"/>
        </w:rPr>
        <w:br/>
        <w:t xml:space="preserve">Занятие, на котором желающие могут представить результаты собственных изысканий и провести предварительную защиту собственных работ. </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br/>
        <w:t>«ПУБЛИЧНАЯ ПРЕЗЕНТАЦИЯ» (5ч)</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 «Участие в обсуждении исследовательских работ и творческих проектов учащихся» (2ч)</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 xml:space="preserve">Участие предполагает заслушивание всех докладов об итогах проведенных исследований и выполненных проектах, вопросы авторам, высказывание собственных суждений. </w:t>
      </w:r>
      <w:r w:rsidRPr="00DB4D1C">
        <w:rPr>
          <w:rFonts w:ascii="Times New Roman" w:hAnsi="Times New Roman" w:cs="Times New Roman"/>
          <w:sz w:val="24"/>
          <w:szCs w:val="24"/>
        </w:rPr>
        <w:br/>
        <w:t>«Подготовка собственных работ к защите» (2ч)</w:t>
      </w:r>
      <w:r w:rsidRPr="00DB4D1C">
        <w:rPr>
          <w:rFonts w:ascii="Times New Roman" w:hAnsi="Times New Roman" w:cs="Times New Roman"/>
          <w:sz w:val="24"/>
          <w:szCs w:val="24"/>
        </w:rPr>
        <w:br/>
        <w:t xml:space="preserve">Планирование собственного выступления. Подготовка текста доклада, схем, графиков, рисунков, чертежей, макетов. Подготовка к ответам на вопросы. </w:t>
      </w:r>
      <w:r w:rsidRPr="00DB4D1C">
        <w:rPr>
          <w:rFonts w:ascii="Times New Roman" w:hAnsi="Times New Roman" w:cs="Times New Roman"/>
          <w:sz w:val="24"/>
          <w:szCs w:val="24"/>
        </w:rPr>
        <w:br/>
        <w:t>«Собственная защита исследовательских работ и творческих проектов» (1ч)</w:t>
      </w:r>
      <w:r w:rsidRPr="00DB4D1C">
        <w:rPr>
          <w:rFonts w:ascii="Times New Roman" w:hAnsi="Times New Roman" w:cs="Times New Roman"/>
          <w:sz w:val="24"/>
          <w:szCs w:val="24"/>
        </w:rPr>
        <w:br/>
        <w:t xml:space="preserve">Участие предполагает: доклад, ответы на вопросы и заслушивание всех докладов об итогах проведенных исследований и выполненных проектах, вопросы авторам. </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Требования к результатам обучения учащихся</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        К концу 4 года обучения  ученик должен:</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        - владеть элементарными навыками исследовательской деятельности;</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        - уметь определяться с выбором темы;</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        - уметь работать с различными источниками информации, обобщать полученную информацию, делать выводы по собранному материалу;</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        - уметь составлять план исследовательской работы: определять методы исследования, выстраивать их по порядку;</w:t>
      </w:r>
    </w:p>
    <w:p w:rsidR="00D56214" w:rsidRPr="00DB4D1C" w:rsidRDefault="00D56214" w:rsidP="003F45CC">
      <w:pPr>
        <w:spacing w:after="0" w:line="240" w:lineRule="auto"/>
        <w:rPr>
          <w:rFonts w:ascii="Times New Roman" w:hAnsi="Times New Roman" w:cs="Times New Roman"/>
          <w:sz w:val="24"/>
          <w:szCs w:val="24"/>
        </w:rPr>
      </w:pPr>
      <w:r w:rsidRPr="00DB4D1C">
        <w:rPr>
          <w:rFonts w:ascii="Times New Roman" w:hAnsi="Times New Roman" w:cs="Times New Roman"/>
          <w:sz w:val="24"/>
          <w:szCs w:val="24"/>
        </w:rPr>
        <w:t>        - уметь оформлять и представлять результат своей работы.</w:t>
      </w:r>
    </w:p>
    <w:p w:rsidR="00D56214" w:rsidRDefault="00D56214" w:rsidP="003F45CC"/>
    <w:p w:rsidR="00D56214" w:rsidRPr="00DB4D1C" w:rsidRDefault="00D56214" w:rsidP="003F45CC">
      <w:pPr>
        <w:rPr>
          <w:rFonts w:ascii="Times New Roman" w:hAnsi="Times New Roman" w:cs="Times New Roman"/>
          <w:sz w:val="24"/>
          <w:szCs w:val="24"/>
        </w:rPr>
      </w:pPr>
      <w:r w:rsidRPr="00DB4D1C">
        <w:rPr>
          <w:rFonts w:ascii="Times New Roman" w:hAnsi="Times New Roman" w:cs="Times New Roman"/>
          <w:sz w:val="24"/>
          <w:szCs w:val="24"/>
        </w:rPr>
        <w:t>Литература:</w:t>
      </w:r>
    </w:p>
    <w:p w:rsidR="00D56214" w:rsidRPr="00DB4D1C" w:rsidRDefault="00D56214" w:rsidP="003F45CC">
      <w:pPr>
        <w:rPr>
          <w:rFonts w:ascii="Times New Roman" w:hAnsi="Times New Roman" w:cs="Times New Roman"/>
          <w:sz w:val="24"/>
          <w:szCs w:val="24"/>
        </w:rPr>
      </w:pPr>
      <w:r w:rsidRPr="00DB4D1C">
        <w:rPr>
          <w:rFonts w:ascii="Times New Roman" w:hAnsi="Times New Roman" w:cs="Times New Roman"/>
          <w:sz w:val="24"/>
          <w:szCs w:val="24"/>
        </w:rPr>
        <w:t>1. Григорьев Д.В. Внеурочная деятельность школьников. Методический конструктор: пособие для учителя/Д.</w:t>
      </w:r>
      <w:r>
        <w:rPr>
          <w:rFonts w:ascii="Times New Roman" w:hAnsi="Times New Roman" w:cs="Times New Roman"/>
          <w:sz w:val="24"/>
          <w:szCs w:val="24"/>
        </w:rPr>
        <w:t xml:space="preserve"> </w:t>
      </w:r>
      <w:r w:rsidRPr="00DB4D1C">
        <w:rPr>
          <w:rFonts w:ascii="Times New Roman" w:hAnsi="Times New Roman" w:cs="Times New Roman"/>
          <w:sz w:val="24"/>
          <w:szCs w:val="24"/>
        </w:rPr>
        <w:t>В.</w:t>
      </w:r>
      <w:r>
        <w:rPr>
          <w:rFonts w:ascii="Times New Roman" w:hAnsi="Times New Roman" w:cs="Times New Roman"/>
          <w:sz w:val="24"/>
          <w:szCs w:val="24"/>
        </w:rPr>
        <w:t xml:space="preserve"> </w:t>
      </w:r>
      <w:r w:rsidRPr="00DB4D1C">
        <w:rPr>
          <w:rFonts w:ascii="Times New Roman" w:hAnsi="Times New Roman" w:cs="Times New Roman"/>
          <w:sz w:val="24"/>
          <w:szCs w:val="24"/>
        </w:rPr>
        <w:t>Григорьев, П.</w:t>
      </w:r>
      <w:r>
        <w:rPr>
          <w:rFonts w:ascii="Times New Roman" w:hAnsi="Times New Roman" w:cs="Times New Roman"/>
          <w:sz w:val="24"/>
          <w:szCs w:val="24"/>
        </w:rPr>
        <w:t xml:space="preserve"> </w:t>
      </w:r>
      <w:r w:rsidRPr="00DB4D1C">
        <w:rPr>
          <w:rFonts w:ascii="Times New Roman" w:hAnsi="Times New Roman" w:cs="Times New Roman"/>
          <w:sz w:val="24"/>
          <w:szCs w:val="24"/>
        </w:rPr>
        <w:t>В.</w:t>
      </w:r>
      <w:r>
        <w:rPr>
          <w:rFonts w:ascii="Times New Roman" w:hAnsi="Times New Roman" w:cs="Times New Roman"/>
          <w:sz w:val="24"/>
          <w:szCs w:val="24"/>
        </w:rPr>
        <w:t xml:space="preserve"> </w:t>
      </w:r>
      <w:r w:rsidRPr="00DB4D1C">
        <w:rPr>
          <w:rFonts w:ascii="Times New Roman" w:hAnsi="Times New Roman" w:cs="Times New Roman"/>
          <w:sz w:val="24"/>
          <w:szCs w:val="24"/>
        </w:rPr>
        <w:t>Степанов.- М.: Просвещение, 2010. (Стандарты второго поколения).</w:t>
      </w:r>
    </w:p>
    <w:p w:rsidR="00D56214" w:rsidRPr="00DB4D1C" w:rsidRDefault="00D56214" w:rsidP="003F45CC">
      <w:pPr>
        <w:rPr>
          <w:rFonts w:ascii="Times New Roman" w:hAnsi="Times New Roman" w:cs="Times New Roman"/>
          <w:sz w:val="24"/>
          <w:szCs w:val="24"/>
        </w:rPr>
      </w:pPr>
      <w:r w:rsidRPr="00DB4D1C">
        <w:rPr>
          <w:rFonts w:ascii="Times New Roman" w:hAnsi="Times New Roman" w:cs="Times New Roman"/>
          <w:sz w:val="24"/>
          <w:szCs w:val="24"/>
        </w:rPr>
        <w:t>2. Савенков А. И. Содержание и организация исследовательского обучения школьников. - М.: Сентябрь, 2003.</w:t>
      </w:r>
    </w:p>
    <w:p w:rsidR="00D56214" w:rsidRPr="00DB4D1C" w:rsidRDefault="00D56214" w:rsidP="003F45CC">
      <w:pPr>
        <w:rPr>
          <w:rFonts w:ascii="Times New Roman" w:hAnsi="Times New Roman" w:cs="Times New Roman"/>
          <w:sz w:val="24"/>
          <w:szCs w:val="24"/>
        </w:rPr>
      </w:pPr>
      <w:r w:rsidRPr="00DB4D1C">
        <w:rPr>
          <w:rFonts w:ascii="Times New Roman" w:hAnsi="Times New Roman" w:cs="Times New Roman"/>
          <w:sz w:val="24"/>
          <w:szCs w:val="24"/>
        </w:rPr>
        <w:t>3. Савенков А. И. Одаренные дети в детском саду и в школе. - М., 2000.</w:t>
      </w:r>
    </w:p>
    <w:p w:rsidR="00D56214" w:rsidRDefault="00D56214" w:rsidP="003F45CC"/>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Default="00D56214" w:rsidP="0057100F">
      <w:pPr>
        <w:pStyle w:val="NoSpacing"/>
        <w:rPr>
          <w:rFonts w:ascii="Times New Roman" w:hAnsi="Times New Roman" w:cs="Times New Roman"/>
          <w:b/>
          <w:bCs/>
          <w:sz w:val="24"/>
          <w:szCs w:val="24"/>
          <w:lang w:eastAsia="ar-SA"/>
        </w:rPr>
      </w:pPr>
    </w:p>
    <w:p w:rsidR="00D56214" w:rsidRPr="003F45CC" w:rsidRDefault="00D56214" w:rsidP="001B69BE">
      <w:pPr>
        <w:spacing w:line="240" w:lineRule="auto"/>
        <w:rPr>
          <w:rFonts w:ascii="Times New Roman" w:hAnsi="Times New Roman" w:cs="Times New Roman"/>
          <w:b/>
          <w:bCs/>
          <w:sz w:val="24"/>
          <w:szCs w:val="24"/>
          <w:lang w:eastAsia="ar-SA"/>
        </w:rPr>
      </w:pPr>
      <w:r>
        <w:rPr>
          <w:rFonts w:ascii="Times New Roman" w:hAnsi="Times New Roman" w:cs="Times New Roman"/>
          <w:b/>
          <w:bCs/>
          <w:sz w:val="24"/>
          <w:szCs w:val="24"/>
          <w:lang w:eastAsia="ar-SA"/>
        </w:rPr>
        <w:t xml:space="preserve">                                                             </w:t>
      </w:r>
      <w:r w:rsidRPr="003F45CC">
        <w:rPr>
          <w:rFonts w:ascii="Times New Roman" w:hAnsi="Times New Roman" w:cs="Times New Roman"/>
          <w:b/>
          <w:bCs/>
          <w:sz w:val="24"/>
          <w:szCs w:val="24"/>
          <w:lang w:eastAsia="ru-RU"/>
        </w:rPr>
        <w:t>ПРИЛОЖЕНИЕ 1</w:t>
      </w:r>
      <w:r>
        <w:rPr>
          <w:rFonts w:ascii="Times New Roman" w:hAnsi="Times New Roman" w:cs="Times New Roman"/>
          <w:b/>
          <w:bCs/>
          <w:sz w:val="24"/>
          <w:szCs w:val="24"/>
          <w:lang w:eastAsia="ru-RU"/>
        </w:rPr>
        <w:t>2</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Муниципальное образовательное учреждение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«Красногорбатская основная общеобразовательная школа»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eastAsia="ru-RU"/>
        </w:rPr>
        <w:t>Исследовательская работа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eastAsia="ru-RU"/>
        </w:rPr>
        <w:t>по теме:</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color w:val="000000"/>
          <w:sz w:val="24"/>
          <w:szCs w:val="24"/>
          <w:lang w:eastAsia="ru-RU"/>
        </w:rPr>
        <w:t>Выявление условий</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color w:val="000000"/>
          <w:sz w:val="24"/>
          <w:szCs w:val="24"/>
          <w:lang w:eastAsia="ru-RU"/>
        </w:rPr>
        <w:t>развития плесневых грибов.</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color w:val="000000"/>
          <w:sz w:val="24"/>
          <w:szCs w:val="24"/>
          <w:lang w:eastAsia="ru-RU"/>
        </w:rPr>
        <w:t>Их роль в природе</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color w:val="000000"/>
          <w:sz w:val="24"/>
          <w:szCs w:val="24"/>
          <w:lang w:eastAsia="ru-RU"/>
        </w:rPr>
        <w:t>и для человека</w:t>
      </w:r>
    </w:p>
    <w:p w:rsidR="00D56214" w:rsidRPr="00E66526" w:rsidRDefault="00D56214" w:rsidP="0057100F">
      <w:pPr>
        <w:pStyle w:val="NoSpacing"/>
        <w:rPr>
          <w:rFonts w:ascii="Times New Roman" w:hAnsi="Times New Roman" w:cs="Times New Roman"/>
          <w:color w:val="000000"/>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eastAsia="ru-RU"/>
        </w:rPr>
        <w:t xml:space="preserve">Работу выполнили учащиеся 4 класса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eastAsia="ru-RU"/>
        </w:rPr>
        <w:t>МОУ «КООШ»:Мурзов Григорий, Копылов Максим, Белобородов Игорь, Богдашко Ярослав, Киреева Анастасия.</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eastAsia="ru-RU"/>
        </w:rPr>
        <w:t>Руководитель: Папушева Галина Борисовна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eastAsia="ru-RU"/>
        </w:rPr>
        <w:t>Содержание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eastAsia="ru-RU"/>
        </w:rPr>
        <w:t>Стр.</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val="en-US" w:eastAsia="ru-RU"/>
        </w:rPr>
        <w:t>I</w:t>
      </w:r>
      <w:r w:rsidRPr="00E66526">
        <w:rPr>
          <w:rFonts w:ascii="Times New Roman" w:hAnsi="Times New Roman" w:cs="Times New Roman"/>
          <w:color w:val="000000"/>
          <w:sz w:val="24"/>
          <w:szCs w:val="24"/>
          <w:lang w:eastAsia="ru-RU"/>
        </w:rPr>
        <w:t>.ВВЕДЕНИЕ……………………………………………………………………..3</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val="en-US" w:eastAsia="ru-RU"/>
        </w:rPr>
        <w:t>II</w:t>
      </w:r>
      <w:r w:rsidRPr="00E66526">
        <w:rPr>
          <w:rFonts w:ascii="Times New Roman" w:hAnsi="Times New Roman" w:cs="Times New Roman"/>
          <w:color w:val="000000"/>
          <w:sz w:val="24"/>
          <w:szCs w:val="24"/>
          <w:lang w:eastAsia="ru-RU"/>
        </w:rPr>
        <w:t>.</w:t>
      </w:r>
      <w:r w:rsidRPr="00E66526">
        <w:rPr>
          <w:rFonts w:ascii="Times New Roman" w:hAnsi="Times New Roman" w:cs="Times New Roman"/>
          <w:sz w:val="24"/>
          <w:szCs w:val="24"/>
          <w:lang w:eastAsia="ru-RU"/>
        </w:rPr>
        <w:t>ЛИТЕРАТУРНЫЙ ОБЗОР ПО ТЕМЕ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2.1.Многообразие грибов………………………………………………………..4</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2.2.Строение, условия жизни и размножение грибов……………...................5</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2.3. Значение плесневых грибов в природе и для человека……………..........6</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val="en-US" w:eastAsia="ru-RU"/>
        </w:rPr>
        <w:t>III</w:t>
      </w:r>
      <w:r w:rsidRPr="00E66526">
        <w:rPr>
          <w:rFonts w:ascii="Times New Roman" w:hAnsi="Times New Roman" w:cs="Times New Roman"/>
          <w:sz w:val="24"/>
          <w:szCs w:val="24"/>
          <w:lang w:eastAsia="ru-RU"/>
        </w:rPr>
        <w:t>. ПРАКТИЧЕСКАЯ ЧАСТЬ РАБОТЫ……………………………………....8</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3.1.Выявление условий, необходимых для развития плесневых грибов........8</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val="en-US" w:eastAsia="ru-RU"/>
        </w:rPr>
        <w:t>IV</w:t>
      </w:r>
      <w:r w:rsidRPr="00E66526">
        <w:rPr>
          <w:rFonts w:ascii="Times New Roman" w:hAnsi="Times New Roman" w:cs="Times New Roman"/>
          <w:sz w:val="24"/>
          <w:szCs w:val="24"/>
          <w:lang w:eastAsia="ru-RU"/>
        </w:rPr>
        <w:t>.ЗАКЛЮЧЕНИЕ……………………………………………………………….9</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4.1.Выводы и предложения……………………………………………………...9</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val="en-US" w:eastAsia="ru-RU"/>
        </w:rPr>
        <w:t>V</w:t>
      </w:r>
      <w:r w:rsidRPr="00E66526">
        <w:rPr>
          <w:rFonts w:ascii="Times New Roman" w:hAnsi="Times New Roman" w:cs="Times New Roman"/>
          <w:sz w:val="24"/>
          <w:szCs w:val="24"/>
          <w:lang w:eastAsia="ru-RU"/>
        </w:rPr>
        <w:t>.БИБЛИОГРАФИЯ……………………………………………………………10</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val="en-US" w:eastAsia="ru-RU"/>
        </w:rPr>
        <w:t>IV</w:t>
      </w:r>
      <w:r w:rsidRPr="00E66526">
        <w:rPr>
          <w:rFonts w:ascii="Times New Roman" w:hAnsi="Times New Roman" w:cs="Times New Roman"/>
          <w:sz w:val="24"/>
          <w:szCs w:val="24"/>
          <w:lang w:eastAsia="ru-RU"/>
        </w:rPr>
        <w:t>.ПРИЛОЖЕНИЯ…………………………………………………………..11-16</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r w:rsidRPr="00E66526">
        <w:rPr>
          <w:rFonts w:ascii="Times New Roman" w:hAnsi="Times New Roman" w:cs="Times New Roman"/>
          <w:sz w:val="24"/>
          <w:szCs w:val="24"/>
          <w:lang w:val="en-US" w:eastAsia="ru-RU"/>
        </w:rPr>
        <w:t>I</w:t>
      </w:r>
      <w:r w:rsidRPr="00E66526">
        <w:rPr>
          <w:rFonts w:ascii="Times New Roman" w:hAnsi="Times New Roman" w:cs="Times New Roman"/>
          <w:sz w:val="24"/>
          <w:szCs w:val="24"/>
          <w:lang w:eastAsia="ru-RU"/>
        </w:rPr>
        <w:t>. ВВЕДЕНИЕ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С раннего детства мы видим вокруг себя множество растений и животных. Став взрослее, мы понимаем, насколько бывают разными окружающие нас деревья, цветы, животные. Даже просто зайдя в лес, можно увидеть сотни разных растений: деревья, кустарники, травы. И среди них – грибы. Грибы – это не растения и не животные, а представители особого царства. При слове «гриб» мы вспоминаем знакомые нам с детства белые, подосиновики, маслята, сыроежки, мухоморы, т.е. нечто состоящее из шляпки и ножки, которое растет в лесу и попадает к нам в корзинку. Но грибы это не только те, которые растут в лесу. Покрылась сероватым налетом (плесенью) корочка хлеба (слайд 1), выросло на стене в сыром помещении что – то зеленоватое и неприятное, испортилось яблоко – все это работа грибов.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color w:val="000000"/>
          <w:sz w:val="24"/>
          <w:szCs w:val="24"/>
          <w:lang w:eastAsia="ru-RU"/>
        </w:rPr>
        <w:t>Нам стало интересно узнать, почему один кусочек хлеба покрывается плесенью, а другой (на первый взгляд ничем не отличающийся от первого) остается в таком же виде как был. Почему на некоторых фруктах плесень появляется, а на других нет.</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b/>
          <w:bCs/>
          <w:color w:val="000000"/>
          <w:sz w:val="24"/>
          <w:szCs w:val="24"/>
          <w:u w:val="single"/>
          <w:lang w:eastAsia="ru-RU"/>
        </w:rPr>
        <w:t>Гипотеза:</w:t>
      </w:r>
      <w:r w:rsidRPr="00E66526">
        <w:rPr>
          <w:rFonts w:ascii="Times New Roman" w:hAnsi="Times New Roman" w:cs="Times New Roman"/>
          <w:color w:val="000000"/>
          <w:sz w:val="24"/>
          <w:szCs w:val="24"/>
          <w:lang w:eastAsia="ru-RU"/>
        </w:rPr>
        <w:t xml:space="preserve"> мы предполагаем, что на развитие плесневых грибов влияет температура воздуха и влажность окружающей среды.</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u w:val="single"/>
          <w:lang w:eastAsia="ru-RU"/>
        </w:rPr>
        <w:t xml:space="preserve"> Мы решили найти ответы на следующие вопросы:</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1.Какие условия необходимы для размножения плесени и как защитить продукты питания от порчи?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2.Вред или пользу приносят плесневые грибы человеку?</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u w:val="single"/>
          <w:lang w:eastAsia="ru-RU"/>
        </w:rPr>
        <w:t>Цель работы:</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1.Выявление условий развития плесневых грибов.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2.Определение роли плесневых грибов в природе и для человека.</w:t>
      </w:r>
    </w:p>
    <w:p w:rsidR="00D56214" w:rsidRPr="00E66526" w:rsidRDefault="00D56214" w:rsidP="0057100F">
      <w:pPr>
        <w:pStyle w:val="NoSpacing"/>
        <w:rPr>
          <w:rFonts w:ascii="Times New Roman" w:hAnsi="Times New Roman" w:cs="Times New Roman"/>
          <w:b/>
          <w:bCs/>
          <w:sz w:val="24"/>
          <w:szCs w:val="24"/>
          <w:lang w:eastAsia="ru-RU"/>
        </w:rPr>
      </w:pPr>
      <w:r w:rsidRPr="00E66526">
        <w:rPr>
          <w:rFonts w:ascii="Times New Roman" w:hAnsi="Times New Roman" w:cs="Times New Roman"/>
          <w:b/>
          <w:bCs/>
          <w:sz w:val="24"/>
          <w:szCs w:val="24"/>
          <w:u w:val="single"/>
          <w:lang w:eastAsia="ru-RU"/>
        </w:rPr>
        <w:t>Перед собой мы поставили следующие задачи: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1.Изучить различные источники с целью получения информации о месте плесени в мире грибов.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2.Выявить роль плесневых грибов в природе и их значение в жизни человека.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3.Экспериментально определить условия, необходимые для развития плесневых грибов.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u w:val="single"/>
          <w:lang w:eastAsia="ru-RU"/>
        </w:rPr>
        <w:t>Практическая значимость</w:t>
      </w:r>
      <w:r w:rsidRPr="00E66526">
        <w:rPr>
          <w:rFonts w:ascii="Times New Roman" w:hAnsi="Times New Roman" w:cs="Times New Roman"/>
          <w:sz w:val="24"/>
          <w:szCs w:val="24"/>
          <w:lang w:eastAsia="ru-RU"/>
        </w:rPr>
        <w:t xml:space="preserve"> работы заключается в том, что мы хотим расширить наши знания о царстве грибов и познакомить с результатами нашего исследования учащихся 3 класса, представив работу на открытом внеклассном мероприятии.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val="en-US" w:eastAsia="ru-RU"/>
        </w:rPr>
        <w:t>II</w:t>
      </w:r>
      <w:r w:rsidRPr="00E66526">
        <w:rPr>
          <w:rFonts w:ascii="Times New Roman" w:hAnsi="Times New Roman" w:cs="Times New Roman"/>
          <w:sz w:val="24"/>
          <w:szCs w:val="24"/>
          <w:lang w:eastAsia="ru-RU"/>
        </w:rPr>
        <w:t>. ЛИТЕРАТУРНЫЙ ОБЗОР ПО ТЕМЕ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2.1.</w:t>
      </w:r>
      <w:r w:rsidRPr="00E66526">
        <w:rPr>
          <w:rFonts w:ascii="Times New Roman" w:hAnsi="Times New Roman" w:cs="Times New Roman"/>
          <w:color w:val="000000"/>
          <w:sz w:val="24"/>
          <w:szCs w:val="24"/>
          <w:lang w:eastAsia="ru-RU"/>
        </w:rPr>
        <w:t>Многообразие грибов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На уроке «Окружающего мира» мы узнали, что с древних времен весь органический мир подразделяли на два больших царства: царство растений и царство животных. Грибы долгое время было принято относить к царству растений. </w:t>
      </w:r>
      <w:r w:rsidRPr="00E66526">
        <w:rPr>
          <w:rFonts w:ascii="Times New Roman" w:hAnsi="Times New Roman" w:cs="Times New Roman"/>
          <w:color w:val="000000"/>
          <w:sz w:val="24"/>
          <w:szCs w:val="24"/>
          <w:lang w:eastAsia="ru-RU"/>
        </w:rPr>
        <w:t>С развитием науки биологии стали выделять четыре царства: царство бактерий, царство грибов, царство растений и царство животных (слайд 2).</w:t>
      </w:r>
      <w:r w:rsidRPr="00E66526">
        <w:rPr>
          <w:rFonts w:ascii="Times New Roman" w:hAnsi="Times New Roman" w:cs="Times New Roman"/>
          <w:sz w:val="24"/>
          <w:szCs w:val="24"/>
          <w:lang w:eastAsia="ru-RU"/>
        </w:rPr>
        <w:t xml:space="preserve"> У грибов нет хлорофилла, как у зеленых растений, а это означает, что они не могут производить сахар из углекислого газа и воды. (Энциклопедия для детей «Я познаю мир. Растения»). В отличие от растений, для роста и размножения грибы нуждаются в готовой органической пище. Поэтому они поселяются на живых существах или на мертвых тканях, например на гниющих древесных стволах.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Существует множество форм грибов (слайд 3), не похожих друг на друга. Некоторые, например, дрожжи, состоят из одной клетки, и рассмотреть их можно только под микроскоп. Плесень похожа на студенистую пленку или на кусочек бархата – зеленого, серого, бурого цвета. (слайд 1,6)</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 природе встречаются большое количество видов съедобных и ядовитых шляпочных грибов. На территории России известно свыше 150 видов грибов, пригодных для употребления в пищу человеком. Наиболее ценными являются белый гриб, рыжик, подосиновик, подберезовик. Человек искусственно выращивает на особых плантациях шампиньоны и некоторые другие съедобные виды.</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Более 100 тысяч грибов обитают на нашей планете. Их можно встретить везде: в почве, в воде, на камнях, на растениях, в домах, на складах, на старых кострищах в лесу.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2.2.Строение, условия жизни и размножение грибов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Работая с литературными источниками, мы узнали, что тело гриба состоит из тонких белых ветвящихся нитей (гифов) (слайд4), образующих грибницу (или мицелий). Грибницы многих грибов похожи. Внешний же вид плодовых тел самый разнообразный, например, у шляпочных грибов плодовое тело состоит из шляпки и ножки (слайд4). Условно грибы разделяют на макромицеты и микромицеты(слайд 5,6). Макромицеты – грибы с крупными плодовыми телами (шляпочные, дождевики, трутовые). Микромицеты– микроскопически малые грибы, образующие налеты, плесени на растениях и органических субстратах или живущие в почве и в водной среде.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Для нормального роста и развития грибов, кроме питательной среды, необходимо определенное сочетание других факторов внешней среды. Влажность и температура имеют наибольшее значение.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Большинство грибов размножаются с помощью спор, которые образуются в спорангиях (слайд 7). У шляпочных грибов споры созревают в плодовых телах. У плесневых споры образуются в спорангиях, которые формируются на концах гифов.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2.3. Значение плесневых грибов для человека</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Многие грибы вредны. Так, плесени вызывают гниение и порчу продуктов, зерна, фруктов, а также тканей. Однако некоторые свойства грибов полезны для человека. Плесени вызывают не только порчу пищевых продуктов, например мукор (слайд 8), но и вырабатывают нужные нам вещества: ферменты</w:t>
      </w:r>
      <w:r w:rsidRPr="00E66526">
        <w:rPr>
          <w:rFonts w:ascii="Times New Roman" w:hAnsi="Times New Roman" w:cs="Times New Roman"/>
          <w:color w:val="000000"/>
          <w:sz w:val="24"/>
          <w:szCs w:val="24"/>
          <w:lang w:eastAsia="ru-RU"/>
        </w:rPr>
        <w:t>, лекарственные средства, лимонную</w:t>
      </w:r>
      <w:r w:rsidRPr="00E66526">
        <w:rPr>
          <w:rFonts w:ascii="Times New Roman" w:hAnsi="Times New Roman" w:cs="Times New Roman"/>
          <w:sz w:val="24"/>
          <w:szCs w:val="24"/>
          <w:lang w:eastAsia="ru-RU"/>
        </w:rPr>
        <w:t xml:space="preserve"> кислоту. Без кефирного грибка (слайд 9) нельзя приготовить кефир, без дрожжей – хорошего пышного хлеба (слайд 10). Используют грибы в сыроварении (слайд 9). Есть даже специальные сыры с плесенью. Многие виды плесневых грибов (пеницилл, аспергилл) образуют особые вещества – </w:t>
      </w:r>
      <w:r w:rsidRPr="00E66526">
        <w:rPr>
          <w:rFonts w:ascii="Times New Roman" w:hAnsi="Times New Roman" w:cs="Times New Roman"/>
          <w:color w:val="000000"/>
          <w:sz w:val="24"/>
          <w:szCs w:val="24"/>
          <w:lang w:eastAsia="ru-RU"/>
        </w:rPr>
        <w:t>антибиотики слайд 11,12).</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Из энциклопедии «Я познаю мир. Медицина» мы узнали, что антибиотики – (от греч. anti- — против и biоs — жизнь), это органические вещества, образуемые живыми организмами и обладающие способностью подавлять развитие микроорганизмов и задерживать рост опухолевых клеток.</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Особый интерес у нас вызвал плесневый гриб под названием пеницилл.</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Из </w:t>
      </w:r>
      <w:hyperlink r:id="rId8" w:history="1">
        <w:r w:rsidRPr="00E66526">
          <w:rPr>
            <w:rFonts w:ascii="Times New Roman" w:hAnsi="Times New Roman" w:cs="Times New Roman"/>
            <w:color w:val="0000FF"/>
            <w:sz w:val="24"/>
            <w:szCs w:val="24"/>
            <w:u w:val="single"/>
            <w:lang w:eastAsia="ru-RU"/>
          </w:rPr>
          <w:t>«Энциклопедии @</w:t>
        </w:r>
        <w:r w:rsidRPr="00E66526">
          <w:rPr>
            <w:rFonts w:ascii="Times New Roman" w:hAnsi="Times New Roman" w:cs="Times New Roman"/>
            <w:color w:val="0000FF"/>
            <w:sz w:val="24"/>
            <w:szCs w:val="24"/>
            <w:u w:val="single"/>
            <w:lang w:val="en-US" w:eastAsia="ru-RU"/>
          </w:rPr>
          <w:t>Mail</w:t>
        </w:r>
        <w:r w:rsidRPr="00E66526">
          <w:rPr>
            <w:rFonts w:ascii="Times New Roman" w:hAnsi="Times New Roman" w:cs="Times New Roman"/>
            <w:color w:val="0000FF"/>
            <w:sz w:val="24"/>
            <w:szCs w:val="24"/>
            <w:u w:val="single"/>
            <w:lang w:eastAsia="ru-RU"/>
          </w:rPr>
          <w:t>.</w:t>
        </w:r>
        <w:r w:rsidRPr="00E66526">
          <w:rPr>
            <w:rFonts w:ascii="Times New Roman" w:hAnsi="Times New Roman" w:cs="Times New Roman"/>
            <w:color w:val="0000FF"/>
            <w:sz w:val="24"/>
            <w:szCs w:val="24"/>
            <w:u w:val="single"/>
            <w:lang w:val="en-US" w:eastAsia="ru-RU"/>
          </w:rPr>
          <w:t>ru</w:t>
        </w:r>
        <w:r w:rsidRPr="00E66526">
          <w:rPr>
            <w:rFonts w:ascii="Times New Roman" w:hAnsi="Times New Roman" w:cs="Times New Roman"/>
            <w:color w:val="0000FF"/>
            <w:sz w:val="24"/>
            <w:szCs w:val="24"/>
            <w:u w:val="single"/>
            <w:lang w:eastAsia="ru-RU"/>
          </w:rPr>
          <w:t>»</w:t>
        </w:r>
      </w:hyperlink>
      <w:r w:rsidRPr="00E66526">
        <w:rPr>
          <w:rFonts w:ascii="Times New Roman" w:hAnsi="Times New Roman" w:cs="Times New Roman"/>
          <w:sz w:val="24"/>
          <w:szCs w:val="24"/>
          <w:lang w:eastAsia="ru-RU"/>
        </w:rPr>
        <w:t xml:space="preserve"> мы узнали, что пеницилл - это плесневый гриб, образующий налет зеленого цвета, в том числе и на продуктах питания. Грибы, подобные пенициллу, участвуют в порче продуктов и разложении растительных и животных тканей. Вместе с тем, пеницилл образует вещество, которое убивает бактерии. Это антибиотик пенициллин. Он очень широко применяется в медицине с конца 40-х годов XX века для лечения многих инфекционных заболевании.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Посетив сайт </w:t>
      </w:r>
      <w:hyperlink r:id="rId9" w:history="1">
        <w:r w:rsidRPr="00E66526">
          <w:rPr>
            <w:rFonts w:ascii="Times New Roman" w:hAnsi="Times New Roman" w:cs="Times New Roman"/>
            <w:color w:val="0000FF"/>
            <w:sz w:val="24"/>
            <w:szCs w:val="24"/>
            <w:u w:val="single"/>
            <w:lang w:eastAsia="ru-RU"/>
          </w:rPr>
          <w:t>www.mushroom.pp.ru</w:t>
        </w:r>
      </w:hyperlink>
      <w:r w:rsidRPr="00E66526">
        <w:rPr>
          <w:rFonts w:ascii="Times New Roman" w:hAnsi="Times New Roman" w:cs="Times New Roman"/>
          <w:sz w:val="24"/>
          <w:szCs w:val="24"/>
          <w:lang w:eastAsia="ru-RU"/>
        </w:rPr>
        <w:t xml:space="preserve"> мы узнали, что впервые чудодейственные свойства пенициллина были обнаружены еще в 1873 году русскими учеными В.А.Манасеиным и А.Г.Полотебновым (слайд 13).Но официальная лечебная история пенициллов ведется с 1928 года, когда профессор А. Флеминг ставил опыты в своей лаборатории над грозной бактерией стафилококком. Спустя 12 лет А. Флемминг вместе с соотечественниками - химиками Х. Флори и Д. Чайном выделили из пеницилла антибиотик и очистили его.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В начале 40 – х годов </w:t>
      </w:r>
      <w:r w:rsidRPr="00E66526">
        <w:rPr>
          <w:rFonts w:ascii="Times New Roman" w:hAnsi="Times New Roman" w:cs="Times New Roman"/>
          <w:sz w:val="24"/>
          <w:szCs w:val="24"/>
          <w:lang w:val="en-US" w:eastAsia="ru-RU"/>
        </w:rPr>
        <w:t>XX</w:t>
      </w:r>
      <w:r w:rsidRPr="00E66526">
        <w:rPr>
          <w:rFonts w:ascii="Times New Roman" w:hAnsi="Times New Roman" w:cs="Times New Roman"/>
          <w:sz w:val="24"/>
          <w:szCs w:val="24"/>
          <w:lang w:eastAsia="ru-RU"/>
        </w:rPr>
        <w:t xml:space="preserve"> в. советским микробиологам удалось получить отечественный пенициллин. В 1941 г. в одном московском бомбоубежище ученые расставили чашечки с картофелем, смоченным старым раствором медного купороса. Это были ловушки для плесневых грибков. Как только в чашечках появился зеленый пушок, его немедленно отправляли в лабораторию, где профессор З. В. Ермольева и ее помощница Т. И. Березина подвергали посев всесторонним исследованиям. Экспериментаторы работали как одержимые, пока не удалось получить из зеленых кистевиков пенициллин (слайд14).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Первым пациентом, исцеленным советским пенициллином оказался боец, раненый в грудь осколком снаряда. В полевом госпитале осколок вынули из его груди, однако рваная рана долго не заживала. Микробы стафилококка свирепствовали в крови раненого. Бойца в бессознательном состоянии доставили в Центральный госпиталь, где ввели нужную дозу пенициллина. Рана быстро стала заживать. В первые два месяца, благодаря лечению пенициллином, в Центральном госпитале поправилось более тысячи фронтовиков. </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Прошли годы. В разных городах нашей страны работают предприятия по производству пенициллина, где его получают, выращивая зеленую плесень в огромных чанах. Его используют при лечении таких заболеваний, как воспаление легких, бронхит, гнойные заболевания и многие другие воспалительные процессы.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Огромное количество спор гриба -пеницилларассеяны по всюду. Главное место его обитания в природе - почва.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val="en-US" w:eastAsia="ru-RU"/>
        </w:rPr>
        <w:t>III</w:t>
      </w:r>
      <w:r w:rsidRPr="00E66526">
        <w:rPr>
          <w:rFonts w:ascii="Times New Roman" w:hAnsi="Times New Roman" w:cs="Times New Roman"/>
          <w:sz w:val="24"/>
          <w:szCs w:val="24"/>
          <w:lang w:eastAsia="ru-RU"/>
        </w:rPr>
        <w:t>.ПРАКТИЧЕСКАЯ ЧАСТЬ РАБОТЫ</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3.1. Выявление условий, необходимых для развития плесневых грибов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Для выявления условий развития плесневых грибов мы поставили опыты. Были взяты три кусочка хлеба и три корки апельсина. Мы поместили их в разные контейнеры. В первый, второй, третий поместили корочки апельсина, а в четвёртый, пятый и шестой – кусочки хлеба. На дно третьего и шестого контейнеров положили влажные салфетки. На дно первого, второго, четвертого и пятого контейнеров – сухие салфетки.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Первый и четвёртый контейнеры мы поместили в тёплое место (при комнатной температуре). Второй  и пятый – в холодильник, а третий и шестой – тоже в тёплое место.</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Результаты своих наблюдений мы занесли в таблицу (Приложение).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Через неделю после закладки опыта кусочки апельсина и хлеба в контейнерах под №3 и №6 покрылись полностью плесенью, а в остальных контейнерах остались без изменений (Приложение).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Мы решили изменить условия для контейнеров №2 и №5 и перенесли их из холодильника в теплое место и намочили салфетки.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Через два дня на кусочке хлеба в контейнере №5 появился сероватый налет, а на апельсине в контейнере №2 белый налет. Хлеб и корочки апельсина в контейнерах №1 и №4 оставались без изменений.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Таким образом, мы сделали следующие выводы:</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важными условиями развития плесеней являются влажность и тепло. Сухость воздуха и низкая температура являются главными препятствиями для развития плесеней.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Также мы заметили, что появившаяся плесень на корочке хлеба была серого цвета, а на кожуре апельсина – зеленая.</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Работая с литературными источниками, </w:t>
      </w:r>
      <w:r w:rsidRPr="00E66526">
        <w:rPr>
          <w:rFonts w:ascii="Times New Roman" w:hAnsi="Times New Roman" w:cs="Times New Roman"/>
          <w:color w:val="000000"/>
          <w:sz w:val="24"/>
          <w:szCs w:val="24"/>
          <w:lang w:eastAsia="ru-RU"/>
        </w:rPr>
        <w:t>мы уже знаем, что серая плесень – это гриб мукор, а зеленая – пеницилл.</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Мы рассмотрели появившуюся на корочке хлеба плесень под микроскопом (Приложение). Сравнив результаты своих наблюдений с рисунками из справочной литературы, мы сделали вывод, что на хлебе образовался гриб мукор.</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val="en-US" w:eastAsia="ru-RU"/>
        </w:rPr>
        <w:t>IV</w:t>
      </w:r>
      <w:r w:rsidRPr="00E66526">
        <w:rPr>
          <w:rFonts w:ascii="Times New Roman" w:hAnsi="Times New Roman" w:cs="Times New Roman"/>
          <w:sz w:val="24"/>
          <w:szCs w:val="24"/>
          <w:lang w:eastAsia="ru-RU"/>
        </w:rPr>
        <w:t>. ЗАКЛЮЧЕНИЕ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4.1.Выводы и предложения</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Проделав опыт, мы подтвердили наш предположение: влажность воздуха и тепло являются главными условиями развития плесневых грибов. На разных пищевых продуктах развиваются разные виды плесневых грибов. Но условия развития плесневых грибов сходные.</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Значит, чтобы сохранить продукты питания от плесени, необходимо хранить их в сухом и прохладном месте.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Изучив различные литературные источники, мы узнали, что роль плесневых грибов разнообразна. Они не только вызывают порчу продуктов питания. Не будь плесневых грибов, наша планета была бы погребена под горами различного мусора и жизнь бы прекратилась. Именно эти грибы первыми утилизируют лесные отходы.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Плесневый гриб пеницилл оказал человечеству огромную помощь в развитии медицины. В начале ХХ в. ученые случайно обнаружили, что болезнетворные бактерии погибают в присутствии зелёной плесени - пеницилла. С тех пор вырабатываемое из этого гриба лекарство – пенициллин - стало самым важным антибиотиком, применение которого спасло миллионы человеческих жизней.</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Из плесневых грибов изготавливают и другие лекарства (стрептомицин), применяемые при лечении инфекционных заболеваний, также получают ферменты, лимонную кислоту. Некоторые виды плесневых грибов используют при изготовлении сыров.</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val="en-US" w:eastAsia="ru-RU"/>
        </w:rPr>
        <w:t>V</w:t>
      </w:r>
      <w:r w:rsidRPr="00E66526">
        <w:rPr>
          <w:rFonts w:ascii="Times New Roman" w:hAnsi="Times New Roman" w:cs="Times New Roman"/>
          <w:sz w:val="24"/>
          <w:szCs w:val="24"/>
          <w:lang w:eastAsia="ru-RU"/>
        </w:rPr>
        <w:t>. БИБЛИОГРАФИЯ</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1.Багрова Л.А., Хинн О.Г. Я познаю мир. Растения / / Энциклопедия для детей. - М.: ООО «Издательство АСТ - ЛТД». - 1997г.</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2.Я познаю мир. Экология// Энциклопедия для детей. - Москва.: ООО « Издательство АСТ ЛТД ». - 1997г.</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3.Буянов. Н.Ю. Я познаю мир. Медицина// Энциклопедия для детей. - Москва.: ООО « Издательство АСТ ЛТД ». - 1997г.</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4.Плешаков В.В. Зеленые страницы./ /Книга для учащихся начальных классов.- М.: «Просвещение» .-2010г.</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5.Плешаков В.В. Мир вокруг нас. 3 класс . 1 часть.//Учебник для 3 класса начальной школы.- М.: «Просвещение».-2010г.</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6.Дунаев Арсений. Исследовательская работа на тему. Плесень – разновидность грибов. – Екатеринбург. 20</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p>
    <w:p w:rsidR="00D56214"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ПРИЛОЖЕНИЕ </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Таблица с результатами наблюдений.</w:t>
      </w:r>
    </w:p>
    <w:tbl>
      <w:tblPr>
        <w:tblW w:w="10881" w:type="dxa"/>
        <w:tblInd w:w="-723" w:type="dxa"/>
        <w:tblLayout w:type="fixed"/>
        <w:tblCellMar>
          <w:left w:w="0" w:type="dxa"/>
          <w:right w:w="0" w:type="dxa"/>
        </w:tblCellMar>
        <w:tblLook w:val="00A0"/>
      </w:tblPr>
      <w:tblGrid>
        <w:gridCol w:w="1134"/>
        <w:gridCol w:w="1277"/>
        <w:gridCol w:w="1417"/>
        <w:gridCol w:w="2268"/>
        <w:gridCol w:w="1418"/>
        <w:gridCol w:w="1417"/>
        <w:gridCol w:w="1950"/>
      </w:tblGrid>
      <w:tr w:rsidR="00D56214" w:rsidRPr="00BB2C4F" w:rsidTr="00C44EEC">
        <w:trPr>
          <w:trHeight w:val="356"/>
        </w:trPr>
        <w:tc>
          <w:tcPr>
            <w:tcW w:w="1134"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p>
        </w:tc>
        <w:tc>
          <w:tcPr>
            <w:tcW w:w="1277" w:type="dxa"/>
            <w:vMerge w:val="restar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 контейнер</w:t>
            </w:r>
          </w:p>
        </w:tc>
        <w:tc>
          <w:tcPr>
            <w:tcW w:w="1417" w:type="dxa"/>
            <w:vMerge w:val="restar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 контейнер</w:t>
            </w:r>
          </w:p>
        </w:tc>
        <w:tc>
          <w:tcPr>
            <w:tcW w:w="2268" w:type="dxa"/>
            <w:vMerge w:val="restar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3 контейнер</w:t>
            </w:r>
          </w:p>
        </w:tc>
        <w:tc>
          <w:tcPr>
            <w:tcW w:w="1418" w:type="dxa"/>
            <w:vMerge w:val="restar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4 контейнер</w:t>
            </w:r>
          </w:p>
        </w:tc>
        <w:tc>
          <w:tcPr>
            <w:tcW w:w="1417" w:type="dxa"/>
            <w:vMerge w:val="restar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5 контейнер</w:t>
            </w:r>
          </w:p>
        </w:tc>
        <w:tc>
          <w:tcPr>
            <w:tcW w:w="1950" w:type="dxa"/>
            <w:vMerge w:val="restart"/>
            <w:tcBorders>
              <w:top w:val="single" w:sz="8" w:space="0" w:color="000000"/>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6 контейнер</w:t>
            </w:r>
          </w:p>
        </w:tc>
      </w:tr>
      <w:tr w:rsidR="00D56214" w:rsidRPr="00BB2C4F" w:rsidTr="00C44EEC">
        <w:trPr>
          <w:trHeight w:val="356"/>
        </w:trPr>
        <w:tc>
          <w:tcPr>
            <w:tcW w:w="113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число</w:t>
            </w:r>
          </w:p>
        </w:tc>
        <w:tc>
          <w:tcPr>
            <w:tcW w:w="1277" w:type="dxa"/>
            <w:vMerge/>
            <w:tcBorders>
              <w:top w:val="single" w:sz="8" w:space="0" w:color="000000"/>
              <w:left w:val="nil"/>
              <w:bottom w:val="single" w:sz="8" w:space="0" w:color="000000"/>
              <w:right w:val="single" w:sz="8" w:space="0" w:color="000000"/>
            </w:tcBorders>
            <w:vAlign w:val="center"/>
          </w:tcPr>
          <w:p w:rsidR="00D56214" w:rsidRPr="00E66526" w:rsidRDefault="00D56214" w:rsidP="0057100F">
            <w:pPr>
              <w:pStyle w:val="NoSpacing"/>
              <w:rPr>
                <w:rFonts w:ascii="Times New Roman" w:hAnsi="Times New Roman" w:cs="Times New Roman"/>
                <w:sz w:val="24"/>
                <w:szCs w:val="24"/>
                <w:lang w:eastAsia="ru-RU"/>
              </w:rPr>
            </w:pPr>
          </w:p>
        </w:tc>
        <w:tc>
          <w:tcPr>
            <w:tcW w:w="1417" w:type="dxa"/>
            <w:vMerge/>
            <w:tcBorders>
              <w:top w:val="single" w:sz="8" w:space="0" w:color="000000"/>
              <w:left w:val="nil"/>
              <w:bottom w:val="single" w:sz="8" w:space="0" w:color="000000"/>
              <w:right w:val="single" w:sz="8" w:space="0" w:color="000000"/>
            </w:tcBorders>
            <w:vAlign w:val="center"/>
          </w:tcPr>
          <w:p w:rsidR="00D56214" w:rsidRPr="00E66526" w:rsidRDefault="00D56214" w:rsidP="0057100F">
            <w:pPr>
              <w:pStyle w:val="NoSpacing"/>
              <w:rPr>
                <w:rFonts w:ascii="Times New Roman" w:hAnsi="Times New Roman" w:cs="Times New Roman"/>
                <w:sz w:val="24"/>
                <w:szCs w:val="24"/>
                <w:lang w:eastAsia="ru-RU"/>
              </w:rPr>
            </w:pPr>
          </w:p>
        </w:tc>
        <w:tc>
          <w:tcPr>
            <w:tcW w:w="2268" w:type="dxa"/>
            <w:vMerge/>
            <w:tcBorders>
              <w:top w:val="single" w:sz="8" w:space="0" w:color="000000"/>
              <w:left w:val="nil"/>
              <w:bottom w:val="single" w:sz="8" w:space="0" w:color="000000"/>
              <w:right w:val="single" w:sz="8" w:space="0" w:color="000000"/>
            </w:tcBorders>
            <w:vAlign w:val="center"/>
          </w:tcPr>
          <w:p w:rsidR="00D56214" w:rsidRPr="00E66526" w:rsidRDefault="00D56214" w:rsidP="0057100F">
            <w:pPr>
              <w:pStyle w:val="NoSpacing"/>
              <w:rPr>
                <w:rFonts w:ascii="Times New Roman" w:hAnsi="Times New Roman" w:cs="Times New Roman"/>
                <w:sz w:val="24"/>
                <w:szCs w:val="24"/>
                <w:lang w:eastAsia="ru-RU"/>
              </w:rPr>
            </w:pPr>
          </w:p>
        </w:tc>
        <w:tc>
          <w:tcPr>
            <w:tcW w:w="1418" w:type="dxa"/>
            <w:vMerge/>
            <w:tcBorders>
              <w:top w:val="single" w:sz="8" w:space="0" w:color="000000"/>
              <w:left w:val="nil"/>
              <w:bottom w:val="single" w:sz="8" w:space="0" w:color="000000"/>
              <w:right w:val="single" w:sz="8" w:space="0" w:color="000000"/>
            </w:tcBorders>
            <w:vAlign w:val="center"/>
          </w:tcPr>
          <w:p w:rsidR="00D56214" w:rsidRPr="00E66526" w:rsidRDefault="00D56214" w:rsidP="0057100F">
            <w:pPr>
              <w:pStyle w:val="NoSpacing"/>
              <w:rPr>
                <w:rFonts w:ascii="Times New Roman" w:hAnsi="Times New Roman" w:cs="Times New Roman"/>
                <w:sz w:val="24"/>
                <w:szCs w:val="24"/>
                <w:lang w:eastAsia="ru-RU"/>
              </w:rPr>
            </w:pPr>
          </w:p>
        </w:tc>
        <w:tc>
          <w:tcPr>
            <w:tcW w:w="1417" w:type="dxa"/>
            <w:vMerge/>
            <w:tcBorders>
              <w:top w:val="single" w:sz="8" w:space="0" w:color="000000"/>
              <w:left w:val="nil"/>
              <w:bottom w:val="single" w:sz="8" w:space="0" w:color="000000"/>
              <w:right w:val="single" w:sz="8" w:space="0" w:color="000000"/>
            </w:tcBorders>
            <w:vAlign w:val="center"/>
          </w:tcPr>
          <w:p w:rsidR="00D56214" w:rsidRPr="00E66526" w:rsidRDefault="00D56214" w:rsidP="0057100F">
            <w:pPr>
              <w:pStyle w:val="NoSpacing"/>
              <w:rPr>
                <w:rFonts w:ascii="Times New Roman" w:hAnsi="Times New Roman" w:cs="Times New Roman"/>
                <w:sz w:val="24"/>
                <w:szCs w:val="24"/>
                <w:lang w:eastAsia="ru-RU"/>
              </w:rPr>
            </w:pPr>
          </w:p>
        </w:tc>
        <w:tc>
          <w:tcPr>
            <w:tcW w:w="1950" w:type="dxa"/>
            <w:vMerge/>
            <w:tcBorders>
              <w:top w:val="single" w:sz="8" w:space="0" w:color="000000"/>
              <w:left w:val="nil"/>
              <w:bottom w:val="single" w:sz="8" w:space="0" w:color="000000"/>
              <w:right w:val="single" w:sz="8" w:space="0" w:color="000000"/>
            </w:tcBorders>
            <w:vAlign w:val="center"/>
          </w:tcPr>
          <w:p w:rsidR="00D56214" w:rsidRPr="00E66526" w:rsidRDefault="00D56214" w:rsidP="0057100F">
            <w:pPr>
              <w:pStyle w:val="NoSpacing"/>
              <w:rPr>
                <w:rFonts w:ascii="Times New Roman" w:hAnsi="Times New Roman" w:cs="Times New Roman"/>
                <w:sz w:val="24"/>
                <w:szCs w:val="24"/>
                <w:lang w:eastAsia="ru-RU"/>
              </w:rPr>
            </w:pPr>
          </w:p>
        </w:tc>
      </w:tr>
      <w:tr w:rsidR="00D56214" w:rsidRPr="00BB2C4F" w:rsidTr="00C44EEC">
        <w:tc>
          <w:tcPr>
            <w:tcW w:w="113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12.01.12</w:t>
            </w:r>
          </w:p>
        </w:tc>
        <w:tc>
          <w:tcPr>
            <w:tcW w:w="9747" w:type="dxa"/>
            <w:gridSpan w:val="6"/>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Закладка опыта </w:t>
            </w:r>
          </w:p>
        </w:tc>
      </w:tr>
      <w:tr w:rsidR="00D56214" w:rsidRPr="00BB2C4F" w:rsidTr="00C44EEC">
        <w:tc>
          <w:tcPr>
            <w:tcW w:w="113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16.01.12</w:t>
            </w:r>
          </w:p>
        </w:tc>
        <w:tc>
          <w:tcPr>
            <w:tcW w:w="127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Без изменений</w:t>
            </w: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226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Появился белый налет. Появился белый налет</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Видны мелкие черные вкрапления </w:t>
            </w:r>
          </w:p>
        </w:tc>
        <w:tc>
          <w:tcPr>
            <w:tcW w:w="141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1950"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Появился белый налет</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Видны мелкие черные вкрапления</w:t>
            </w:r>
          </w:p>
        </w:tc>
      </w:tr>
      <w:tr w:rsidR="00D56214" w:rsidRPr="00BB2C4F" w:rsidTr="00C44EEC">
        <w:tc>
          <w:tcPr>
            <w:tcW w:w="113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20.01.12</w:t>
            </w:r>
          </w:p>
        </w:tc>
        <w:tc>
          <w:tcPr>
            <w:tcW w:w="127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p w:rsidR="00D56214" w:rsidRPr="00E66526" w:rsidRDefault="00D56214" w:rsidP="0057100F">
            <w:pPr>
              <w:pStyle w:val="NoSpacing"/>
              <w:rPr>
                <w:rFonts w:ascii="Times New Roman" w:hAnsi="Times New Roman" w:cs="Times New Roman"/>
                <w:sz w:val="24"/>
                <w:szCs w:val="24"/>
                <w:lang w:eastAsia="ru-RU"/>
              </w:rPr>
            </w:pP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p w:rsidR="00D56214" w:rsidRPr="00E66526" w:rsidRDefault="00D56214" w:rsidP="0057100F">
            <w:pPr>
              <w:pStyle w:val="NoSpacing"/>
              <w:rPr>
                <w:rFonts w:ascii="Times New Roman" w:hAnsi="Times New Roman" w:cs="Times New Roman"/>
                <w:sz w:val="24"/>
                <w:szCs w:val="24"/>
                <w:lang w:eastAsia="ru-RU"/>
              </w:rPr>
            </w:pPr>
          </w:p>
        </w:tc>
        <w:tc>
          <w:tcPr>
            <w:tcW w:w="226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Корка апельсина покрылась вся беловатым налетом,местами переходящим в зеленый цвет.</w:t>
            </w:r>
          </w:p>
        </w:tc>
        <w:tc>
          <w:tcPr>
            <w:tcW w:w="141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1950"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Кусок хлеба почти весь покрылся беловато – серым налетом. Местами наблюдали черные пятна.</w:t>
            </w:r>
          </w:p>
        </w:tc>
      </w:tr>
      <w:tr w:rsidR="00D56214" w:rsidRPr="00BB2C4F" w:rsidTr="00C44EEC">
        <w:tc>
          <w:tcPr>
            <w:tcW w:w="113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23.01.12</w:t>
            </w:r>
          </w:p>
        </w:tc>
        <w:tc>
          <w:tcPr>
            <w:tcW w:w="127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Кусочки высохли. Налет не появился.</w:t>
            </w: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226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Корка апельсина покрылась порошкообразным зеленым налетом.</w:t>
            </w:r>
          </w:p>
        </w:tc>
        <w:tc>
          <w:tcPr>
            <w:tcW w:w="141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Кусочки высохли. Налет не появился.</w:t>
            </w: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1950"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Весь кусок покрыт бархатистым серым налетом</w:t>
            </w:r>
          </w:p>
        </w:tc>
      </w:tr>
      <w:tr w:rsidR="00D56214" w:rsidRPr="00BB2C4F" w:rsidTr="00C44EEC">
        <w:tc>
          <w:tcPr>
            <w:tcW w:w="113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25.01.12</w:t>
            </w:r>
          </w:p>
        </w:tc>
        <w:tc>
          <w:tcPr>
            <w:tcW w:w="127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Налет не появился.</w:t>
            </w: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p w:rsidR="00D56214" w:rsidRPr="00E66526" w:rsidRDefault="00D56214" w:rsidP="0057100F">
            <w:pPr>
              <w:pStyle w:val="NoSpacing"/>
              <w:rPr>
                <w:rFonts w:ascii="Times New Roman" w:hAnsi="Times New Roman" w:cs="Times New Roman"/>
                <w:sz w:val="24"/>
                <w:szCs w:val="24"/>
                <w:lang w:eastAsia="ru-RU"/>
              </w:rPr>
            </w:pPr>
          </w:p>
        </w:tc>
        <w:tc>
          <w:tcPr>
            <w:tcW w:w="226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Вся корка в зеленом налете.</w:t>
            </w:r>
          </w:p>
        </w:tc>
        <w:tc>
          <w:tcPr>
            <w:tcW w:w="141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Налет не появился.</w:t>
            </w: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1950"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Плесень темно – серого цвета покрыла весь кусочек хлеба</w:t>
            </w:r>
          </w:p>
        </w:tc>
      </w:tr>
      <w:tr w:rsidR="00D56214" w:rsidRPr="00BB2C4F" w:rsidTr="00C44EEC">
        <w:tc>
          <w:tcPr>
            <w:tcW w:w="113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27.01.12</w:t>
            </w:r>
          </w:p>
        </w:tc>
        <w:tc>
          <w:tcPr>
            <w:tcW w:w="127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Налет не появился</w:t>
            </w:r>
          </w:p>
          <w:p w:rsidR="00D56214" w:rsidRPr="00E66526" w:rsidRDefault="00D56214" w:rsidP="0057100F">
            <w:pPr>
              <w:pStyle w:val="NoSpacing"/>
              <w:rPr>
                <w:rFonts w:ascii="Times New Roman" w:hAnsi="Times New Roman" w:cs="Times New Roman"/>
                <w:sz w:val="24"/>
                <w:szCs w:val="24"/>
                <w:lang w:eastAsia="ru-RU"/>
              </w:rPr>
            </w:pP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226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Количество плесени увеличилось</w:t>
            </w:r>
          </w:p>
        </w:tc>
        <w:tc>
          <w:tcPr>
            <w:tcW w:w="141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Налет не появился</w:t>
            </w: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Без изменений.</w:t>
            </w:r>
          </w:p>
        </w:tc>
        <w:tc>
          <w:tcPr>
            <w:tcW w:w="1950"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Количество плесени увеличилось</w:t>
            </w:r>
          </w:p>
        </w:tc>
      </w:tr>
      <w:tr w:rsidR="00D56214" w:rsidRPr="00BB2C4F" w:rsidTr="00C44EEC">
        <w:tc>
          <w:tcPr>
            <w:tcW w:w="1134"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p>
        </w:tc>
        <w:tc>
          <w:tcPr>
            <w:tcW w:w="127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p>
        </w:tc>
        <w:tc>
          <w:tcPr>
            <w:tcW w:w="226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p>
        </w:tc>
        <w:tc>
          <w:tcPr>
            <w:tcW w:w="1418"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p>
        </w:tc>
        <w:tc>
          <w:tcPr>
            <w:tcW w:w="1417"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p>
        </w:tc>
        <w:tc>
          <w:tcPr>
            <w:tcW w:w="1950" w:type="dxa"/>
            <w:tcBorders>
              <w:top w:val="nil"/>
              <w:left w:val="nil"/>
              <w:bottom w:val="single" w:sz="8" w:space="0" w:color="000000"/>
              <w:right w:val="single" w:sz="8" w:space="0" w:color="000000"/>
            </w:tcBorders>
            <w:tcMar>
              <w:top w:w="0" w:type="dxa"/>
              <w:left w:w="108" w:type="dxa"/>
              <w:bottom w:w="0" w:type="dxa"/>
              <w:right w:w="108" w:type="dxa"/>
            </w:tcMar>
          </w:tcPr>
          <w:p w:rsidR="00D56214" w:rsidRPr="00E66526" w:rsidRDefault="00D56214" w:rsidP="0057100F">
            <w:pPr>
              <w:pStyle w:val="NoSpacing"/>
              <w:rPr>
                <w:rFonts w:ascii="Times New Roman" w:hAnsi="Times New Roman" w:cs="Times New Roman"/>
                <w:sz w:val="24"/>
                <w:szCs w:val="24"/>
                <w:lang w:eastAsia="ru-RU"/>
              </w:rPr>
            </w:pPr>
          </w:p>
        </w:tc>
      </w:tr>
    </w:tbl>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ПРИЛОЖЕНИЕ </w:t>
      </w: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style="width:384.75pt;height:268.5pt;flip:x;visibility:visible">
            <v:imagedata r:id="rId10" o:title=""/>
          </v:shape>
        </w:pic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12.01.2012 г. Закладка опыта. </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3" o:spid="_x0000_i1026" type="#_x0000_t75" style="width:285pt;height:185.25pt;visibility:visible">
            <v:imagedata r:id="rId11" o:title=""/>
          </v:shape>
        </w:pic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Первые наблюдения 16.01.2012г.</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Влажные контейнеры</w:t>
      </w:r>
      <w:r w:rsidRPr="00E66526">
        <w:rPr>
          <w:rFonts w:ascii="Times New Roman" w:hAnsi="Times New Roman" w:cs="Times New Roman"/>
          <w:sz w:val="24"/>
          <w:szCs w:val="24"/>
          <w:lang w:eastAsia="ru-RU"/>
        </w:rPr>
        <w:tab/>
        <w:t xml:space="preserve">                           Сухие контейнеры</w:t>
      </w: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4" o:spid="_x0000_i1027" type="#_x0000_t75" style="width:204pt;height:144.75pt;visibility:visible">
            <v:imagedata r:id="rId12" o:title=""/>
          </v:shape>
        </w:pict>
      </w:r>
      <w:r w:rsidRPr="00BB2C4F">
        <w:rPr>
          <w:rFonts w:ascii="Times New Roman" w:hAnsi="Times New Roman" w:cs="Times New Roman"/>
          <w:noProof/>
          <w:sz w:val="24"/>
          <w:szCs w:val="24"/>
          <w:lang w:eastAsia="ru-RU"/>
        </w:rPr>
        <w:pict>
          <v:shape id="Рисунок 5" o:spid="_x0000_i1028" type="#_x0000_t75" style="width:232.5pt;height:2in;visibility:visible">
            <v:imagedata r:id="rId13" o:title=""/>
          </v:shape>
        </w:pict>
      </w: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6" o:spid="_x0000_i1029" type="#_x0000_t75" style="width:203.25pt;height:157.5pt;visibility:visible">
            <v:imagedata r:id="rId14" o:title=""/>
          </v:shape>
        </w:pict>
      </w:r>
      <w:r w:rsidRPr="00BB2C4F">
        <w:rPr>
          <w:rFonts w:ascii="Times New Roman" w:hAnsi="Times New Roman" w:cs="Times New Roman"/>
          <w:noProof/>
          <w:sz w:val="24"/>
          <w:szCs w:val="24"/>
          <w:lang w:eastAsia="ru-RU"/>
        </w:rPr>
        <w:pict>
          <v:shape id="Рисунок 7" o:spid="_x0000_i1030" type="#_x0000_t75" style="width:232.5pt;height:156.75pt;visibility:visible">
            <v:imagedata r:id="rId15" o:title=""/>
          </v:shape>
        </w:pic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val="en-US" w:eastAsia="ru-RU"/>
        </w:rPr>
        <w:t>t</w:t>
      </w:r>
      <w:r w:rsidRPr="00E66526">
        <w:rPr>
          <w:rFonts w:ascii="Times New Roman" w:hAnsi="Times New Roman" w:cs="Times New Roman"/>
          <w:sz w:val="24"/>
          <w:szCs w:val="24"/>
          <w:lang w:eastAsia="ru-RU"/>
        </w:rPr>
        <w:t>- комнатная</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8" o:spid="_x0000_i1031" type="#_x0000_t75" style="width:211.5pt;height:151.5pt;visibility:visible">
            <v:imagedata r:id="rId16" o:title=""/>
          </v:shape>
        </w:pict>
      </w:r>
      <w:r>
        <w:rPr>
          <w:noProof/>
          <w:lang w:eastAsia="ru-RU"/>
        </w:rPr>
        <w:pict>
          <v:shape id="Рисунок 9" o:spid="_x0000_s1058" type="#_x0000_t75" style="position:absolute;margin-left:0;margin-top:0;width:214.5pt;height:151.5pt;z-index:251635200;visibility:visible;mso-position-horizontal:left;mso-position-horizontal-relative:text;mso-position-vertical:top;mso-position-vertical-relative:text">
            <v:imagedata r:id="rId17" o:title=""/>
            <w10:wrap type="square"/>
          </v:shape>
        </w:pict>
      </w:r>
      <w:r w:rsidRPr="00E66526">
        <w:rPr>
          <w:rFonts w:ascii="Times New Roman" w:hAnsi="Times New Roman" w:cs="Times New Roman"/>
          <w:sz w:val="24"/>
          <w:szCs w:val="24"/>
          <w:lang w:eastAsia="ru-RU"/>
        </w:rPr>
        <w:br w:type="textWrapping" w:clear="all"/>
        <w:t>холодильник</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Pr>
          <w:noProof/>
          <w:lang w:eastAsia="ru-RU"/>
        </w:rPr>
        <w:pict>
          <v:shape id="Рисунок 11" o:spid="_x0000_s1059" type="#_x0000_t75" style="position:absolute;margin-left:299.85pt;margin-top:0;width:172.15pt;height:157.75pt;z-index:251632128;visibility:visible;mso-position-vertical:top">
            <v:imagedata r:id="rId13" o:title=""/>
            <w10:wrap type="square"/>
          </v:shape>
        </w:pict>
      </w:r>
      <w:r w:rsidRPr="00E66526">
        <w:rPr>
          <w:rFonts w:ascii="Times New Roman" w:hAnsi="Times New Roman" w:cs="Times New Roman"/>
          <w:sz w:val="24"/>
          <w:szCs w:val="24"/>
          <w:lang w:eastAsia="ru-RU"/>
        </w:rPr>
        <w:t>20.01.2012.</w:t>
      </w: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10" o:spid="_x0000_i1032" type="#_x0000_t75" style="width:192pt;height:156.75pt;visibility:visible">
            <v:imagedata r:id="rId15" o:title=""/>
          </v:shape>
        </w:pict>
      </w:r>
      <w:r w:rsidRPr="00E66526">
        <w:rPr>
          <w:rFonts w:ascii="Times New Roman" w:hAnsi="Times New Roman" w:cs="Times New Roman"/>
          <w:sz w:val="24"/>
          <w:szCs w:val="24"/>
          <w:lang w:eastAsia="ru-RU"/>
        </w:rPr>
        <w:br w:type="textWrapping" w:clear="all"/>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Комнатная температура – без изменений.</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12" o:spid="_x0000_i1033" type="#_x0000_t75" style="width:201.75pt;height:151.5pt;visibility:visible">
            <v:imagedata r:id="rId16" o:title=""/>
          </v:shape>
        </w:pict>
      </w:r>
      <w:r>
        <w:rPr>
          <w:noProof/>
          <w:lang w:eastAsia="ru-RU"/>
        </w:rPr>
        <w:pict>
          <v:shape id="Рисунок 13" o:spid="_x0000_s1060" type="#_x0000_t75" style="position:absolute;margin-left:0;margin-top:0;width:214.5pt;height:151.5pt;z-index:251633152;visibility:visible;mso-position-horizontal:left;mso-position-horizontal-relative:text;mso-position-vertical:top;mso-position-vertical-relative:text">
            <v:imagedata r:id="rId17" o:title=""/>
            <w10:wrap type="square"/>
          </v:shape>
        </w:pict>
      </w:r>
      <w:r w:rsidRPr="00E66526">
        <w:rPr>
          <w:rFonts w:ascii="Times New Roman" w:hAnsi="Times New Roman" w:cs="Times New Roman"/>
          <w:sz w:val="24"/>
          <w:szCs w:val="24"/>
          <w:lang w:eastAsia="ru-RU"/>
        </w:rPr>
        <w:br w:type="textWrapping" w:clear="all"/>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Холодильник – без изменений.</w:t>
      </w:r>
    </w:p>
    <w:p w:rsidR="00D56214" w:rsidRPr="00E66526" w:rsidRDefault="00D56214" w:rsidP="0057100F">
      <w:pPr>
        <w:pStyle w:val="NoSpacing"/>
        <w:rPr>
          <w:rFonts w:ascii="Times New Roman" w:hAnsi="Times New Roman" w:cs="Times New Roman"/>
          <w:sz w:val="24"/>
          <w:szCs w:val="24"/>
          <w:lang w:eastAsia="ru-RU"/>
        </w:rPr>
      </w:pPr>
      <w:r>
        <w:rPr>
          <w:noProof/>
          <w:lang w:eastAsia="ru-RU"/>
        </w:rPr>
        <w:pict>
          <v:shape id="Рисунок 14" o:spid="_x0000_s1061" type="#_x0000_t75" style="position:absolute;margin-left:223.6pt;margin-top:10.6pt;width:203.45pt;height:161.4pt;z-index:251634176;visibility:visible">
            <v:imagedata r:id="rId18" o:title=""/>
            <w10:wrap type="square"/>
          </v:shape>
        </w:pict>
      </w: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15" o:spid="_x0000_i1034" type="#_x0000_t75" style="width:159pt;height:210pt;rotation:90;visibility:visible">
            <v:imagedata r:id="rId19" o:title=""/>
          </v:shape>
        </w:pict>
      </w:r>
      <w:r w:rsidRPr="00E66526">
        <w:rPr>
          <w:rFonts w:ascii="Times New Roman" w:hAnsi="Times New Roman" w:cs="Times New Roman"/>
          <w:sz w:val="24"/>
          <w:szCs w:val="24"/>
          <w:lang w:eastAsia="ru-RU"/>
        </w:rPr>
        <w:br w:type="textWrapping" w:clear="all"/>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Комнатная температура, влажные салфетки – начинает появляться плесень.</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23.01.2012 г.</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16" o:spid="_x0000_i1035" type="#_x0000_t75" style="width:150.75pt;height:204pt;rotation:-90;visibility:visible">
            <v:imagedata r:id="rId20" o:title=""/>
          </v:shape>
        </w:pict>
      </w:r>
      <w:r w:rsidRPr="00BB2C4F">
        <w:rPr>
          <w:rFonts w:ascii="Times New Roman" w:hAnsi="Times New Roman" w:cs="Times New Roman"/>
          <w:noProof/>
          <w:sz w:val="24"/>
          <w:szCs w:val="24"/>
          <w:lang w:eastAsia="ru-RU"/>
        </w:rPr>
        <w:pict>
          <v:shape id="Рисунок 17" o:spid="_x0000_i1036" type="#_x0000_t75" style="width:152.25pt;height:221.25pt;rotation:-90;visibility:visible">
            <v:imagedata r:id="rId21" o:title=""/>
          </v:shape>
        </w:pic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Комнатная температура, сухие салфетки – кусочки высохли, налёт не появился.</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18" o:spid="_x0000_i1037" type="#_x0000_t75" style="width:201.75pt;height:151.5pt;visibility:visible">
            <v:imagedata r:id="rId16" o:title=""/>
          </v:shape>
        </w:pict>
      </w:r>
      <w:r>
        <w:rPr>
          <w:noProof/>
          <w:lang w:eastAsia="ru-RU"/>
        </w:rPr>
        <w:pict>
          <v:shape id="_x0000_s1062" type="#_x0000_t75" style="position:absolute;margin-left:0;margin-top:0;width:214.5pt;height:151.5pt;z-index:251636224;visibility:visible;mso-position-horizontal:left;mso-position-horizontal-relative:text;mso-position-vertical:top;mso-position-vertical-relative:text">
            <v:imagedata r:id="rId22" o:title=""/>
            <w10:wrap type="square"/>
          </v:shape>
        </w:pict>
      </w:r>
      <w:r w:rsidRPr="00E66526">
        <w:rPr>
          <w:rFonts w:ascii="Times New Roman" w:hAnsi="Times New Roman" w:cs="Times New Roman"/>
          <w:sz w:val="24"/>
          <w:szCs w:val="24"/>
          <w:lang w:eastAsia="ru-RU"/>
        </w:rPr>
        <w:br w:type="textWrapping" w:clear="all"/>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Холодильник – без изменений.</w:t>
      </w:r>
    </w:p>
    <w:p w:rsidR="00D56214" w:rsidRPr="00E66526" w:rsidRDefault="00D56214" w:rsidP="0057100F">
      <w:pPr>
        <w:pStyle w:val="NoSpacing"/>
        <w:rPr>
          <w:rFonts w:ascii="Times New Roman" w:hAnsi="Times New Roman" w:cs="Times New Roman"/>
          <w:sz w:val="24"/>
          <w:szCs w:val="24"/>
          <w:lang w:eastAsia="ru-RU"/>
        </w:rPr>
      </w:pPr>
      <w:r>
        <w:rPr>
          <w:noProof/>
          <w:lang w:eastAsia="ru-RU"/>
        </w:rPr>
        <w:pict>
          <v:shape id="Рисунок 19" o:spid="_x0000_s1063" type="#_x0000_t75" alt="P1000940.JPG" style="position:absolute;margin-left:4.5pt;margin-top:13.25pt;width:210.35pt;height:140.25pt;z-index:251630080;visibility:visible">
            <v:imagedata r:id="rId23" o:title="" cropleft="11017f"/>
          </v:shape>
        </w:pict>
      </w:r>
    </w:p>
    <w:p w:rsidR="00D56214" w:rsidRPr="00E66526" w:rsidRDefault="00D56214" w:rsidP="0057100F">
      <w:pPr>
        <w:pStyle w:val="NoSpacing"/>
        <w:rPr>
          <w:rFonts w:ascii="Times New Roman" w:hAnsi="Times New Roman" w:cs="Times New Roman"/>
          <w:sz w:val="24"/>
          <w:szCs w:val="24"/>
          <w:lang w:eastAsia="ru-RU"/>
        </w:rPr>
      </w:pPr>
      <w:r>
        <w:rPr>
          <w:noProof/>
          <w:lang w:eastAsia="ru-RU"/>
        </w:rPr>
        <w:pict>
          <v:shape id="Рисунок 25" o:spid="_x0000_s1064" type="#_x0000_t75" alt="P1000941.JPG" style="position:absolute;margin-left:227.35pt;margin-top:.1pt;width:199.7pt;height:139.35pt;z-index:-251678208;visibility:visible">
            <v:imagedata r:id="rId24" o:title="" cropleft="28463f"/>
          </v:shape>
        </w:pic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color w:val="0070C0"/>
          <w:sz w:val="24"/>
          <w:szCs w:val="24"/>
          <w:lang w:eastAsia="ru-RU"/>
        </w:rPr>
      </w:pPr>
      <w:r w:rsidRPr="00E66526">
        <w:rPr>
          <w:rFonts w:ascii="Times New Roman" w:hAnsi="Times New Roman" w:cs="Times New Roman"/>
          <w:sz w:val="24"/>
          <w:szCs w:val="24"/>
          <w:lang w:eastAsia="ru-RU"/>
        </w:rPr>
        <w:br w:type="textWrapping" w:clear="all"/>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ab/>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Pr>
          <w:noProof/>
          <w:lang w:eastAsia="ru-RU"/>
        </w:rPr>
        <w:pict>
          <v:shapetype id="_x0000_t202" coordsize="21600,21600" o:spt="202" path="m,l,21600r21600,l21600,xe">
            <v:stroke joinstyle="miter"/>
            <v:path gradientshapeok="t" o:connecttype="rect"/>
          </v:shapetype>
          <v:shape id="Поле 27" o:spid="_x0000_s1065" type="#_x0000_t202" style="position:absolute;margin-left:177.25pt;margin-top:8.6pt;width:3.6pt;height:13.75pt;z-index:251639296;visibility:visible" stroked="f">
            <v:path arrowok="t"/>
            <v:textbox inset="0,0,0,0">
              <w:txbxContent>
                <w:p w:rsidR="00D56214" w:rsidRPr="003A2D44" w:rsidRDefault="00D56214" w:rsidP="006B1ECD">
                  <w:pPr>
                    <w:pStyle w:val="Caption"/>
                    <w:rPr>
                      <w:rFonts w:ascii="Times New Roman" w:hAnsi="Times New Roman" w:cs="Times New Roman"/>
                      <w:noProof/>
                      <w:sz w:val="48"/>
                      <w:szCs w:val="48"/>
                    </w:rPr>
                  </w:pPr>
                </w:p>
              </w:txbxContent>
            </v:textbox>
          </v:shape>
        </w:pic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Комнатная температура – влажные салфетки.</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25.01.12.</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Для № 2 и № 5 изменили условия. Поместили их в тёплое место, намочили салфетки.</w:t>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27.01.12. На них появился серый и белый налёт.</w:t>
      </w:r>
    </w:p>
    <w:p w:rsidR="00D56214" w:rsidRPr="00E66526" w:rsidRDefault="00D56214" w:rsidP="0057100F">
      <w:pPr>
        <w:pStyle w:val="NoSpacing"/>
        <w:rPr>
          <w:rFonts w:ascii="Times New Roman" w:hAnsi="Times New Roman" w:cs="Times New Roman"/>
          <w:sz w:val="24"/>
          <w:szCs w:val="24"/>
          <w:lang w:eastAsia="ru-RU"/>
        </w:rPr>
      </w:pPr>
      <w:r>
        <w:rPr>
          <w:noProof/>
          <w:lang w:eastAsia="ru-RU"/>
        </w:rPr>
        <w:pict>
          <v:shape id="_x0000_s1066" type="#_x0000_t75" style="position:absolute;margin-left:-55.65pt;margin-top:3.95pt;width:237.9pt;height:191.55pt;z-index:251637248;visibility:visible">
            <v:imagedata r:id="rId25" o:title=""/>
            <w10:wrap type="square"/>
          </v:shape>
        </w:pict>
      </w:r>
      <w:r w:rsidRPr="00BB2C4F">
        <w:rPr>
          <w:rFonts w:ascii="Times New Roman" w:hAnsi="Times New Roman" w:cs="Times New Roman"/>
          <w:noProof/>
          <w:sz w:val="24"/>
          <w:szCs w:val="24"/>
          <w:lang w:eastAsia="ru-RU"/>
        </w:rPr>
        <w:pict>
          <v:shape id="Рисунок 22" o:spid="_x0000_i1038" type="#_x0000_t75" style="width:241.5pt;height:193.5pt;visibility:visible">
            <v:imagedata r:id="rId26" o:title=""/>
          </v:shape>
        </w:pict>
      </w:r>
      <w:r w:rsidRPr="00E66526">
        <w:rPr>
          <w:rFonts w:ascii="Times New Roman" w:hAnsi="Times New Roman" w:cs="Times New Roman"/>
          <w:sz w:val="24"/>
          <w:szCs w:val="24"/>
          <w:lang w:eastAsia="ru-RU"/>
        </w:rPr>
        <w:br w:type="textWrapping" w:clear="all"/>
      </w: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Гриб мукор, образовавшийся на корочке хлеба</w:t>
      </w:r>
    </w:p>
    <w:p w:rsidR="00D56214" w:rsidRPr="00E66526" w:rsidRDefault="00D56214" w:rsidP="0057100F">
      <w:pPr>
        <w:pStyle w:val="NoSpacing"/>
        <w:rPr>
          <w:rFonts w:ascii="Times New Roman" w:hAnsi="Times New Roman" w:cs="Times New Roman"/>
          <w:sz w:val="24"/>
          <w:szCs w:val="24"/>
          <w:lang w:eastAsia="ru-RU"/>
        </w:rPr>
      </w:pPr>
      <w:r>
        <w:rPr>
          <w:noProof/>
          <w:lang w:eastAsia="ru-RU"/>
        </w:rPr>
        <w:pict>
          <v:shape id="Рисунок 23" o:spid="_x0000_s1067" type="#_x0000_t75" alt="мукор.jpg" style="position:absolute;margin-left:145.05pt;margin-top:295.9pt;width:346.25pt;height:221.8pt;z-index:-251685376;visibility:visible" stroked="t" strokecolor="white" strokeweight="2pt">
            <v:imagedata r:id="rId27" o:title=""/>
          </v:shape>
        </w:pict>
      </w:r>
      <w:r w:rsidRPr="00BB2C4F">
        <w:rPr>
          <w:rFonts w:ascii="Times New Roman" w:hAnsi="Times New Roman" w:cs="Times New Roman"/>
          <w:noProof/>
          <w:sz w:val="24"/>
          <w:szCs w:val="24"/>
          <w:lang w:eastAsia="ru-RU"/>
        </w:rPr>
        <w:pict>
          <v:shape id="Рисунок 25" o:spid="_x0000_i1039" type="#_x0000_t75" style="width:235.5pt;height:4in;visibility:visible">
            <v:imagedata r:id="rId28" o:title=""/>
          </v:shape>
        </w:pict>
      </w:r>
    </w:p>
    <w:p w:rsidR="00D56214" w:rsidRPr="00E66526" w:rsidRDefault="00D56214" w:rsidP="0057100F">
      <w:pPr>
        <w:pStyle w:val="NoSpacing"/>
        <w:rPr>
          <w:rFonts w:ascii="Times New Roman" w:hAnsi="Times New Roman" w:cs="Times New Roman"/>
          <w:vanish/>
          <w:sz w:val="24"/>
          <w:szCs w:val="24"/>
          <w:lang w:eastAsia="ru-RU"/>
        </w:rPr>
      </w:pPr>
      <w:r w:rsidRPr="00E66526">
        <w:rPr>
          <w:rFonts w:ascii="Times New Roman" w:eastAsia="Times New Roman" w:hAnsi="Times New Roman" w:cs="Times New Roman"/>
          <w:vanish/>
          <w:sz w:val="24"/>
          <w:szCs w:val="24"/>
          <w:lang w:eastAsia="ru-RU"/>
        </w:rPr>
        <w:object w:dxaOrig="7200" w:dyaOrig="5390">
          <v:shape id="_x0000_i1040" type="#_x0000_t75" style="width:5in;height:267pt" o:ole="">
            <v:imagedata r:id="rId29" o:title=""/>
          </v:shape>
          <o:OLEObject Type="Embed" ProgID="Msxml2.SAXXMLReader.5.0" ShapeID="_x0000_i1040" DrawAspect="Content" ObjectID="_1448188485" r:id="rId30"/>
        </w:object>
      </w:r>
      <w:r w:rsidRPr="00E66526">
        <w:rPr>
          <w:rFonts w:ascii="Times New Roman" w:eastAsia="Times New Roman" w:hAnsi="Times New Roman"/>
          <w:vanish/>
          <w:sz w:val="24"/>
          <w:szCs w:val="24"/>
          <w:lang w:eastAsia="ru-RU"/>
        </w:rPr>
        <w:pict>
          <v:shape id="_x0000_i1041" type="#_x0000_t75" style="width:5in;height:267pt">
            <v:imagedata r:id="rId31" o:title=""/>
          </v:shape>
        </w:pict>
      </w:r>
      <w:r w:rsidRPr="00E66526">
        <w:rPr>
          <w:rFonts w:ascii="Times New Roman" w:hAnsi="Times New Roman" w:cs="Times New Roman"/>
          <w:vanish/>
          <w:sz w:val="24"/>
          <w:szCs w:val="24"/>
          <w:lang w:eastAsia="ru-RU"/>
        </w:rPr>
        <w:t>Конец формы</w:t>
      </w: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ab/>
      </w: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Pr="00E66526" w:rsidRDefault="00D56214" w:rsidP="0057100F">
      <w:pPr>
        <w:pStyle w:val="NoSpacing"/>
        <w:rPr>
          <w:rFonts w:ascii="Times New Roman" w:hAnsi="Times New Roman" w:cs="Times New Roman"/>
          <w:sz w:val="24"/>
          <w:szCs w:val="24"/>
          <w:lang w:eastAsia="ar-SA"/>
        </w:rPr>
      </w:pPr>
    </w:p>
    <w:p w:rsidR="00D56214" w:rsidRDefault="00D56214" w:rsidP="0057100F">
      <w:pPr>
        <w:pStyle w:val="NoSpacing"/>
        <w:rPr>
          <w:rFonts w:ascii="Times New Roman" w:hAnsi="Times New Roman" w:cs="Times New Roman"/>
          <w:sz w:val="24"/>
          <w:szCs w:val="24"/>
          <w:lang w:eastAsia="ar-SA"/>
        </w:rPr>
      </w:pPr>
      <w:r w:rsidRPr="00E66526">
        <w:rPr>
          <w:rFonts w:ascii="Times New Roman" w:hAnsi="Times New Roman" w:cs="Times New Roman"/>
          <w:sz w:val="24"/>
          <w:szCs w:val="24"/>
          <w:lang w:eastAsia="ar-SA"/>
        </w:rPr>
        <w:t xml:space="preserve">                                                                                                                     </w:t>
      </w:r>
      <w:r>
        <w:rPr>
          <w:rFonts w:ascii="Times New Roman" w:hAnsi="Times New Roman" w:cs="Times New Roman"/>
          <w:sz w:val="24"/>
          <w:szCs w:val="24"/>
          <w:lang w:eastAsia="ar-SA"/>
        </w:rPr>
        <w:t xml:space="preserve">       </w:t>
      </w:r>
    </w:p>
    <w:p w:rsidR="00D56214" w:rsidRDefault="00D56214" w:rsidP="0057100F">
      <w:pPr>
        <w:pStyle w:val="NoSpacing"/>
        <w:rPr>
          <w:rFonts w:ascii="Times New Roman" w:hAnsi="Times New Roman" w:cs="Times New Roman"/>
          <w:sz w:val="24"/>
          <w:szCs w:val="24"/>
          <w:lang w:eastAsia="ar-SA"/>
        </w:rPr>
      </w:pPr>
    </w:p>
    <w:p w:rsidR="00D56214" w:rsidRDefault="00D56214" w:rsidP="0057100F">
      <w:pPr>
        <w:pStyle w:val="NoSpacing"/>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p>
    <w:p w:rsidR="00D56214" w:rsidRDefault="00D56214" w:rsidP="0057100F">
      <w:pPr>
        <w:pStyle w:val="NoSpacing"/>
        <w:rPr>
          <w:rFonts w:ascii="Times New Roman" w:hAnsi="Times New Roman" w:cs="Times New Roman"/>
          <w:sz w:val="24"/>
          <w:szCs w:val="24"/>
          <w:lang w:eastAsia="ar-SA"/>
        </w:rPr>
      </w:pPr>
    </w:p>
    <w:p w:rsidR="00D56214" w:rsidRPr="001B69BE" w:rsidRDefault="00D56214" w:rsidP="0057100F">
      <w:pPr>
        <w:pStyle w:val="NoSpacing"/>
        <w:rPr>
          <w:rFonts w:ascii="Times New Roman" w:hAnsi="Times New Roman" w:cs="Times New Roman"/>
          <w:sz w:val="24"/>
          <w:szCs w:val="24"/>
          <w:lang w:eastAsia="ar-SA"/>
        </w:rPr>
      </w:pPr>
      <w:r>
        <w:rPr>
          <w:rFonts w:ascii="Times New Roman" w:hAnsi="Times New Roman" w:cs="Times New Roman"/>
          <w:sz w:val="24"/>
          <w:szCs w:val="24"/>
          <w:lang w:eastAsia="ar-SA"/>
        </w:rPr>
        <w:t xml:space="preserve">                                                                </w:t>
      </w:r>
      <w:r w:rsidRPr="003F45CC">
        <w:rPr>
          <w:rFonts w:ascii="Times New Roman" w:hAnsi="Times New Roman" w:cs="Times New Roman"/>
          <w:b/>
          <w:bCs/>
          <w:sz w:val="24"/>
          <w:szCs w:val="24"/>
          <w:lang w:eastAsia="ru-RU"/>
        </w:rPr>
        <w:t>ПРИЛОЖЕНИЕ 1</w:t>
      </w:r>
      <w:r>
        <w:rPr>
          <w:rFonts w:ascii="Times New Roman" w:hAnsi="Times New Roman" w:cs="Times New Roman"/>
          <w:b/>
          <w:bCs/>
          <w:sz w:val="24"/>
          <w:szCs w:val="24"/>
          <w:lang w:eastAsia="ru-RU"/>
        </w:rPr>
        <w:t>3</w:t>
      </w:r>
      <w:r w:rsidRPr="00E66526">
        <w:rPr>
          <w:rFonts w:ascii="Times New Roman" w:hAnsi="Times New Roman" w:cs="Times New Roman"/>
          <w:sz w:val="24"/>
          <w:szCs w:val="24"/>
          <w:lang w:eastAsia="ru-RU"/>
        </w:rPr>
        <w:t xml:space="preserve"> </w:t>
      </w:r>
    </w:p>
    <w:p w:rsidR="00D56214" w:rsidRDefault="00D56214" w:rsidP="003F45CC">
      <w:pPr>
        <w:rPr>
          <w:rFonts w:ascii="Times New Roman" w:hAnsi="Times New Roman" w:cs="Times New Roman"/>
          <w:sz w:val="24"/>
          <w:szCs w:val="24"/>
        </w:rPr>
      </w:pPr>
      <w:r>
        <w:rPr>
          <w:rFonts w:ascii="Times New Roman" w:hAnsi="Times New Roman" w:cs="Times New Roman"/>
          <w:sz w:val="24"/>
          <w:szCs w:val="24"/>
        </w:rPr>
        <w:t xml:space="preserve">                                                     </w:t>
      </w:r>
    </w:p>
    <w:p w:rsidR="00D56214" w:rsidRDefault="00D56214" w:rsidP="002F6FE1">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МОУ «КООШ»</w:t>
      </w:r>
    </w:p>
    <w:p w:rsidR="00D56214" w:rsidRDefault="00D56214" w:rsidP="002F6FE1">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Индивидуальная траектория успешности Ратникова Андрея, ученика 4 класса</w:t>
      </w:r>
    </w:p>
    <w:p w:rsidR="00D56214" w:rsidRDefault="00D56214" w:rsidP="002F6FE1">
      <w:pPr>
        <w:spacing w:after="0" w:line="240" w:lineRule="auto"/>
        <w:rPr>
          <w:rFonts w:ascii="Times New Roman" w:hAnsi="Times New Roman" w:cs="Times New Roman"/>
          <w:sz w:val="24"/>
          <w:szCs w:val="24"/>
        </w:rPr>
      </w:pPr>
    </w:p>
    <w:tbl>
      <w:tblPr>
        <w:tblW w:w="9855" w:type="dxa"/>
        <w:tblInd w:w="2" w:type="dxa"/>
        <w:tblLayout w:type="fixed"/>
        <w:tblLook w:val="01E0"/>
      </w:tblPr>
      <w:tblGrid>
        <w:gridCol w:w="2145"/>
        <w:gridCol w:w="1196"/>
        <w:gridCol w:w="2546"/>
        <w:gridCol w:w="1144"/>
        <w:gridCol w:w="2824"/>
      </w:tblGrid>
      <w:tr w:rsidR="00D56214" w:rsidRPr="00BB2C4F">
        <w:tc>
          <w:tcPr>
            <w:tcW w:w="2145" w:type="dxa"/>
          </w:tcPr>
          <w:p w:rsidR="00D56214" w:rsidRPr="00BB2C4F" w:rsidRDefault="00D56214" w:rsidP="000F511F">
            <w:pPr>
              <w:spacing w:after="0" w:line="240" w:lineRule="auto"/>
              <w:rPr>
                <w:rFonts w:ascii="Times New Roman" w:hAnsi="Times New Roman" w:cs="Times New Roman"/>
                <w:b/>
                <w:bCs/>
                <w:i/>
                <w:iCs/>
                <w:sz w:val="24"/>
                <w:szCs w:val="24"/>
              </w:rPr>
            </w:pPr>
            <w:r w:rsidRPr="00BB2C4F">
              <w:rPr>
                <w:rFonts w:ascii="Times New Roman" w:hAnsi="Times New Roman" w:cs="Times New Roman"/>
                <w:b/>
                <w:bCs/>
                <w:i/>
                <w:iCs/>
                <w:sz w:val="24"/>
                <w:szCs w:val="24"/>
              </w:rPr>
              <w:t>1 класс</w:t>
            </w:r>
          </w:p>
          <w:p w:rsidR="00D56214" w:rsidRPr="00BB2C4F" w:rsidRDefault="00D56214" w:rsidP="000F511F">
            <w:pPr>
              <w:spacing w:after="0" w:line="240" w:lineRule="auto"/>
              <w:rPr>
                <w:rFonts w:ascii="Times New Roman" w:hAnsi="Times New Roman" w:cs="Times New Roman"/>
                <w:i/>
                <w:iCs/>
                <w:sz w:val="24"/>
                <w:szCs w:val="24"/>
              </w:rPr>
            </w:pPr>
            <w:r>
              <w:rPr>
                <w:noProof/>
                <w:lang w:eastAsia="ru-RU"/>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70" o:spid="_x0000_s1068" type="#_x0000_t13" style="position:absolute;margin-left:100.55pt;margin-top:40.45pt;width:36pt;height:18pt;z-index:251682304;visibility:visible"/>
              </w:pict>
            </w:r>
            <w:r w:rsidRPr="00BB2C4F">
              <w:rPr>
                <w:rFonts w:ascii="Times New Roman" w:hAnsi="Times New Roman" w:cs="Times New Roman"/>
                <w:i/>
                <w:iCs/>
                <w:sz w:val="24"/>
                <w:szCs w:val="24"/>
              </w:rPr>
              <w:t>задачи повышенного уровня сложности геометрического содержания, выбор темы исследования</w:t>
            </w:r>
          </w:p>
        </w:tc>
        <w:tc>
          <w:tcPr>
            <w:tcW w:w="1196" w:type="dxa"/>
          </w:tcPr>
          <w:p w:rsidR="00D56214" w:rsidRPr="00BB2C4F" w:rsidRDefault="00D56214" w:rsidP="000F511F">
            <w:pPr>
              <w:spacing w:after="0" w:line="240" w:lineRule="auto"/>
              <w:rPr>
                <w:rFonts w:ascii="Times New Roman" w:hAnsi="Times New Roman" w:cs="Times New Roman"/>
                <w:i/>
                <w:iCs/>
                <w:sz w:val="24"/>
                <w:szCs w:val="24"/>
              </w:rPr>
            </w:pPr>
            <w:r>
              <w:rPr>
                <w:noProof/>
                <w:lang w:eastAsia="ru-RU"/>
              </w:rPr>
            </w:r>
            <w:r w:rsidRPr="00BB2C4F">
              <w:rPr>
                <w:rFonts w:ascii="Times New Roman" w:hAnsi="Times New Roman" w:cs="Times New Roman"/>
                <w:i/>
                <w:iCs/>
                <w:noProof/>
                <w:sz w:val="24"/>
                <w:szCs w:val="24"/>
                <w:lang w:eastAsia="ru-RU"/>
              </w:rPr>
              <w:pict>
                <v:group id="Полотно 78" o:spid="_x0000_s1069" editas="canvas" style="width:18pt;height:9pt;mso-position-horizontal-relative:char;mso-position-vertical-relative:line" coordsize="228600,114300">
                  <v:shape id="_x0000_s1070" type="#_x0000_t75" style="position:absolute;width:228600;height:114300;visibility:visible">
                    <v:fill o:detectmouseclick="t"/>
                    <v:path o:connecttype="none"/>
                  </v:shape>
                  <w10:anchorlock/>
                </v:group>
              </w:pict>
            </w:r>
          </w:p>
        </w:tc>
        <w:tc>
          <w:tcPr>
            <w:tcW w:w="2546" w:type="dxa"/>
          </w:tcPr>
          <w:p w:rsidR="00D56214" w:rsidRPr="00BB2C4F" w:rsidRDefault="00D56214" w:rsidP="000F511F">
            <w:pPr>
              <w:spacing w:after="0" w:line="240" w:lineRule="auto"/>
              <w:rPr>
                <w:rFonts w:ascii="Times New Roman" w:hAnsi="Times New Roman" w:cs="Times New Roman"/>
                <w:b/>
                <w:bCs/>
                <w:i/>
                <w:iCs/>
                <w:sz w:val="24"/>
                <w:szCs w:val="24"/>
              </w:rPr>
            </w:pPr>
            <w:r w:rsidRPr="00BB2C4F">
              <w:rPr>
                <w:rFonts w:ascii="Times New Roman" w:hAnsi="Times New Roman" w:cs="Times New Roman"/>
                <w:b/>
                <w:bCs/>
                <w:i/>
                <w:iCs/>
                <w:sz w:val="24"/>
                <w:szCs w:val="24"/>
              </w:rPr>
              <w:t>2 класс</w:t>
            </w:r>
          </w:p>
          <w:p w:rsidR="00D56214" w:rsidRPr="00BB2C4F" w:rsidRDefault="00D56214" w:rsidP="000F511F">
            <w:pPr>
              <w:spacing w:after="0" w:line="240" w:lineRule="auto"/>
              <w:rPr>
                <w:rFonts w:ascii="Times New Roman" w:hAnsi="Times New Roman" w:cs="Times New Roman"/>
                <w:i/>
                <w:iCs/>
                <w:sz w:val="24"/>
                <w:szCs w:val="24"/>
              </w:rPr>
            </w:pPr>
            <w:r w:rsidRPr="00BB2C4F">
              <w:rPr>
                <w:rFonts w:ascii="Times New Roman" w:hAnsi="Times New Roman" w:cs="Times New Roman"/>
                <w:i/>
                <w:iCs/>
                <w:sz w:val="24"/>
                <w:szCs w:val="24"/>
              </w:rPr>
              <w:t>организация и структурирование исследовательской работы, работа с источниками информации</w:t>
            </w:r>
          </w:p>
        </w:tc>
        <w:tc>
          <w:tcPr>
            <w:tcW w:w="1144" w:type="dxa"/>
          </w:tcPr>
          <w:p w:rsidR="00D56214" w:rsidRPr="00BB2C4F" w:rsidRDefault="00D56214" w:rsidP="000F511F">
            <w:pPr>
              <w:spacing w:after="0" w:line="240" w:lineRule="auto"/>
              <w:rPr>
                <w:rFonts w:ascii="Times New Roman" w:hAnsi="Times New Roman" w:cs="Times New Roman"/>
                <w:i/>
                <w:iCs/>
                <w:sz w:val="24"/>
                <w:szCs w:val="24"/>
              </w:rPr>
            </w:pPr>
            <w:r>
              <w:rPr>
                <w:noProof/>
                <w:lang w:eastAsia="ru-RU"/>
              </w:rPr>
              <w:pict>
                <v:shape id="Стрелка вправо 71" o:spid="_x0000_s1071" type="#_x0000_t13" style="position:absolute;margin-left:1.55pt;margin-top:50.85pt;width:36pt;height:18pt;z-index:251683328;visibility:visible;mso-position-horizontal-relative:text;mso-position-vertical-relative:text">
                  <w10:anchorlock/>
                </v:shape>
              </w:pict>
            </w:r>
          </w:p>
        </w:tc>
        <w:tc>
          <w:tcPr>
            <w:tcW w:w="2824" w:type="dxa"/>
          </w:tcPr>
          <w:p w:rsidR="00D56214" w:rsidRPr="00BB2C4F" w:rsidRDefault="00D56214" w:rsidP="000F511F">
            <w:pPr>
              <w:spacing w:after="0" w:line="240" w:lineRule="auto"/>
              <w:rPr>
                <w:rFonts w:ascii="Times New Roman" w:hAnsi="Times New Roman" w:cs="Times New Roman"/>
                <w:b/>
                <w:bCs/>
                <w:i/>
                <w:iCs/>
                <w:sz w:val="24"/>
                <w:szCs w:val="24"/>
              </w:rPr>
            </w:pPr>
            <w:r w:rsidRPr="00BB2C4F">
              <w:rPr>
                <w:rFonts w:ascii="Times New Roman" w:hAnsi="Times New Roman" w:cs="Times New Roman"/>
                <w:b/>
                <w:bCs/>
                <w:i/>
                <w:iCs/>
                <w:sz w:val="24"/>
                <w:szCs w:val="24"/>
              </w:rPr>
              <w:t>3 класс</w:t>
            </w:r>
          </w:p>
          <w:p w:rsidR="00D56214" w:rsidRPr="00BB2C4F" w:rsidRDefault="00D56214" w:rsidP="000F511F">
            <w:pPr>
              <w:spacing w:after="0" w:line="240" w:lineRule="auto"/>
              <w:rPr>
                <w:rFonts w:ascii="Times New Roman" w:hAnsi="Times New Roman" w:cs="Times New Roman"/>
                <w:i/>
                <w:iCs/>
                <w:sz w:val="24"/>
                <w:szCs w:val="24"/>
              </w:rPr>
            </w:pPr>
            <w:r w:rsidRPr="00BB2C4F">
              <w:rPr>
                <w:rFonts w:ascii="Times New Roman" w:hAnsi="Times New Roman" w:cs="Times New Roman"/>
                <w:i/>
                <w:iCs/>
                <w:sz w:val="24"/>
                <w:szCs w:val="24"/>
              </w:rPr>
              <w:t>работа с источниками информации, проведение эксперимента, доклад</w:t>
            </w:r>
          </w:p>
        </w:tc>
      </w:tr>
      <w:tr w:rsidR="00D56214" w:rsidRPr="00BB2C4F">
        <w:tc>
          <w:tcPr>
            <w:tcW w:w="2145" w:type="dxa"/>
          </w:tcPr>
          <w:p w:rsidR="00D56214" w:rsidRPr="00BB2C4F" w:rsidRDefault="00D56214" w:rsidP="000F511F">
            <w:pPr>
              <w:spacing w:after="0" w:line="240" w:lineRule="auto"/>
              <w:rPr>
                <w:rFonts w:ascii="Times New Roman" w:hAnsi="Times New Roman" w:cs="Times New Roman"/>
                <w:i/>
                <w:iCs/>
                <w:sz w:val="24"/>
                <w:szCs w:val="24"/>
              </w:rPr>
            </w:pPr>
          </w:p>
        </w:tc>
        <w:tc>
          <w:tcPr>
            <w:tcW w:w="1196" w:type="dxa"/>
          </w:tcPr>
          <w:p w:rsidR="00D56214" w:rsidRPr="00BB2C4F" w:rsidRDefault="00D56214" w:rsidP="000F511F">
            <w:pPr>
              <w:spacing w:after="0" w:line="240" w:lineRule="auto"/>
              <w:rPr>
                <w:rFonts w:ascii="Times New Roman" w:hAnsi="Times New Roman" w:cs="Times New Roman"/>
                <w:i/>
                <w:iCs/>
                <w:sz w:val="24"/>
                <w:szCs w:val="24"/>
              </w:rPr>
            </w:pPr>
          </w:p>
        </w:tc>
        <w:tc>
          <w:tcPr>
            <w:tcW w:w="2546" w:type="dxa"/>
          </w:tcPr>
          <w:p w:rsidR="00D56214" w:rsidRPr="00BB2C4F" w:rsidRDefault="00D56214" w:rsidP="000F511F">
            <w:pPr>
              <w:spacing w:after="0" w:line="240" w:lineRule="auto"/>
              <w:rPr>
                <w:rFonts w:ascii="Times New Roman" w:hAnsi="Times New Roman" w:cs="Times New Roman"/>
                <w:i/>
                <w:iCs/>
                <w:sz w:val="24"/>
                <w:szCs w:val="24"/>
              </w:rPr>
            </w:pPr>
          </w:p>
        </w:tc>
        <w:tc>
          <w:tcPr>
            <w:tcW w:w="1144" w:type="dxa"/>
          </w:tcPr>
          <w:p w:rsidR="00D56214" w:rsidRPr="00BB2C4F" w:rsidRDefault="00D56214" w:rsidP="000F511F">
            <w:pPr>
              <w:spacing w:after="0" w:line="240" w:lineRule="auto"/>
              <w:rPr>
                <w:rFonts w:ascii="Times New Roman" w:hAnsi="Times New Roman" w:cs="Times New Roman"/>
                <w:i/>
                <w:iCs/>
                <w:sz w:val="24"/>
                <w:szCs w:val="24"/>
              </w:rPr>
            </w:pPr>
          </w:p>
        </w:tc>
        <w:tc>
          <w:tcPr>
            <w:tcW w:w="2824" w:type="dxa"/>
          </w:tcPr>
          <w:p w:rsidR="00D56214" w:rsidRPr="00BB2C4F" w:rsidRDefault="00D56214" w:rsidP="000F511F">
            <w:pPr>
              <w:spacing w:after="0" w:line="240" w:lineRule="auto"/>
              <w:rPr>
                <w:rFonts w:ascii="Times New Roman" w:hAnsi="Times New Roman" w:cs="Times New Roman"/>
                <w:i/>
                <w:iCs/>
                <w:sz w:val="24"/>
                <w:szCs w:val="24"/>
              </w:rPr>
            </w:pPr>
          </w:p>
        </w:tc>
      </w:tr>
      <w:tr w:rsidR="00D56214" w:rsidRPr="00BB2C4F">
        <w:trPr>
          <w:gridAfter w:val="4"/>
          <w:wAfter w:w="7710" w:type="dxa"/>
        </w:trPr>
        <w:tc>
          <w:tcPr>
            <w:tcW w:w="2145" w:type="dxa"/>
          </w:tcPr>
          <w:p w:rsidR="00D56214" w:rsidRPr="00BB2C4F" w:rsidRDefault="00D56214" w:rsidP="000F511F">
            <w:pPr>
              <w:spacing w:after="0" w:line="240" w:lineRule="auto"/>
              <w:rPr>
                <w:rFonts w:ascii="Times New Roman" w:hAnsi="Times New Roman" w:cs="Times New Roman"/>
                <w:b/>
                <w:bCs/>
                <w:i/>
                <w:iCs/>
                <w:sz w:val="24"/>
                <w:szCs w:val="24"/>
              </w:rPr>
            </w:pPr>
            <w:r>
              <w:rPr>
                <w:noProof/>
                <w:lang w:eastAsia="ru-RU"/>
              </w:rPr>
              <w:pict>
                <v:shape id="Стрелка вправо 72" o:spid="_x0000_s1072" type="#_x0000_t13" style="position:absolute;margin-left:-43.85pt;margin-top:8.05pt;width:36pt;height:18pt;z-index:251684352;visibility:visible;mso-position-horizontal-relative:text;mso-position-vertical-relative:text">
                  <w10:anchorlock/>
                </v:shape>
              </w:pict>
            </w:r>
            <w:r w:rsidRPr="00BB2C4F">
              <w:rPr>
                <w:rFonts w:ascii="Times New Roman" w:hAnsi="Times New Roman" w:cs="Times New Roman"/>
                <w:b/>
                <w:bCs/>
                <w:i/>
                <w:iCs/>
                <w:sz w:val="24"/>
                <w:szCs w:val="24"/>
              </w:rPr>
              <w:t xml:space="preserve">4 класс </w:t>
            </w:r>
          </w:p>
          <w:p w:rsidR="00D56214" w:rsidRPr="00BB2C4F" w:rsidRDefault="00D56214" w:rsidP="000F511F">
            <w:pPr>
              <w:spacing w:after="0" w:line="240" w:lineRule="auto"/>
              <w:rPr>
                <w:rFonts w:ascii="Times New Roman" w:hAnsi="Times New Roman" w:cs="Times New Roman"/>
                <w:i/>
                <w:iCs/>
                <w:sz w:val="24"/>
                <w:szCs w:val="24"/>
              </w:rPr>
            </w:pPr>
            <w:r w:rsidRPr="00BB2C4F">
              <w:rPr>
                <w:rFonts w:ascii="Times New Roman" w:hAnsi="Times New Roman" w:cs="Times New Roman"/>
                <w:i/>
                <w:iCs/>
                <w:sz w:val="24"/>
                <w:szCs w:val="24"/>
              </w:rPr>
              <w:t>Подготовка к защите исследователь-</w:t>
            </w:r>
          </w:p>
          <w:p w:rsidR="00D56214" w:rsidRPr="00BB2C4F" w:rsidRDefault="00D56214" w:rsidP="000F511F">
            <w:pPr>
              <w:spacing w:after="0" w:line="240" w:lineRule="auto"/>
              <w:rPr>
                <w:rFonts w:ascii="Times New Roman" w:hAnsi="Times New Roman" w:cs="Times New Roman"/>
                <w:i/>
                <w:iCs/>
                <w:sz w:val="24"/>
                <w:szCs w:val="24"/>
              </w:rPr>
            </w:pPr>
            <w:r w:rsidRPr="00BB2C4F">
              <w:rPr>
                <w:rFonts w:ascii="Times New Roman" w:hAnsi="Times New Roman" w:cs="Times New Roman"/>
                <w:i/>
                <w:iCs/>
                <w:sz w:val="24"/>
                <w:szCs w:val="24"/>
              </w:rPr>
              <w:t xml:space="preserve">ской работы по математике « Дом для собаки». Защита работы на школьной научно – практической конференции. </w:t>
            </w:r>
          </w:p>
        </w:tc>
      </w:tr>
    </w:tbl>
    <w:p w:rsidR="00D56214" w:rsidRDefault="00D56214" w:rsidP="002F6FE1">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Лист интеллектуального роста Ратникова Андрея</w:t>
      </w:r>
    </w:p>
    <w:p w:rsidR="00D56214" w:rsidRDefault="00D56214" w:rsidP="002F6FE1">
      <w:pPr>
        <w:spacing w:after="0" w:line="240" w:lineRule="auto"/>
        <w:rPr>
          <w:rFonts w:ascii="Times New Roman" w:hAnsi="Times New Roman" w:cs="Times New Roman"/>
          <w:sz w:val="24"/>
          <w:szCs w:val="24"/>
        </w:rPr>
      </w:pPr>
    </w:p>
    <w:p w:rsidR="00D56214" w:rsidRDefault="00D56214" w:rsidP="002F6FE1">
      <w:pPr>
        <w:spacing w:after="0" w:line="240" w:lineRule="auto"/>
        <w:rPr>
          <w:rFonts w:ascii="Times New Roman" w:hAnsi="Times New Roman" w:cs="Times New Roman"/>
          <w:sz w:val="24"/>
          <w:szCs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42"/>
        <w:gridCol w:w="3041"/>
        <w:gridCol w:w="3511"/>
      </w:tblGrid>
      <w:tr w:rsidR="00D56214" w:rsidRPr="00BB2C4F">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Вид деятельности</w:t>
            </w:r>
          </w:p>
        </w:tc>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2010−2011</w:t>
            </w:r>
          </w:p>
        </w:tc>
        <w:tc>
          <w:tcPr>
            <w:tcW w:w="3191"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Результат по итогам года</w:t>
            </w:r>
          </w:p>
        </w:tc>
      </w:tr>
      <w:tr w:rsidR="00D56214" w:rsidRPr="00BB2C4F">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Интеллектуальный марафон</w:t>
            </w:r>
          </w:p>
        </w:tc>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Турнир знатоков естественных наук</w:t>
            </w:r>
          </w:p>
        </w:tc>
        <w:tc>
          <w:tcPr>
            <w:tcW w:w="3191"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2-е место</w:t>
            </w:r>
          </w:p>
        </w:tc>
      </w:tr>
      <w:tr w:rsidR="00D56214" w:rsidRPr="00BB2C4F">
        <w:trPr>
          <w:trHeight w:val="2912"/>
        </w:trPr>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Конкурсы</w:t>
            </w: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r w:rsidRPr="00BB2C4F">
              <w:rPr>
                <w:rFonts w:ascii="Times New Roman" w:hAnsi="Times New Roman" w:cs="Times New Roman"/>
                <w:sz w:val="24"/>
                <w:szCs w:val="24"/>
              </w:rPr>
              <w:t xml:space="preserve">Выставки </w:t>
            </w:r>
          </w:p>
        </w:tc>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Школьный конкурс «Удивительная математика»</w:t>
            </w:r>
          </w:p>
          <w:p w:rsidR="00D56214" w:rsidRPr="00BB2C4F" w:rsidRDefault="00D56214" w:rsidP="000F511F">
            <w:pPr>
              <w:spacing w:after="0" w:line="240" w:lineRule="auto"/>
              <w:rPr>
                <w:rFonts w:ascii="Times New Roman" w:hAnsi="Times New Roman" w:cs="Times New Roman"/>
                <w:sz w:val="24"/>
                <w:szCs w:val="24"/>
              </w:rPr>
            </w:pPr>
          </w:p>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 xml:space="preserve">всероссийский математический конкурс «Волшебный сундучок» </w:t>
            </w:r>
          </w:p>
          <w:p w:rsidR="00D56214" w:rsidRPr="00BB2C4F" w:rsidRDefault="00D56214" w:rsidP="000F511F">
            <w:pPr>
              <w:spacing w:after="0" w:line="240" w:lineRule="auto"/>
              <w:rPr>
                <w:rFonts w:ascii="Times New Roman" w:hAnsi="Times New Roman" w:cs="Times New Roman"/>
                <w:sz w:val="24"/>
                <w:szCs w:val="24"/>
              </w:rPr>
            </w:pPr>
          </w:p>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районная выставка «Начальное техническое моделирование»</w:t>
            </w:r>
          </w:p>
        </w:tc>
        <w:tc>
          <w:tcPr>
            <w:tcW w:w="3191"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1 место</w:t>
            </w:r>
          </w:p>
          <w:p w:rsidR="00D56214" w:rsidRPr="00BB2C4F" w:rsidRDefault="00D56214" w:rsidP="000F511F">
            <w:pPr>
              <w:spacing w:after="0" w:line="240" w:lineRule="auto"/>
              <w:rPr>
                <w:rFonts w:ascii="Times New Roman" w:hAnsi="Times New Roman" w:cs="Times New Roman"/>
                <w:sz w:val="24"/>
                <w:szCs w:val="24"/>
              </w:rPr>
            </w:pPr>
          </w:p>
          <w:p w:rsidR="00D56214" w:rsidRPr="00BB2C4F" w:rsidRDefault="00D56214" w:rsidP="000F511F">
            <w:pPr>
              <w:spacing w:after="0" w:line="240" w:lineRule="auto"/>
              <w:rPr>
                <w:rFonts w:ascii="Times New Roman" w:hAnsi="Times New Roman" w:cs="Times New Roman"/>
                <w:sz w:val="24"/>
                <w:szCs w:val="24"/>
              </w:rPr>
            </w:pPr>
          </w:p>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участие</w:t>
            </w:r>
          </w:p>
          <w:p w:rsidR="00D56214" w:rsidRPr="00BB2C4F" w:rsidRDefault="00D56214" w:rsidP="000F511F">
            <w:pPr>
              <w:spacing w:after="0" w:line="240" w:lineRule="auto"/>
              <w:rPr>
                <w:rFonts w:ascii="Times New Roman" w:hAnsi="Times New Roman" w:cs="Times New Roman"/>
                <w:sz w:val="24"/>
                <w:szCs w:val="24"/>
              </w:rPr>
            </w:pPr>
          </w:p>
          <w:p w:rsidR="00D56214" w:rsidRPr="00BB2C4F" w:rsidRDefault="00D56214" w:rsidP="000F511F">
            <w:pPr>
              <w:spacing w:after="0" w:line="240" w:lineRule="auto"/>
              <w:rPr>
                <w:rFonts w:ascii="Times New Roman" w:hAnsi="Times New Roman" w:cs="Times New Roman"/>
                <w:sz w:val="24"/>
                <w:szCs w:val="24"/>
              </w:rPr>
            </w:pPr>
          </w:p>
          <w:p w:rsidR="00D56214" w:rsidRPr="00BB2C4F" w:rsidRDefault="00D56214" w:rsidP="000F511F">
            <w:pPr>
              <w:spacing w:after="0" w:line="240" w:lineRule="auto"/>
              <w:rPr>
                <w:rFonts w:ascii="Times New Roman" w:hAnsi="Times New Roman" w:cs="Times New Roman"/>
                <w:sz w:val="24"/>
                <w:szCs w:val="24"/>
              </w:rPr>
            </w:pPr>
          </w:p>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призёр</w:t>
            </w:r>
          </w:p>
          <w:p w:rsidR="00D56214" w:rsidRPr="00BB2C4F" w:rsidRDefault="00D56214" w:rsidP="000F511F">
            <w:pPr>
              <w:spacing w:after="0" w:line="240" w:lineRule="auto"/>
              <w:rPr>
                <w:rFonts w:ascii="Times New Roman" w:hAnsi="Times New Roman" w:cs="Times New Roman"/>
                <w:sz w:val="24"/>
                <w:szCs w:val="24"/>
              </w:rPr>
            </w:pPr>
          </w:p>
          <w:p w:rsidR="00D56214" w:rsidRPr="00BB2C4F" w:rsidRDefault="00D56214" w:rsidP="000F511F">
            <w:pPr>
              <w:spacing w:after="0" w:line="240" w:lineRule="auto"/>
              <w:rPr>
                <w:rFonts w:ascii="Times New Roman" w:hAnsi="Times New Roman" w:cs="Times New Roman"/>
                <w:sz w:val="24"/>
                <w:szCs w:val="24"/>
              </w:rPr>
            </w:pPr>
          </w:p>
        </w:tc>
      </w:tr>
      <w:tr w:rsidR="00D56214" w:rsidRPr="00BB2C4F">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Проекты</w:t>
            </w:r>
          </w:p>
        </w:tc>
        <w:tc>
          <w:tcPr>
            <w:tcW w:w="3190" w:type="dxa"/>
          </w:tcPr>
          <w:p w:rsidR="00D56214" w:rsidRPr="00BB2C4F" w:rsidRDefault="00D56214" w:rsidP="000F511F">
            <w:pPr>
              <w:rPr>
                <w:rFonts w:ascii="Times New Roman" w:hAnsi="Times New Roman" w:cs="Times New Roman"/>
                <w:sz w:val="24"/>
                <w:szCs w:val="24"/>
              </w:rPr>
            </w:pPr>
            <w:r w:rsidRPr="00BB2C4F">
              <w:rPr>
                <w:rFonts w:ascii="Times New Roman" w:hAnsi="Times New Roman" w:cs="Times New Roman"/>
                <w:sz w:val="24"/>
                <w:szCs w:val="24"/>
              </w:rPr>
              <w:t>проект «Математика вокруг нас. Узоры на посуде»</w:t>
            </w:r>
          </w:p>
          <w:p w:rsidR="00D56214" w:rsidRPr="00BB2C4F" w:rsidRDefault="00D56214" w:rsidP="000F511F">
            <w:pPr>
              <w:spacing w:after="0" w:line="240" w:lineRule="auto"/>
              <w:rPr>
                <w:rFonts w:ascii="Times New Roman" w:hAnsi="Times New Roman" w:cs="Times New Roman"/>
                <w:sz w:val="24"/>
                <w:szCs w:val="24"/>
              </w:rPr>
            </w:pPr>
          </w:p>
        </w:tc>
        <w:tc>
          <w:tcPr>
            <w:tcW w:w="3191"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лучший проект класса</w:t>
            </w:r>
          </w:p>
        </w:tc>
      </w:tr>
      <w:tr w:rsidR="00D56214" w:rsidRPr="00BB2C4F">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 xml:space="preserve">Кружки </w:t>
            </w:r>
          </w:p>
        </w:tc>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«Математика для одарённых»,</w:t>
            </w:r>
          </w:p>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«Я-исследователь»</w:t>
            </w:r>
          </w:p>
        </w:tc>
        <w:tc>
          <w:tcPr>
            <w:tcW w:w="3191" w:type="dxa"/>
          </w:tcPr>
          <w:p w:rsidR="00D56214" w:rsidRPr="00BB2C4F" w:rsidRDefault="00D56214" w:rsidP="000F511F">
            <w:pPr>
              <w:spacing w:after="0" w:line="240" w:lineRule="auto"/>
              <w:rPr>
                <w:rFonts w:ascii="Times New Roman" w:hAnsi="Times New Roman" w:cs="Times New Roman"/>
                <w:sz w:val="24"/>
                <w:szCs w:val="24"/>
              </w:rPr>
            </w:pPr>
          </w:p>
        </w:tc>
      </w:tr>
      <w:tr w:rsidR="00D56214" w:rsidRPr="00BB2C4F">
        <w:trPr>
          <w:trHeight w:val="557"/>
        </w:trPr>
        <w:tc>
          <w:tcPr>
            <w:tcW w:w="3190" w:type="dxa"/>
          </w:tcPr>
          <w:p w:rsidR="00D56214" w:rsidRPr="00BB2C4F" w:rsidRDefault="00D56214" w:rsidP="000F511F">
            <w:pPr>
              <w:spacing w:after="0" w:line="240" w:lineRule="auto"/>
              <w:rPr>
                <w:rFonts w:ascii="Times New Roman" w:hAnsi="Times New Roman" w:cs="Times New Roman"/>
                <w:sz w:val="24"/>
                <w:szCs w:val="24"/>
              </w:rPr>
            </w:pPr>
          </w:p>
        </w:tc>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2011-2012</w:t>
            </w:r>
          </w:p>
        </w:tc>
        <w:tc>
          <w:tcPr>
            <w:tcW w:w="3191" w:type="dxa"/>
          </w:tcPr>
          <w:p w:rsidR="00D56214" w:rsidRPr="00BB2C4F" w:rsidRDefault="00D56214" w:rsidP="000F511F">
            <w:pPr>
              <w:spacing w:after="0" w:line="240" w:lineRule="auto"/>
              <w:rPr>
                <w:rFonts w:ascii="Times New Roman" w:hAnsi="Times New Roman" w:cs="Times New Roman"/>
                <w:sz w:val="24"/>
                <w:szCs w:val="24"/>
              </w:rPr>
            </w:pPr>
          </w:p>
        </w:tc>
      </w:tr>
      <w:tr w:rsidR="00D56214" w:rsidRPr="00BB2C4F">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Олимпиады</w:t>
            </w:r>
          </w:p>
        </w:tc>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Всероссийская олимпиада по математике «Кенгуру»</w:t>
            </w:r>
          </w:p>
        </w:tc>
        <w:tc>
          <w:tcPr>
            <w:tcW w:w="3191"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 xml:space="preserve">1 место в школе </w:t>
            </w:r>
          </w:p>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1 место в регионе</w:t>
            </w:r>
            <w:r w:rsidRPr="00BB2C4F">
              <w:rPr>
                <w:noProof/>
                <w:lang w:eastAsia="ru-RU"/>
              </w:rPr>
              <w:pict>
                <v:shape id="Рисунок 80" o:spid="_x0000_i1043" type="#_x0000_t75" style="width:87.75pt;height:83.25pt;visibility:visible">
                  <v:imagedata r:id="rId32" o:title=""/>
                </v:shape>
              </w:pict>
            </w:r>
          </w:p>
        </w:tc>
      </w:tr>
      <w:tr w:rsidR="00D56214" w:rsidRPr="00BB2C4F">
        <w:tc>
          <w:tcPr>
            <w:tcW w:w="3190" w:type="dxa"/>
          </w:tcPr>
          <w:p w:rsidR="00D56214" w:rsidRPr="00BB2C4F" w:rsidRDefault="00D56214" w:rsidP="000F511F">
            <w:pPr>
              <w:spacing w:after="0" w:line="240" w:lineRule="auto"/>
              <w:rPr>
                <w:rFonts w:ascii="Times New Roman" w:hAnsi="Times New Roman" w:cs="Times New Roman"/>
                <w:sz w:val="24"/>
                <w:szCs w:val="24"/>
              </w:rPr>
            </w:pPr>
          </w:p>
        </w:tc>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2012-2013</w:t>
            </w:r>
          </w:p>
        </w:tc>
        <w:tc>
          <w:tcPr>
            <w:tcW w:w="3191" w:type="dxa"/>
          </w:tcPr>
          <w:p w:rsidR="00D56214" w:rsidRPr="00BB2C4F" w:rsidRDefault="00D56214" w:rsidP="000F511F">
            <w:pPr>
              <w:spacing w:after="0" w:line="240" w:lineRule="auto"/>
              <w:rPr>
                <w:rFonts w:ascii="Times New Roman" w:hAnsi="Times New Roman" w:cs="Times New Roman"/>
                <w:sz w:val="24"/>
                <w:szCs w:val="24"/>
              </w:rPr>
            </w:pPr>
          </w:p>
        </w:tc>
      </w:tr>
      <w:tr w:rsidR="00D56214" w:rsidRPr="00BB2C4F">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Научно-практическая конференция «Я-исследователь»</w:t>
            </w:r>
          </w:p>
        </w:tc>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Защита исследовательской работы по математике с творческим названием «Дом для собаки»</w:t>
            </w:r>
          </w:p>
        </w:tc>
        <w:tc>
          <w:tcPr>
            <w:tcW w:w="3191"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1 место по школе</w:t>
            </w:r>
          </w:p>
        </w:tc>
      </w:tr>
      <w:tr w:rsidR="00D56214" w:rsidRPr="00BB2C4F">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Олимпиады</w:t>
            </w:r>
          </w:p>
        </w:tc>
        <w:tc>
          <w:tcPr>
            <w:tcW w:w="3190"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Четвёртая областная  заочная олимпиада для младших школьников</w:t>
            </w: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r w:rsidRPr="00BB2C4F">
              <w:rPr>
                <w:rFonts w:ascii="Times New Roman" w:hAnsi="Times New Roman" w:cs="Times New Roman"/>
                <w:sz w:val="24"/>
                <w:szCs w:val="24"/>
              </w:rPr>
              <w:t>Четвёртая областная  очная олимпиада для младших школьников</w:t>
            </w:r>
          </w:p>
        </w:tc>
        <w:tc>
          <w:tcPr>
            <w:tcW w:w="3191" w:type="dxa"/>
          </w:tcPr>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1 место в районе по математике</w:t>
            </w:r>
            <w:r w:rsidRPr="00BB2C4F">
              <w:rPr>
                <w:rFonts w:ascii="Times New Roman" w:hAnsi="Times New Roman" w:cs="Times New Roman"/>
                <w:noProof/>
                <w:sz w:val="24"/>
                <w:szCs w:val="24"/>
                <w:lang w:eastAsia="ru-RU"/>
              </w:rPr>
              <w:pict>
                <v:shape id="Рисунок 81" o:spid="_x0000_i1044" type="#_x0000_t75" style="width:105pt;height:81pt;visibility:visible">
                  <v:imagedata r:id="rId33" o:title=""/>
                </v:shape>
              </w:pict>
            </w:r>
          </w:p>
          <w:p w:rsidR="00D56214" w:rsidRPr="00BB2C4F" w:rsidRDefault="00D56214" w:rsidP="000F511F">
            <w:pPr>
              <w:spacing w:after="0" w:line="240" w:lineRule="auto"/>
              <w:rPr>
                <w:rFonts w:ascii="Times New Roman" w:hAnsi="Times New Roman" w:cs="Times New Roman"/>
                <w:sz w:val="24"/>
                <w:szCs w:val="24"/>
              </w:rPr>
            </w:pPr>
            <w:r w:rsidRPr="00BB2C4F">
              <w:rPr>
                <w:rFonts w:ascii="Times New Roman" w:hAnsi="Times New Roman" w:cs="Times New Roman"/>
                <w:sz w:val="24"/>
                <w:szCs w:val="24"/>
              </w:rPr>
              <w:t xml:space="preserve">2 место по окружающему миру в районе </w:t>
            </w:r>
            <w:r w:rsidRPr="00BB2C4F">
              <w:rPr>
                <w:noProof/>
                <w:lang w:eastAsia="ru-RU"/>
              </w:rPr>
              <w:pict>
                <v:shape id="Рисунок 82" o:spid="_x0000_i1045" type="#_x0000_t75" style="width:83.25pt;height:106.5pt;rotation:-90;visibility:visible">
                  <v:imagedata r:id="rId34" o:title=""/>
                </v:shape>
              </w:pict>
            </w: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p>
          <w:p w:rsidR="00D56214" w:rsidRPr="00BB2C4F" w:rsidRDefault="00D56214" w:rsidP="000F511F">
            <w:pPr>
              <w:rPr>
                <w:rFonts w:ascii="Times New Roman" w:hAnsi="Times New Roman" w:cs="Times New Roman"/>
                <w:sz w:val="24"/>
                <w:szCs w:val="24"/>
              </w:rPr>
            </w:pPr>
            <w:r w:rsidRPr="00BB2C4F">
              <w:rPr>
                <w:rFonts w:ascii="Times New Roman" w:hAnsi="Times New Roman" w:cs="Times New Roman"/>
                <w:sz w:val="24"/>
                <w:szCs w:val="24"/>
              </w:rPr>
              <w:t>участие</w:t>
            </w:r>
          </w:p>
          <w:p w:rsidR="00D56214" w:rsidRPr="00BB2C4F" w:rsidRDefault="00D56214" w:rsidP="000F511F">
            <w:pPr>
              <w:rPr>
                <w:rFonts w:ascii="Times New Roman" w:hAnsi="Times New Roman" w:cs="Times New Roman"/>
                <w:sz w:val="24"/>
                <w:szCs w:val="24"/>
              </w:rPr>
            </w:pPr>
            <w:r w:rsidRPr="00BB2C4F">
              <w:rPr>
                <w:noProof/>
                <w:lang w:eastAsia="ru-RU"/>
              </w:rPr>
              <w:pict>
                <v:shape id="Рисунок 83" o:spid="_x0000_i1046" type="#_x0000_t75" style="width:114pt;height:165pt;rotation:90;visibility:visible">
                  <v:imagedata r:id="rId35" o:title=""/>
                </v:shape>
              </w:pict>
            </w:r>
          </w:p>
        </w:tc>
      </w:tr>
    </w:tbl>
    <w:p w:rsidR="00D56214" w:rsidRDefault="00D56214" w:rsidP="002F6FE1">
      <w:pPr>
        <w:spacing w:after="0" w:line="240" w:lineRule="auto"/>
        <w:rPr>
          <w:rFonts w:ascii="Times New Roman" w:hAnsi="Times New Roman" w:cs="Times New Roman"/>
          <w:sz w:val="24"/>
          <w:szCs w:val="24"/>
        </w:rPr>
      </w:pPr>
    </w:p>
    <w:p w:rsidR="00D56214" w:rsidRDefault="00D56214" w:rsidP="002F6FE1">
      <w:pPr>
        <w:spacing w:after="0" w:line="240" w:lineRule="auto"/>
        <w:rPr>
          <w:rFonts w:ascii="Times New Roman" w:hAnsi="Times New Roman" w:cs="Times New Roman"/>
          <w:sz w:val="24"/>
          <w:szCs w:val="24"/>
        </w:rPr>
      </w:pPr>
    </w:p>
    <w:p w:rsidR="00D56214" w:rsidRDefault="00D56214" w:rsidP="002F6FE1">
      <w:r w:rsidRPr="00973FDD">
        <w:rPr>
          <w:rFonts w:ascii="Times New Roman" w:hAnsi="Times New Roman" w:cs="Times New Roman"/>
          <w:snapToGrid w:val="0"/>
          <w:color w:val="000000"/>
          <w:w w:val="0"/>
          <w:sz w:val="2"/>
          <w:szCs w:val="2"/>
          <w:u w:color="000000"/>
          <w:bdr w:val="none" w:sz="0" w:space="0" w:color="000000"/>
          <w:shd w:val="clear" w:color="000000" w:fill="000000"/>
          <w:lang/>
        </w:rPr>
        <w:t xml:space="preserve"> </w:t>
      </w:r>
      <w:r w:rsidRPr="00013B22">
        <w:rPr>
          <w:noProof/>
        </w:rPr>
        <w:t xml:space="preserve"> </w:t>
      </w:r>
    </w:p>
    <w:p w:rsidR="00D56214" w:rsidRDefault="00D56214" w:rsidP="003F45CC">
      <w:pPr>
        <w:rPr>
          <w:rFonts w:ascii="Times New Roman" w:hAnsi="Times New Roman" w:cs="Times New Roman"/>
          <w:sz w:val="24"/>
          <w:szCs w:val="24"/>
        </w:rPr>
      </w:pPr>
    </w:p>
    <w:p w:rsidR="00D56214" w:rsidRDefault="00D56214" w:rsidP="003F45CC">
      <w:pPr>
        <w:rPr>
          <w:rFonts w:ascii="Times New Roman" w:hAnsi="Times New Roman" w:cs="Times New Roman"/>
          <w:sz w:val="24"/>
          <w:szCs w:val="24"/>
        </w:rPr>
      </w:pPr>
    </w:p>
    <w:p w:rsidR="00D56214" w:rsidRDefault="00D56214" w:rsidP="003F45CC">
      <w:pPr>
        <w:rPr>
          <w:rFonts w:ascii="Times New Roman" w:hAnsi="Times New Roman" w:cs="Times New Roman"/>
          <w:sz w:val="24"/>
          <w:szCs w:val="24"/>
        </w:rPr>
      </w:pPr>
    </w:p>
    <w:p w:rsidR="00D56214" w:rsidRDefault="00D56214" w:rsidP="003F45CC">
      <w:pPr>
        <w:rPr>
          <w:rFonts w:ascii="Times New Roman" w:hAnsi="Times New Roman" w:cs="Times New Roman"/>
          <w:sz w:val="24"/>
          <w:szCs w:val="24"/>
        </w:rPr>
      </w:pPr>
      <w:r>
        <w:rPr>
          <w:rFonts w:ascii="Times New Roman" w:hAnsi="Times New Roman" w:cs="Times New Roman"/>
          <w:sz w:val="24"/>
          <w:szCs w:val="24"/>
        </w:rPr>
        <w:t xml:space="preserve">                                                       </w:t>
      </w:r>
    </w:p>
    <w:p w:rsidR="00D56214" w:rsidRDefault="00D56214" w:rsidP="002F6FE1">
      <w:pPr>
        <w:pStyle w:val="NoSpacing"/>
        <w:rPr>
          <w:rFonts w:ascii="Times New Roman" w:hAnsi="Times New Roman" w:cs="Times New Roman"/>
          <w:sz w:val="24"/>
          <w:szCs w:val="24"/>
        </w:rPr>
      </w:pPr>
      <w:r>
        <w:rPr>
          <w:rFonts w:ascii="Times New Roman" w:hAnsi="Times New Roman" w:cs="Times New Roman"/>
          <w:sz w:val="24"/>
          <w:szCs w:val="24"/>
        </w:rPr>
        <w:t xml:space="preserve">                                                            </w:t>
      </w:r>
    </w:p>
    <w:p w:rsidR="00D56214" w:rsidRPr="00E66526" w:rsidRDefault="00D56214" w:rsidP="002F6FE1">
      <w:pPr>
        <w:pStyle w:val="NoSpacing"/>
        <w:rPr>
          <w:rFonts w:ascii="Times New Roman" w:hAnsi="Times New Roman" w:cs="Times New Roman"/>
          <w:sz w:val="24"/>
          <w:szCs w:val="24"/>
          <w:lang w:eastAsia="ru-RU"/>
        </w:rPr>
      </w:pPr>
      <w:r>
        <w:rPr>
          <w:rFonts w:ascii="Times New Roman" w:hAnsi="Times New Roman" w:cs="Times New Roman"/>
          <w:sz w:val="24"/>
          <w:szCs w:val="24"/>
        </w:rPr>
        <w:t xml:space="preserve">                                                              </w:t>
      </w:r>
      <w:r w:rsidRPr="003F45CC">
        <w:rPr>
          <w:rFonts w:ascii="Times New Roman" w:hAnsi="Times New Roman" w:cs="Times New Roman"/>
          <w:b/>
          <w:bCs/>
          <w:sz w:val="24"/>
          <w:szCs w:val="24"/>
          <w:lang w:eastAsia="ru-RU"/>
        </w:rPr>
        <w:t>ПРИЛОЖЕНИЕ 1</w:t>
      </w:r>
      <w:r>
        <w:rPr>
          <w:rFonts w:ascii="Times New Roman" w:hAnsi="Times New Roman" w:cs="Times New Roman"/>
          <w:b/>
          <w:bCs/>
          <w:sz w:val="24"/>
          <w:szCs w:val="24"/>
          <w:lang w:eastAsia="ru-RU"/>
        </w:rPr>
        <w:t>4</w:t>
      </w:r>
    </w:p>
    <w:p w:rsidR="00D56214" w:rsidRDefault="00D56214" w:rsidP="003F45CC">
      <w:pPr>
        <w:rPr>
          <w:rFonts w:ascii="Times New Roman" w:hAnsi="Times New Roman" w:cs="Times New Roman"/>
          <w:sz w:val="24"/>
          <w:szCs w:val="24"/>
        </w:rPr>
      </w:pPr>
    </w:p>
    <w:p w:rsidR="00D56214" w:rsidRPr="00500D79" w:rsidRDefault="00D56214" w:rsidP="003F45CC">
      <w:pPr>
        <w:rPr>
          <w:rFonts w:ascii="Times New Roman" w:hAnsi="Times New Roman" w:cs="Times New Roman"/>
          <w:sz w:val="28"/>
          <w:szCs w:val="28"/>
        </w:rPr>
      </w:pPr>
      <w:r>
        <w:rPr>
          <w:rFonts w:ascii="Times New Roman" w:hAnsi="Times New Roman" w:cs="Times New Roman"/>
          <w:sz w:val="24"/>
          <w:szCs w:val="24"/>
        </w:rPr>
        <w:t xml:space="preserve">                                                    </w:t>
      </w:r>
      <w:r w:rsidRPr="00500D79">
        <w:rPr>
          <w:rFonts w:ascii="Times New Roman" w:hAnsi="Times New Roman" w:cs="Times New Roman"/>
          <w:sz w:val="28"/>
          <w:szCs w:val="28"/>
        </w:rPr>
        <w:t>Исследовательская работа</w:t>
      </w:r>
    </w:p>
    <w:p w:rsidR="00D56214" w:rsidRPr="00500D79" w:rsidRDefault="00D56214" w:rsidP="009637E9">
      <w:pPr>
        <w:rPr>
          <w:rFonts w:ascii="Times New Roman" w:hAnsi="Times New Roman" w:cs="Times New Roman"/>
          <w:sz w:val="28"/>
          <w:szCs w:val="28"/>
        </w:rPr>
      </w:pPr>
      <w:r>
        <w:rPr>
          <w:rFonts w:ascii="Times New Roman" w:hAnsi="Times New Roman" w:cs="Times New Roman"/>
          <w:sz w:val="28"/>
          <w:szCs w:val="28"/>
        </w:rPr>
        <w:t xml:space="preserve">                                                          </w:t>
      </w:r>
      <w:r w:rsidRPr="00500D79">
        <w:rPr>
          <w:rFonts w:ascii="Times New Roman" w:hAnsi="Times New Roman" w:cs="Times New Roman"/>
          <w:sz w:val="28"/>
          <w:szCs w:val="28"/>
        </w:rPr>
        <w:t>по математике</w:t>
      </w:r>
    </w:p>
    <w:p w:rsidR="00D56214" w:rsidRPr="00500D79" w:rsidRDefault="00D56214" w:rsidP="00B744BA">
      <w:pPr>
        <w:rPr>
          <w:rFonts w:ascii="Times New Roman" w:hAnsi="Times New Roman" w:cs="Times New Roman"/>
          <w:sz w:val="28"/>
          <w:szCs w:val="28"/>
        </w:rPr>
      </w:pPr>
      <w:r w:rsidRPr="00500D79">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00D79">
        <w:rPr>
          <w:rFonts w:ascii="Times New Roman" w:hAnsi="Times New Roman" w:cs="Times New Roman"/>
          <w:sz w:val="28"/>
          <w:szCs w:val="28"/>
        </w:rPr>
        <w:t xml:space="preserve">ученика </w:t>
      </w:r>
      <w:r>
        <w:rPr>
          <w:rFonts w:ascii="Times New Roman" w:hAnsi="Times New Roman" w:cs="Times New Roman"/>
          <w:sz w:val="28"/>
          <w:szCs w:val="28"/>
        </w:rPr>
        <w:t>4</w:t>
      </w:r>
      <w:r w:rsidRPr="00500D79">
        <w:rPr>
          <w:rFonts w:ascii="Times New Roman" w:hAnsi="Times New Roman" w:cs="Times New Roman"/>
          <w:sz w:val="28"/>
          <w:szCs w:val="28"/>
        </w:rPr>
        <w:t xml:space="preserve"> класса</w:t>
      </w:r>
    </w:p>
    <w:p w:rsidR="00D56214" w:rsidRPr="00500D79" w:rsidRDefault="00D56214" w:rsidP="000142D0">
      <w:pPr>
        <w:rPr>
          <w:rFonts w:ascii="Times New Roman" w:hAnsi="Times New Roman" w:cs="Times New Roman"/>
          <w:sz w:val="28"/>
          <w:szCs w:val="28"/>
        </w:rPr>
      </w:pPr>
      <w:r w:rsidRPr="00500D79">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00D79">
        <w:rPr>
          <w:rFonts w:ascii="Times New Roman" w:hAnsi="Times New Roman" w:cs="Times New Roman"/>
          <w:sz w:val="28"/>
          <w:szCs w:val="28"/>
        </w:rPr>
        <w:t>Красногорбатской основной</w:t>
      </w:r>
    </w:p>
    <w:p w:rsidR="00D56214" w:rsidRPr="00500D79" w:rsidRDefault="00D56214" w:rsidP="000142D0">
      <w:pPr>
        <w:rPr>
          <w:rFonts w:ascii="Times New Roman" w:hAnsi="Times New Roman" w:cs="Times New Roman"/>
          <w:sz w:val="28"/>
          <w:szCs w:val="28"/>
        </w:rPr>
      </w:pPr>
      <w:r w:rsidRPr="00500D79">
        <w:rPr>
          <w:rFonts w:ascii="Times New Roman" w:hAnsi="Times New Roman" w:cs="Times New Roman"/>
          <w:sz w:val="28"/>
          <w:szCs w:val="28"/>
        </w:rPr>
        <w:t xml:space="preserve">                                       общеобразовательной школы                                                                                        </w:t>
      </w:r>
    </w:p>
    <w:p w:rsidR="00D56214" w:rsidRPr="00500D79" w:rsidRDefault="00D56214" w:rsidP="000142D0">
      <w:pPr>
        <w:jc w:val="center"/>
        <w:rPr>
          <w:rFonts w:ascii="Times New Roman" w:hAnsi="Times New Roman" w:cs="Times New Roman"/>
          <w:sz w:val="28"/>
          <w:szCs w:val="28"/>
        </w:rPr>
      </w:pPr>
      <w:r w:rsidRPr="00500D79">
        <w:rPr>
          <w:rFonts w:ascii="Times New Roman" w:hAnsi="Times New Roman" w:cs="Times New Roman"/>
          <w:sz w:val="28"/>
          <w:szCs w:val="28"/>
        </w:rPr>
        <w:t xml:space="preserve"> Ратникова Андрея</w:t>
      </w:r>
    </w:p>
    <w:p w:rsidR="00D56214" w:rsidRPr="00E66526" w:rsidRDefault="00D56214" w:rsidP="00B744BA">
      <w:pPr>
        <w:jc w:val="right"/>
        <w:rPr>
          <w:rFonts w:ascii="Times New Roman" w:hAnsi="Times New Roman" w:cs="Times New Roman"/>
          <w:sz w:val="24"/>
          <w:szCs w:val="24"/>
        </w:rPr>
      </w:pPr>
    </w:p>
    <w:p w:rsidR="00D56214" w:rsidRPr="00E66526" w:rsidRDefault="00D56214" w:rsidP="00B744BA">
      <w:pPr>
        <w:jc w:val="right"/>
        <w:rPr>
          <w:rFonts w:ascii="Times New Roman" w:hAnsi="Times New Roman" w:cs="Times New Roman"/>
          <w:sz w:val="24"/>
          <w:szCs w:val="24"/>
        </w:rPr>
      </w:pPr>
    </w:p>
    <w:p w:rsidR="00D56214" w:rsidRPr="00E66526" w:rsidRDefault="00D56214" w:rsidP="00B744BA">
      <w:pPr>
        <w:jc w:val="right"/>
        <w:rPr>
          <w:rFonts w:ascii="Times New Roman" w:hAnsi="Times New Roman" w:cs="Times New Roman"/>
          <w:sz w:val="24"/>
          <w:szCs w:val="24"/>
        </w:rPr>
      </w:pPr>
    </w:p>
    <w:p w:rsidR="00D56214" w:rsidRPr="00E66526" w:rsidRDefault="00D56214" w:rsidP="00B744BA">
      <w:pPr>
        <w:jc w:val="right"/>
        <w:rPr>
          <w:rFonts w:ascii="Times New Roman" w:hAnsi="Times New Roman" w:cs="Times New Roman"/>
          <w:sz w:val="24"/>
          <w:szCs w:val="24"/>
        </w:rPr>
      </w:pPr>
    </w:p>
    <w:p w:rsidR="00D56214" w:rsidRPr="00E66526" w:rsidRDefault="00D56214" w:rsidP="00B744BA">
      <w:pPr>
        <w:jc w:val="right"/>
        <w:rPr>
          <w:rFonts w:ascii="Times New Roman" w:hAnsi="Times New Roman" w:cs="Times New Roman"/>
          <w:sz w:val="24"/>
          <w:szCs w:val="24"/>
        </w:rPr>
      </w:pPr>
    </w:p>
    <w:p w:rsidR="00D56214" w:rsidRPr="00E66526" w:rsidRDefault="00D56214" w:rsidP="00B744BA">
      <w:pPr>
        <w:jc w:val="right"/>
        <w:rPr>
          <w:rFonts w:ascii="Times New Roman" w:hAnsi="Times New Roman" w:cs="Times New Roman"/>
          <w:sz w:val="24"/>
          <w:szCs w:val="24"/>
        </w:rPr>
      </w:pPr>
    </w:p>
    <w:p w:rsidR="00D56214" w:rsidRDefault="00D56214" w:rsidP="00B744BA">
      <w:pPr>
        <w:jc w:val="right"/>
        <w:rPr>
          <w:rFonts w:ascii="Times New Roman" w:hAnsi="Times New Roman" w:cs="Times New Roman"/>
          <w:sz w:val="24"/>
          <w:szCs w:val="24"/>
        </w:rPr>
      </w:pPr>
    </w:p>
    <w:p w:rsidR="00D56214" w:rsidRDefault="00D56214" w:rsidP="00B744BA">
      <w:pPr>
        <w:jc w:val="right"/>
        <w:rPr>
          <w:rFonts w:ascii="Times New Roman" w:hAnsi="Times New Roman" w:cs="Times New Roman"/>
          <w:sz w:val="24"/>
          <w:szCs w:val="24"/>
        </w:rPr>
      </w:pPr>
    </w:p>
    <w:p w:rsidR="00D56214" w:rsidRDefault="00D56214" w:rsidP="00B744BA">
      <w:pPr>
        <w:jc w:val="right"/>
        <w:rPr>
          <w:rFonts w:ascii="Times New Roman" w:hAnsi="Times New Roman" w:cs="Times New Roman"/>
          <w:sz w:val="24"/>
          <w:szCs w:val="24"/>
        </w:rPr>
      </w:pPr>
    </w:p>
    <w:p w:rsidR="00D56214" w:rsidRPr="00E66526" w:rsidRDefault="00D56214" w:rsidP="00B744BA">
      <w:pPr>
        <w:jc w:val="right"/>
        <w:rPr>
          <w:rFonts w:ascii="Times New Roman" w:hAnsi="Times New Roman" w:cs="Times New Roman"/>
          <w:sz w:val="24"/>
          <w:szCs w:val="24"/>
        </w:rPr>
      </w:pPr>
      <w:r w:rsidRPr="00E66526">
        <w:rPr>
          <w:rFonts w:ascii="Times New Roman" w:hAnsi="Times New Roman" w:cs="Times New Roman"/>
          <w:sz w:val="24"/>
          <w:szCs w:val="24"/>
        </w:rPr>
        <w:t>Руководитель: учитель начальных классов</w:t>
      </w:r>
    </w:p>
    <w:p w:rsidR="00D56214" w:rsidRPr="00E66526" w:rsidRDefault="00D56214" w:rsidP="00B744BA">
      <w:pPr>
        <w:jc w:val="right"/>
        <w:rPr>
          <w:rFonts w:ascii="Times New Roman" w:hAnsi="Times New Roman" w:cs="Times New Roman"/>
          <w:sz w:val="24"/>
          <w:szCs w:val="24"/>
        </w:rPr>
      </w:pPr>
      <w:r w:rsidRPr="00E66526">
        <w:rPr>
          <w:rFonts w:ascii="Times New Roman" w:hAnsi="Times New Roman" w:cs="Times New Roman"/>
          <w:sz w:val="24"/>
          <w:szCs w:val="24"/>
        </w:rPr>
        <w:t xml:space="preserve"> Папушева Г.Б.</w:t>
      </w:r>
    </w:p>
    <w:p w:rsidR="00D56214" w:rsidRPr="00E66526" w:rsidRDefault="00D56214" w:rsidP="00B744BA">
      <w:pPr>
        <w:tabs>
          <w:tab w:val="left" w:pos="4200"/>
        </w:tabs>
        <w:rPr>
          <w:rFonts w:ascii="Times New Roman" w:hAnsi="Times New Roman" w:cs="Times New Roman"/>
          <w:sz w:val="24"/>
          <w:szCs w:val="24"/>
        </w:rPr>
      </w:pPr>
      <w:r w:rsidRPr="00E66526">
        <w:rPr>
          <w:rFonts w:ascii="Times New Roman" w:hAnsi="Times New Roman" w:cs="Times New Roman"/>
          <w:sz w:val="24"/>
          <w:szCs w:val="24"/>
        </w:rPr>
        <w:tab/>
        <w:t xml:space="preserve"> </w:t>
      </w:r>
    </w:p>
    <w:p w:rsidR="00D56214" w:rsidRPr="00E66526" w:rsidRDefault="00D56214" w:rsidP="00B744BA">
      <w:pPr>
        <w:tabs>
          <w:tab w:val="left" w:pos="4200"/>
        </w:tabs>
        <w:rPr>
          <w:rFonts w:ascii="Times New Roman" w:hAnsi="Times New Roman" w:cs="Times New Roman"/>
          <w:sz w:val="24"/>
          <w:szCs w:val="24"/>
        </w:rPr>
      </w:pPr>
    </w:p>
    <w:p w:rsidR="00D56214" w:rsidRPr="00E66526" w:rsidRDefault="00D56214" w:rsidP="00B744BA">
      <w:pPr>
        <w:tabs>
          <w:tab w:val="left" w:pos="4200"/>
        </w:tabs>
        <w:rPr>
          <w:rFonts w:ascii="Times New Roman" w:hAnsi="Times New Roman" w:cs="Times New Roman"/>
          <w:sz w:val="24"/>
          <w:szCs w:val="24"/>
        </w:rPr>
      </w:pPr>
    </w:p>
    <w:p w:rsidR="00D56214" w:rsidRPr="00E66526" w:rsidRDefault="00D56214" w:rsidP="00B744BA">
      <w:pPr>
        <w:tabs>
          <w:tab w:val="left" w:pos="4200"/>
        </w:tabs>
        <w:rPr>
          <w:rFonts w:ascii="Times New Roman" w:hAnsi="Times New Roman" w:cs="Times New Roman"/>
          <w:sz w:val="24"/>
          <w:szCs w:val="24"/>
        </w:rPr>
      </w:pPr>
    </w:p>
    <w:p w:rsidR="00D56214" w:rsidRPr="00E66526" w:rsidRDefault="00D56214" w:rsidP="00B744BA">
      <w:pPr>
        <w:tabs>
          <w:tab w:val="left" w:pos="4200"/>
        </w:tabs>
        <w:rPr>
          <w:rFonts w:ascii="Times New Roman" w:hAnsi="Times New Roman" w:cs="Times New Roman"/>
          <w:sz w:val="24"/>
          <w:szCs w:val="24"/>
        </w:rPr>
      </w:pPr>
    </w:p>
    <w:p w:rsidR="00D56214" w:rsidRPr="00E66526" w:rsidRDefault="00D56214" w:rsidP="00B744BA">
      <w:pPr>
        <w:tabs>
          <w:tab w:val="left" w:pos="4200"/>
        </w:tabs>
        <w:rPr>
          <w:rFonts w:ascii="Times New Roman" w:hAnsi="Times New Roman" w:cs="Times New Roman"/>
          <w:sz w:val="24"/>
          <w:szCs w:val="24"/>
        </w:rPr>
      </w:pPr>
      <w:r w:rsidRPr="00E66526">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66526">
        <w:rPr>
          <w:rFonts w:ascii="Times New Roman" w:hAnsi="Times New Roman" w:cs="Times New Roman"/>
          <w:sz w:val="24"/>
          <w:szCs w:val="24"/>
        </w:rPr>
        <w:t xml:space="preserve"> 201</w:t>
      </w:r>
      <w:r>
        <w:rPr>
          <w:rFonts w:ascii="Times New Roman" w:hAnsi="Times New Roman" w:cs="Times New Roman"/>
          <w:sz w:val="24"/>
          <w:szCs w:val="24"/>
        </w:rPr>
        <w:t>3</w:t>
      </w:r>
      <w:r w:rsidRPr="00E66526">
        <w:rPr>
          <w:rFonts w:ascii="Times New Roman" w:hAnsi="Times New Roman" w:cs="Times New Roman"/>
          <w:sz w:val="24"/>
          <w:szCs w:val="24"/>
        </w:rPr>
        <w:t xml:space="preserve"> г.</w:t>
      </w: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Предмет: математика</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 xml:space="preserve">Класс: </w:t>
      </w:r>
      <w:r>
        <w:rPr>
          <w:rFonts w:ascii="Times New Roman" w:hAnsi="Times New Roman" w:cs="Times New Roman"/>
          <w:sz w:val="24"/>
          <w:szCs w:val="24"/>
        </w:rPr>
        <w:t>4</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Тема: Геометрические фигуры</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Творческое название работы: Дом для собаки  Шарика</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Выполнил: Ратников Андрей</w:t>
      </w: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r>
        <w:rPr>
          <w:rFonts w:ascii="Times New Roman" w:hAnsi="Times New Roman" w:cs="Times New Roman"/>
          <w:sz w:val="24"/>
          <w:szCs w:val="24"/>
        </w:rPr>
        <w:t xml:space="preserve">           </w:t>
      </w:r>
      <w:r w:rsidRPr="00E66526">
        <w:rPr>
          <w:rFonts w:ascii="Times New Roman" w:hAnsi="Times New Roman" w:cs="Times New Roman"/>
          <w:sz w:val="24"/>
          <w:szCs w:val="24"/>
        </w:rPr>
        <w:t>Когда на уроке математики мы изучали геометрические фигуры, мне стало интересно, какие геометрические фигуры окружают меня?</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ab/>
        <w:t>Тема моего проекта: «Геометрические фигуры».</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ab/>
        <w:t xml:space="preserve">Цель: Узнать какие геометрические фигуры встречаются чаще всего в жизни? </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ab/>
        <w:t>Для исследования этой темы, я решил построить домик для собаки по кличке  Шарик.</w:t>
      </w:r>
    </w:p>
    <w:p w:rsidR="00D56214" w:rsidRPr="00E66526" w:rsidRDefault="00D56214" w:rsidP="000B4F86">
      <w:pPr>
        <w:spacing w:after="0"/>
        <w:jc w:val="both"/>
        <w:rPr>
          <w:rFonts w:ascii="Times New Roman" w:hAnsi="Times New Roman" w:cs="Times New Roman"/>
          <w:sz w:val="24"/>
          <w:szCs w:val="24"/>
        </w:rPr>
      </w:pPr>
      <w:r w:rsidRPr="00E66526">
        <w:rPr>
          <w:rFonts w:ascii="Times New Roman" w:hAnsi="Times New Roman" w:cs="Times New Roman"/>
          <w:sz w:val="24"/>
          <w:szCs w:val="24"/>
        </w:rPr>
        <w:tab/>
        <w:t>Основополагающие вопросы:</w:t>
      </w:r>
    </w:p>
    <w:p w:rsidR="00D56214" w:rsidRPr="00E66526" w:rsidRDefault="00D56214" w:rsidP="000B4F86">
      <w:pPr>
        <w:numPr>
          <w:ilvl w:val="0"/>
          <w:numId w:val="11"/>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Какие геометрические фигуры используются для постройки дома?</w:t>
      </w:r>
    </w:p>
    <w:p w:rsidR="00D56214" w:rsidRPr="00E66526" w:rsidRDefault="00D56214" w:rsidP="000B4F86">
      <w:pPr>
        <w:numPr>
          <w:ilvl w:val="0"/>
          <w:numId w:val="11"/>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Сколько стоит этот дом?</w:t>
      </w:r>
    </w:p>
    <w:p w:rsidR="00D56214" w:rsidRDefault="00D56214" w:rsidP="000B4F86">
      <w:pPr>
        <w:spacing w:after="0"/>
        <w:ind w:left="705"/>
        <w:jc w:val="both"/>
        <w:rPr>
          <w:rFonts w:ascii="Times New Roman" w:hAnsi="Times New Roman" w:cs="Times New Roman"/>
          <w:sz w:val="24"/>
          <w:szCs w:val="24"/>
        </w:rPr>
      </w:pPr>
    </w:p>
    <w:p w:rsidR="00D56214" w:rsidRPr="00E66526" w:rsidRDefault="00D56214" w:rsidP="000B4F86">
      <w:pPr>
        <w:spacing w:after="0"/>
        <w:ind w:left="705"/>
        <w:jc w:val="both"/>
        <w:rPr>
          <w:rFonts w:ascii="Times New Roman" w:hAnsi="Times New Roman" w:cs="Times New Roman"/>
          <w:sz w:val="24"/>
          <w:szCs w:val="24"/>
        </w:rPr>
      </w:pPr>
      <w:r w:rsidRPr="00E66526">
        <w:rPr>
          <w:rFonts w:ascii="Times New Roman" w:hAnsi="Times New Roman" w:cs="Times New Roman"/>
          <w:sz w:val="24"/>
          <w:szCs w:val="24"/>
        </w:rPr>
        <w:t>Чтобы на них ответить, я должен ответить на проблемные вопросы:</w:t>
      </w:r>
    </w:p>
    <w:p w:rsidR="00D56214" w:rsidRPr="00E66526" w:rsidRDefault="00D56214" w:rsidP="000B4F86">
      <w:pPr>
        <w:numPr>
          <w:ilvl w:val="0"/>
          <w:numId w:val="9"/>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Сколько геометрических фигур использовали для постройки дома?</w:t>
      </w:r>
    </w:p>
    <w:p w:rsidR="00D56214" w:rsidRPr="00E66526" w:rsidRDefault="00D56214" w:rsidP="00B744BA">
      <w:pPr>
        <w:numPr>
          <w:ilvl w:val="0"/>
          <w:numId w:val="9"/>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Какого размера будет дом?</w:t>
      </w:r>
    </w:p>
    <w:p w:rsidR="00D56214" w:rsidRPr="00E66526" w:rsidRDefault="00D56214" w:rsidP="00B744BA">
      <w:pPr>
        <w:numPr>
          <w:ilvl w:val="0"/>
          <w:numId w:val="9"/>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Какой угол получится у крыши?</w:t>
      </w:r>
    </w:p>
    <w:p w:rsidR="00D56214" w:rsidRPr="00E66526" w:rsidRDefault="00D56214" w:rsidP="00B744BA">
      <w:pPr>
        <w:numPr>
          <w:ilvl w:val="0"/>
          <w:numId w:val="9"/>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Какие треугольники использовали для крыши дома?</w:t>
      </w:r>
    </w:p>
    <w:p w:rsidR="00D56214" w:rsidRPr="00E66526" w:rsidRDefault="00D56214" w:rsidP="00B744BA">
      <w:pPr>
        <w:numPr>
          <w:ilvl w:val="0"/>
          <w:numId w:val="9"/>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Каких углов больше всего у домика?</w:t>
      </w:r>
    </w:p>
    <w:p w:rsidR="00D56214" w:rsidRPr="00E66526" w:rsidRDefault="00D56214" w:rsidP="00B744BA">
      <w:pPr>
        <w:numPr>
          <w:ilvl w:val="0"/>
          <w:numId w:val="9"/>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В какую сумму обойдутся мне стройматериалы?</w:t>
      </w: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jc w:val="both"/>
        <w:rPr>
          <w:rFonts w:ascii="Times New Roman" w:hAnsi="Times New Roman" w:cs="Times New Roman"/>
          <w:sz w:val="24"/>
          <w:szCs w:val="24"/>
        </w:rPr>
      </w:pPr>
    </w:p>
    <w:p w:rsidR="00D56214" w:rsidRDefault="00D56214" w:rsidP="00327D79">
      <w:pPr>
        <w:spacing w:after="0"/>
        <w:jc w:val="both"/>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Default="00D56214" w:rsidP="00327D79">
      <w:pPr>
        <w:spacing w:after="0"/>
        <w:jc w:val="both"/>
        <w:rPr>
          <w:rFonts w:ascii="Times New Roman" w:hAnsi="Times New Roman" w:cs="Times New Roman"/>
          <w:sz w:val="24"/>
          <w:szCs w:val="24"/>
        </w:rPr>
      </w:pPr>
    </w:p>
    <w:p w:rsidR="00D56214" w:rsidRDefault="00D56214" w:rsidP="00327D79">
      <w:pPr>
        <w:spacing w:after="0"/>
        <w:jc w:val="both"/>
        <w:rPr>
          <w:rFonts w:ascii="Times New Roman" w:hAnsi="Times New Roman" w:cs="Times New Roman"/>
          <w:sz w:val="24"/>
          <w:szCs w:val="24"/>
        </w:rPr>
      </w:pPr>
    </w:p>
    <w:p w:rsidR="00D56214" w:rsidRDefault="00D56214" w:rsidP="00327D79">
      <w:pPr>
        <w:spacing w:after="0"/>
        <w:jc w:val="both"/>
        <w:rPr>
          <w:rFonts w:ascii="Times New Roman" w:hAnsi="Times New Roman" w:cs="Times New Roman"/>
          <w:sz w:val="24"/>
          <w:szCs w:val="24"/>
        </w:rPr>
      </w:pPr>
    </w:p>
    <w:p w:rsidR="00D56214" w:rsidRDefault="00D56214" w:rsidP="00327D79">
      <w:pPr>
        <w:spacing w:after="0"/>
        <w:jc w:val="both"/>
        <w:rPr>
          <w:rFonts w:ascii="Times New Roman" w:hAnsi="Times New Roman" w:cs="Times New Roman"/>
          <w:sz w:val="24"/>
          <w:szCs w:val="24"/>
        </w:rPr>
      </w:pPr>
    </w:p>
    <w:p w:rsidR="00D56214" w:rsidRDefault="00D56214" w:rsidP="00327D79">
      <w:pPr>
        <w:spacing w:after="0"/>
        <w:jc w:val="both"/>
        <w:rPr>
          <w:rFonts w:ascii="Times New Roman" w:hAnsi="Times New Roman" w:cs="Times New Roman"/>
          <w:sz w:val="24"/>
          <w:szCs w:val="24"/>
        </w:rPr>
      </w:pPr>
    </w:p>
    <w:p w:rsidR="00D56214" w:rsidRDefault="00D56214" w:rsidP="00327D79">
      <w:pPr>
        <w:spacing w:after="0"/>
        <w:jc w:val="both"/>
        <w:rPr>
          <w:rFonts w:ascii="Times New Roman" w:hAnsi="Times New Roman" w:cs="Times New Roman"/>
          <w:sz w:val="24"/>
          <w:szCs w:val="24"/>
        </w:rPr>
      </w:pPr>
    </w:p>
    <w:p w:rsidR="00D56214" w:rsidRDefault="00D56214" w:rsidP="00327D79">
      <w:pPr>
        <w:spacing w:after="0"/>
        <w:jc w:val="both"/>
        <w:rPr>
          <w:rFonts w:ascii="Times New Roman" w:hAnsi="Times New Roman" w:cs="Times New Roman"/>
          <w:sz w:val="24"/>
          <w:szCs w:val="24"/>
        </w:rPr>
      </w:pPr>
      <w:r>
        <w:rPr>
          <w:rFonts w:ascii="Times New Roman" w:hAnsi="Times New Roman" w:cs="Times New Roman"/>
          <w:sz w:val="24"/>
          <w:szCs w:val="24"/>
        </w:rPr>
        <w:t xml:space="preserve">                     </w:t>
      </w:r>
      <w:r w:rsidRPr="00E66526">
        <w:rPr>
          <w:rFonts w:ascii="Times New Roman" w:hAnsi="Times New Roman" w:cs="Times New Roman"/>
          <w:sz w:val="24"/>
          <w:szCs w:val="24"/>
        </w:rPr>
        <w:t xml:space="preserve"> </w:t>
      </w:r>
    </w:p>
    <w:p w:rsidR="00D56214" w:rsidRPr="00E66526" w:rsidRDefault="00D56214" w:rsidP="00327D79">
      <w:pPr>
        <w:spacing w:after="0"/>
        <w:jc w:val="both"/>
        <w:rPr>
          <w:rFonts w:ascii="Times New Roman" w:hAnsi="Times New Roman" w:cs="Times New Roman"/>
          <w:b/>
          <w:bCs/>
          <w:sz w:val="24"/>
          <w:szCs w:val="24"/>
        </w:rPr>
      </w:pPr>
      <w:r>
        <w:rPr>
          <w:rFonts w:ascii="Times New Roman" w:hAnsi="Times New Roman" w:cs="Times New Roman"/>
          <w:sz w:val="24"/>
          <w:szCs w:val="24"/>
        </w:rPr>
        <w:t xml:space="preserve">                                    </w:t>
      </w:r>
      <w:r w:rsidRPr="00E66526">
        <w:rPr>
          <w:rFonts w:ascii="Times New Roman" w:hAnsi="Times New Roman" w:cs="Times New Roman"/>
          <w:b/>
          <w:bCs/>
          <w:sz w:val="24"/>
          <w:szCs w:val="24"/>
        </w:rPr>
        <w:t>Технология изготовления домика для собаки.</w:t>
      </w:r>
    </w:p>
    <w:p w:rsidR="00D56214" w:rsidRPr="00E66526" w:rsidRDefault="00D56214" w:rsidP="00327D79">
      <w:pPr>
        <w:spacing w:after="0"/>
        <w:jc w:val="both"/>
        <w:rPr>
          <w:rFonts w:ascii="Times New Roman" w:hAnsi="Times New Roman" w:cs="Times New Roman"/>
          <w:sz w:val="24"/>
          <w:szCs w:val="24"/>
        </w:rPr>
      </w:pPr>
    </w:p>
    <w:p w:rsidR="00D56214" w:rsidRPr="00E66526" w:rsidRDefault="00D56214" w:rsidP="00327D79">
      <w:pPr>
        <w:suppressAutoHyphen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w:t>
      </w:r>
      <w:r w:rsidRPr="00E66526">
        <w:rPr>
          <w:rFonts w:ascii="Times New Roman" w:hAnsi="Times New Roman" w:cs="Times New Roman"/>
          <w:sz w:val="24"/>
          <w:szCs w:val="24"/>
          <w:lang w:val="en-US"/>
        </w:rPr>
        <w:t>I</w:t>
      </w:r>
      <w:r w:rsidRPr="00E66526">
        <w:rPr>
          <w:rFonts w:ascii="Times New Roman" w:hAnsi="Times New Roman" w:cs="Times New Roman"/>
          <w:sz w:val="24"/>
          <w:szCs w:val="24"/>
        </w:rPr>
        <w:t>.Геометрические фигуры для домика</w:t>
      </w:r>
    </w:p>
    <w:p w:rsidR="00D56214" w:rsidRPr="00E66526" w:rsidRDefault="00D56214" w:rsidP="00327D79">
      <w:pPr>
        <w:spacing w:after="0"/>
        <w:ind w:left="360"/>
        <w:rPr>
          <w:rFonts w:ascii="Times New Roman" w:hAnsi="Times New Roman" w:cs="Times New Roman"/>
          <w:sz w:val="24"/>
          <w:szCs w:val="24"/>
        </w:rPr>
      </w:pPr>
    </w:p>
    <w:p w:rsidR="00D56214" w:rsidRPr="00E66526" w:rsidRDefault="00D56214" w:rsidP="00327D79">
      <w:pPr>
        <w:spacing w:after="0"/>
        <w:jc w:val="both"/>
        <w:rPr>
          <w:rFonts w:ascii="Times New Roman" w:hAnsi="Times New Roman" w:cs="Times New Roman"/>
          <w:sz w:val="24"/>
          <w:szCs w:val="24"/>
        </w:rPr>
      </w:pPr>
      <w:r w:rsidRPr="00E66526">
        <w:rPr>
          <w:rFonts w:ascii="Times New Roman" w:hAnsi="Times New Roman" w:cs="Times New Roman"/>
          <w:sz w:val="24"/>
          <w:szCs w:val="24"/>
        </w:rPr>
        <w:t xml:space="preserve">Вот домик  для собаки. Фото 1, 2, 3, 4, 5, 6, 7, 8 (ПРИЛОЖЕНИЕ к работе). </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Я посчитал, в нем:</w:t>
      </w:r>
    </w:p>
    <w:p w:rsidR="00D56214" w:rsidRPr="00E66526" w:rsidRDefault="00D56214" w:rsidP="00B744BA">
      <w:pPr>
        <w:numPr>
          <w:ilvl w:val="0"/>
          <w:numId w:val="8"/>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Квадратов и прямоугольников –7 штук (2 квадрата 600х600 мм – передняя и задняя стенка каркаса, 2 боковые стенки каркаса и пол 600х700 мм, крыша состоит из 2 прямоугольников 900х450 мм);</w:t>
      </w:r>
    </w:p>
    <w:p w:rsidR="00D56214" w:rsidRPr="00E66526" w:rsidRDefault="00D56214" w:rsidP="00B744BA">
      <w:pPr>
        <w:numPr>
          <w:ilvl w:val="0"/>
          <w:numId w:val="8"/>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Треугольников – 2 штуки;</w:t>
      </w:r>
    </w:p>
    <w:p w:rsidR="00D56214" w:rsidRPr="00E66526" w:rsidRDefault="00D56214" w:rsidP="00B744BA">
      <w:pPr>
        <w:numPr>
          <w:ilvl w:val="0"/>
          <w:numId w:val="8"/>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Углов - 38, из них прямых - 32, острых - 6.</w:t>
      </w:r>
    </w:p>
    <w:p w:rsidR="00D56214" w:rsidRPr="00E66526" w:rsidRDefault="00D56214" w:rsidP="00B744BA">
      <w:pPr>
        <w:ind w:left="708"/>
        <w:jc w:val="both"/>
        <w:rPr>
          <w:rFonts w:ascii="Times New Roman" w:hAnsi="Times New Roman" w:cs="Times New Roman"/>
          <w:sz w:val="24"/>
          <w:szCs w:val="24"/>
        </w:rPr>
      </w:pPr>
      <w:r w:rsidRPr="00E66526">
        <w:rPr>
          <w:rFonts w:ascii="Times New Roman" w:hAnsi="Times New Roman" w:cs="Times New Roman"/>
          <w:sz w:val="24"/>
          <w:szCs w:val="24"/>
        </w:rPr>
        <w:t>Всего геометрических фигур – 9 штук.</w:t>
      </w:r>
    </w:p>
    <w:p w:rsidR="00D56214" w:rsidRPr="00E66526" w:rsidRDefault="00D56214" w:rsidP="00327D79">
      <w:pPr>
        <w:spacing w:after="0"/>
        <w:ind w:left="708"/>
        <w:jc w:val="both"/>
        <w:rPr>
          <w:rFonts w:ascii="Times New Roman" w:hAnsi="Times New Roman" w:cs="Times New Roman"/>
          <w:sz w:val="24"/>
          <w:szCs w:val="24"/>
        </w:rPr>
      </w:pPr>
    </w:p>
    <w:p w:rsidR="00D56214" w:rsidRPr="00E66526" w:rsidRDefault="00D56214" w:rsidP="00327D79">
      <w:pPr>
        <w:suppressAutoHyphens/>
        <w:spacing w:after="0" w:line="240" w:lineRule="auto"/>
        <w:ind w:left="720"/>
        <w:jc w:val="center"/>
        <w:rPr>
          <w:rFonts w:ascii="Times New Roman" w:hAnsi="Times New Roman" w:cs="Times New Roman"/>
          <w:sz w:val="24"/>
          <w:szCs w:val="24"/>
        </w:rPr>
      </w:pPr>
      <w:r w:rsidRPr="007D3F45">
        <w:rPr>
          <w:rFonts w:ascii="Times New Roman" w:hAnsi="Times New Roman" w:cs="Times New Roman"/>
          <w:sz w:val="24"/>
          <w:szCs w:val="24"/>
        </w:rPr>
        <w:t>1.</w:t>
      </w:r>
      <w:r w:rsidRPr="00E66526">
        <w:rPr>
          <w:rFonts w:ascii="Times New Roman" w:hAnsi="Times New Roman" w:cs="Times New Roman"/>
          <w:sz w:val="24"/>
          <w:szCs w:val="24"/>
        </w:rPr>
        <w:t>Размер дома.</w:t>
      </w:r>
    </w:p>
    <w:p w:rsidR="00D56214" w:rsidRPr="00E66526" w:rsidRDefault="00D56214" w:rsidP="00327D79">
      <w:pPr>
        <w:spacing w:after="0"/>
        <w:ind w:left="360"/>
        <w:jc w:val="center"/>
        <w:rPr>
          <w:rFonts w:ascii="Times New Roman" w:hAnsi="Times New Roman" w:cs="Times New Roman"/>
          <w:sz w:val="24"/>
          <w:szCs w:val="24"/>
        </w:rPr>
      </w:pPr>
    </w:p>
    <w:p w:rsidR="00D56214" w:rsidRPr="00E66526" w:rsidRDefault="00D56214" w:rsidP="00327D79">
      <w:pPr>
        <w:spacing w:after="0"/>
        <w:ind w:firstLine="708"/>
        <w:jc w:val="both"/>
        <w:rPr>
          <w:rFonts w:ascii="Times New Roman" w:hAnsi="Times New Roman" w:cs="Times New Roman"/>
          <w:sz w:val="24"/>
          <w:szCs w:val="24"/>
        </w:rPr>
      </w:pPr>
      <w:r w:rsidRPr="00E66526">
        <w:rPr>
          <w:rFonts w:ascii="Times New Roman" w:hAnsi="Times New Roman" w:cs="Times New Roman"/>
          <w:sz w:val="24"/>
          <w:szCs w:val="24"/>
        </w:rPr>
        <w:t>Чтобы определить, какого размера построить домик для Шарика, я его измерил, его высота – 50 см, длина – 60 см. Я решил сделать размеры домика 700х600х750 мм для свободного передвижения собаки  внутри.</w:t>
      </w:r>
    </w:p>
    <w:p w:rsidR="00D56214" w:rsidRPr="00E66526" w:rsidRDefault="00D56214" w:rsidP="00327D79">
      <w:pPr>
        <w:spacing w:after="0"/>
        <w:jc w:val="both"/>
        <w:rPr>
          <w:rFonts w:ascii="Times New Roman" w:hAnsi="Times New Roman" w:cs="Times New Roman"/>
          <w:sz w:val="24"/>
          <w:szCs w:val="24"/>
        </w:rPr>
      </w:pPr>
    </w:p>
    <w:p w:rsidR="00D56214" w:rsidRPr="00E66526" w:rsidRDefault="00D56214" w:rsidP="00327D79">
      <w:pPr>
        <w:suppressAutoHyphens/>
        <w:spacing w:after="0" w:line="240" w:lineRule="auto"/>
        <w:ind w:left="568"/>
        <w:jc w:val="center"/>
        <w:rPr>
          <w:rFonts w:ascii="Times New Roman" w:hAnsi="Times New Roman" w:cs="Times New Roman"/>
          <w:sz w:val="24"/>
          <w:szCs w:val="24"/>
        </w:rPr>
      </w:pPr>
      <w:r w:rsidRPr="00E66526">
        <w:rPr>
          <w:rFonts w:ascii="Times New Roman" w:hAnsi="Times New Roman" w:cs="Times New Roman"/>
          <w:sz w:val="24"/>
          <w:szCs w:val="24"/>
        </w:rPr>
        <w:t>2.Углы для крыши домика.</w:t>
      </w:r>
    </w:p>
    <w:p w:rsidR="00D56214" w:rsidRPr="00E66526" w:rsidRDefault="00D56214" w:rsidP="00327D79">
      <w:pPr>
        <w:ind w:left="360"/>
        <w:jc w:val="center"/>
        <w:rPr>
          <w:rFonts w:ascii="Times New Roman" w:hAnsi="Times New Roman" w:cs="Times New Roman"/>
          <w:sz w:val="24"/>
          <w:szCs w:val="24"/>
        </w:rPr>
      </w:pPr>
    </w:p>
    <w:p w:rsidR="00D56214" w:rsidRPr="00E66526" w:rsidRDefault="00D56214" w:rsidP="00327D79">
      <w:pPr>
        <w:spacing w:after="0"/>
        <w:ind w:left="708"/>
        <w:jc w:val="both"/>
        <w:rPr>
          <w:rFonts w:ascii="Times New Roman" w:hAnsi="Times New Roman" w:cs="Times New Roman"/>
          <w:sz w:val="24"/>
          <w:szCs w:val="24"/>
        </w:rPr>
      </w:pPr>
      <w:r w:rsidRPr="00E66526">
        <w:rPr>
          <w:rFonts w:ascii="Times New Roman" w:hAnsi="Times New Roman" w:cs="Times New Roman"/>
          <w:sz w:val="24"/>
          <w:szCs w:val="24"/>
        </w:rPr>
        <w:t xml:space="preserve">Три вершины – три угла, </w:t>
      </w:r>
    </w:p>
    <w:p w:rsidR="00D56214" w:rsidRPr="00E66526" w:rsidRDefault="00D56214" w:rsidP="00327D79">
      <w:pPr>
        <w:spacing w:after="0"/>
        <w:ind w:left="708"/>
        <w:jc w:val="both"/>
        <w:rPr>
          <w:rFonts w:ascii="Times New Roman" w:hAnsi="Times New Roman" w:cs="Times New Roman"/>
          <w:sz w:val="24"/>
          <w:szCs w:val="24"/>
        </w:rPr>
      </w:pPr>
      <w:r w:rsidRPr="00E66526">
        <w:rPr>
          <w:rFonts w:ascii="Times New Roman" w:hAnsi="Times New Roman" w:cs="Times New Roman"/>
          <w:sz w:val="24"/>
          <w:szCs w:val="24"/>
        </w:rPr>
        <w:t>Три сторонки  - вот и я!</w:t>
      </w:r>
    </w:p>
    <w:p w:rsidR="00D56214" w:rsidRPr="00E66526" w:rsidRDefault="00D56214" w:rsidP="00B744BA">
      <w:pPr>
        <w:ind w:firstLine="708"/>
        <w:jc w:val="both"/>
        <w:rPr>
          <w:rFonts w:ascii="Times New Roman" w:hAnsi="Times New Roman" w:cs="Times New Roman"/>
          <w:sz w:val="24"/>
          <w:szCs w:val="24"/>
        </w:rPr>
      </w:pPr>
      <w:r w:rsidRPr="00E66526">
        <w:rPr>
          <w:rFonts w:ascii="Times New Roman" w:hAnsi="Times New Roman" w:cs="Times New Roman"/>
          <w:sz w:val="24"/>
          <w:szCs w:val="24"/>
        </w:rPr>
        <w:t>Понятно, что это треугольник. Я попытался начертить треугольники для крыши домика с разными углами (с тупым, с прямым, с острым). Получились такие крыши. Учитывая, что длина сторон равна 40 см, угол крыши домика будет тупым. Для такой крыши потребуется меньше стройматериалов.</w:t>
      </w:r>
    </w:p>
    <w:p w:rsidR="00D56214" w:rsidRPr="007D3F45" w:rsidRDefault="00D56214" w:rsidP="00327D79">
      <w:pPr>
        <w:jc w:val="both"/>
        <w:rPr>
          <w:rFonts w:ascii="Times New Roman" w:hAnsi="Times New Roman" w:cs="Times New Roman"/>
          <w:sz w:val="24"/>
          <w:szCs w:val="24"/>
        </w:rPr>
      </w:pPr>
      <w:r>
        <w:rPr>
          <w:noProof/>
          <w:lang w:eastAsia="ru-RU"/>
        </w:rPr>
        <w:pict>
          <v:line id="Прямая соединительная линия 1" o:spid="_x0000_s1073" style="position:absolute;left:0;text-align:left;flip:y;z-index:251676160;visibility:visible" from="65.85pt,-1pt" to="84.6pt,39.7pt" strokeweight=".26mm">
            <v:stroke joinstyle="miter"/>
            <w10:anchorlock/>
          </v:line>
        </w:pict>
      </w:r>
      <w:r>
        <w:rPr>
          <w:noProof/>
          <w:lang w:eastAsia="ru-RU"/>
        </w:rPr>
        <w:pict>
          <v:line id="Прямая соединительная линия 67" o:spid="_x0000_s1074" style="position:absolute;left:0;text-align:left;z-index:251677184;visibility:visible" from="84.6pt,.9pt" to="105.85pt,39.7pt" strokeweight=".26mm">
            <v:stroke joinstyle="miter"/>
            <w10:anchorlock/>
          </v:line>
        </w:pict>
      </w:r>
      <w:r>
        <w:rPr>
          <w:noProof/>
          <w:lang w:eastAsia="ru-RU"/>
        </w:rPr>
        <w:pict>
          <v:line id="Прямая соединительная линия 66" o:spid="_x0000_s1075" style="position:absolute;left:0;text-align:left;flip:y;z-index:251678208;visibility:visible" from="180pt,5.2pt" to="207pt,32.2pt" strokeweight=".26mm">
            <v:stroke joinstyle="miter"/>
            <w10:anchorlock/>
          </v:line>
        </w:pict>
      </w:r>
      <w:r>
        <w:rPr>
          <w:noProof/>
          <w:lang w:eastAsia="ru-RU"/>
        </w:rPr>
        <w:pict>
          <v:line id="Прямая соединительная линия 65" o:spid="_x0000_s1076" style="position:absolute;left:0;text-align:left;flip:x y;z-index:251679232;visibility:visible" from="207pt,5.2pt" to="234pt,32.2pt" strokeweight=".26mm">
            <v:stroke joinstyle="miter"/>
            <w10:anchorlock/>
          </v:line>
        </w:pict>
      </w:r>
      <w:r>
        <w:rPr>
          <w:noProof/>
          <w:lang w:eastAsia="ru-RU"/>
        </w:rPr>
        <w:pict>
          <v:line id="Прямая соединительная линия 64" o:spid="_x0000_s1077" style="position:absolute;left:0;text-align:left;flip:x y;z-index:251680256;visibility:visible" from="333pt,14.2pt" to="369pt,32.2pt" strokeweight=".26mm">
            <v:stroke joinstyle="miter"/>
            <w10:anchorlock/>
          </v:line>
        </w:pict>
      </w:r>
      <w:r>
        <w:rPr>
          <w:noProof/>
          <w:lang w:eastAsia="ru-RU"/>
        </w:rPr>
        <w:pict>
          <v:line id="Прямая соединительная линия 63" o:spid="_x0000_s1078" style="position:absolute;left:0;text-align:left;flip:y;z-index:251681280;visibility:visible" from="306pt,14.2pt" to="333pt,32.2pt" strokeweight=".26mm">
            <v:stroke joinstyle="miter"/>
            <w10:anchorlock/>
          </v:line>
        </w:pict>
      </w:r>
    </w:p>
    <w:p w:rsidR="00D56214" w:rsidRPr="00E66526" w:rsidRDefault="00D56214" w:rsidP="00B744BA">
      <w:pPr>
        <w:ind w:left="360"/>
        <w:rPr>
          <w:rFonts w:ascii="Times New Roman" w:hAnsi="Times New Roman" w:cs="Times New Roman"/>
          <w:sz w:val="24"/>
          <w:szCs w:val="24"/>
        </w:rPr>
      </w:pPr>
    </w:p>
    <w:p w:rsidR="00D56214" w:rsidRPr="00E66526" w:rsidRDefault="00D56214" w:rsidP="00B744BA">
      <w:pPr>
        <w:ind w:left="360"/>
        <w:rPr>
          <w:rFonts w:ascii="Times New Roman" w:hAnsi="Times New Roman" w:cs="Times New Roman"/>
          <w:sz w:val="24"/>
          <w:szCs w:val="24"/>
        </w:rPr>
      </w:pPr>
      <w:r>
        <w:rPr>
          <w:noProof/>
          <w:lang w:eastAsia="ru-RU"/>
        </w:rPr>
        <w:pict>
          <v:rect id="Прямоугольник 62" o:spid="_x0000_s1079" style="position:absolute;left:0;text-align:left;margin-left:54pt;margin-top:.05pt;width:63pt;height:61.6pt;z-index:251673088;visibility:visible;mso-wrap-style:none;v-text-anchor:middle" strokeweight=".26mm">
            <w10:anchorlock/>
          </v:rect>
        </w:pict>
      </w:r>
      <w:r>
        <w:rPr>
          <w:noProof/>
          <w:lang w:eastAsia="ru-RU"/>
        </w:rPr>
        <w:pict>
          <v:rect id="Прямоугольник 61" o:spid="_x0000_s1080" style="position:absolute;left:0;text-align:left;margin-left:180pt;margin-top:.05pt;width:63pt;height:61.6pt;z-index:251674112;visibility:visible;mso-wrap-style:none;v-text-anchor:middle" strokeweight=".26mm">
            <w10:anchorlock/>
          </v:rect>
        </w:pict>
      </w:r>
      <w:r>
        <w:rPr>
          <w:noProof/>
          <w:lang w:eastAsia="ru-RU"/>
        </w:rPr>
        <w:pict>
          <v:rect id="Прямоугольник 60" o:spid="_x0000_s1081" style="position:absolute;left:0;text-align:left;margin-left:306pt;margin-top:.05pt;width:63pt;height:61.6pt;z-index:251675136;visibility:visible;mso-wrap-style:none;v-text-anchor:middle" strokeweight=".26mm">
            <w10:anchorlock/>
          </v:rect>
        </w:pict>
      </w:r>
    </w:p>
    <w:p w:rsidR="00D56214" w:rsidRPr="00E66526" w:rsidRDefault="00D56214" w:rsidP="00B744BA">
      <w:pPr>
        <w:ind w:left="360"/>
        <w:rPr>
          <w:rFonts w:ascii="Times New Roman" w:hAnsi="Times New Roman" w:cs="Times New Roman"/>
          <w:sz w:val="24"/>
          <w:szCs w:val="24"/>
        </w:rPr>
      </w:pPr>
    </w:p>
    <w:p w:rsidR="00D56214" w:rsidRPr="007D3F45" w:rsidRDefault="00D56214" w:rsidP="00327D79">
      <w:pPr>
        <w:rPr>
          <w:rFonts w:ascii="Times New Roman" w:hAnsi="Times New Roman" w:cs="Times New Roman"/>
          <w:sz w:val="24"/>
          <w:szCs w:val="24"/>
        </w:rPr>
      </w:pPr>
    </w:p>
    <w:p w:rsidR="00D56214" w:rsidRPr="00E66526" w:rsidRDefault="00D56214" w:rsidP="00327D79">
      <w:pPr>
        <w:rPr>
          <w:rFonts w:ascii="Times New Roman" w:hAnsi="Times New Roman" w:cs="Times New Roman"/>
          <w:sz w:val="24"/>
          <w:szCs w:val="24"/>
        </w:rPr>
      </w:pPr>
      <w:r w:rsidRPr="00E66526">
        <w:rPr>
          <w:rFonts w:ascii="Times New Roman" w:hAnsi="Times New Roman" w:cs="Times New Roman"/>
          <w:sz w:val="24"/>
          <w:szCs w:val="24"/>
        </w:rPr>
        <w:t xml:space="preserve">               с острым углом         с прямым углом         с тупым углом</w:t>
      </w:r>
    </w:p>
    <w:p w:rsidR="00D56214" w:rsidRPr="00E66526" w:rsidRDefault="00D56214" w:rsidP="00B744BA">
      <w:pPr>
        <w:ind w:left="360"/>
        <w:rPr>
          <w:rFonts w:ascii="Times New Roman" w:hAnsi="Times New Roman" w:cs="Times New Roman"/>
          <w:sz w:val="24"/>
          <w:szCs w:val="24"/>
        </w:rPr>
      </w:pPr>
    </w:p>
    <w:p w:rsidR="00D56214" w:rsidRPr="00E66526" w:rsidRDefault="00D56214" w:rsidP="00B744BA">
      <w:pPr>
        <w:suppressAutoHyphens/>
        <w:spacing w:after="0" w:line="240" w:lineRule="auto"/>
        <w:rPr>
          <w:rFonts w:ascii="Times New Roman" w:hAnsi="Times New Roman" w:cs="Times New Roman"/>
          <w:sz w:val="24"/>
          <w:szCs w:val="24"/>
        </w:rPr>
      </w:pPr>
      <w:r w:rsidRPr="00E66526">
        <w:rPr>
          <w:rFonts w:ascii="Times New Roman" w:hAnsi="Times New Roman" w:cs="Times New Roman"/>
          <w:sz w:val="24"/>
          <w:szCs w:val="24"/>
        </w:rPr>
        <w:t xml:space="preserve">                                  3.Треугольники для крыши домика.</w:t>
      </w:r>
    </w:p>
    <w:p w:rsidR="00D56214" w:rsidRPr="00E66526" w:rsidRDefault="00D56214" w:rsidP="00B744BA">
      <w:pPr>
        <w:ind w:left="360"/>
        <w:jc w:val="center"/>
        <w:rPr>
          <w:rFonts w:ascii="Times New Roman" w:hAnsi="Times New Roman" w:cs="Times New Roman"/>
          <w:sz w:val="24"/>
          <w:szCs w:val="24"/>
        </w:rPr>
      </w:pPr>
    </w:p>
    <w:p w:rsidR="00D56214" w:rsidRPr="00E66526" w:rsidRDefault="00D56214" w:rsidP="00B744BA">
      <w:pPr>
        <w:ind w:firstLine="720"/>
        <w:jc w:val="both"/>
        <w:rPr>
          <w:rFonts w:ascii="Times New Roman" w:hAnsi="Times New Roman" w:cs="Times New Roman"/>
          <w:sz w:val="24"/>
          <w:szCs w:val="24"/>
        </w:rPr>
      </w:pPr>
      <w:r w:rsidRPr="00E66526">
        <w:rPr>
          <w:rFonts w:ascii="Times New Roman" w:hAnsi="Times New Roman" w:cs="Times New Roman"/>
          <w:sz w:val="24"/>
          <w:szCs w:val="24"/>
        </w:rPr>
        <w:t xml:space="preserve">Для крыши домика получились треугольники с равными боковыми сторонами по 40 см, то есть равнобедренные. </w:t>
      </w:r>
    </w:p>
    <w:p w:rsidR="00D56214" w:rsidRPr="00E66526" w:rsidRDefault="00D56214" w:rsidP="00B744BA">
      <w:pPr>
        <w:ind w:firstLine="720"/>
        <w:jc w:val="both"/>
        <w:rPr>
          <w:rFonts w:ascii="Times New Roman" w:hAnsi="Times New Roman" w:cs="Times New Roman"/>
          <w:sz w:val="24"/>
          <w:szCs w:val="24"/>
        </w:rPr>
      </w:pPr>
    </w:p>
    <w:p w:rsidR="00D56214" w:rsidRPr="00E66526" w:rsidRDefault="00D56214" w:rsidP="00327D79">
      <w:pPr>
        <w:suppressAutoHyphens/>
        <w:spacing w:after="0" w:line="240" w:lineRule="auto"/>
        <w:jc w:val="center"/>
        <w:rPr>
          <w:rFonts w:ascii="Times New Roman" w:hAnsi="Times New Roman" w:cs="Times New Roman"/>
          <w:sz w:val="24"/>
          <w:szCs w:val="24"/>
        </w:rPr>
      </w:pPr>
      <w:r w:rsidRPr="007D3F45">
        <w:rPr>
          <w:rFonts w:ascii="Times New Roman" w:hAnsi="Times New Roman" w:cs="Times New Roman"/>
          <w:sz w:val="24"/>
          <w:szCs w:val="24"/>
        </w:rPr>
        <w:t>4</w:t>
      </w:r>
      <w:r w:rsidRPr="00E66526">
        <w:rPr>
          <w:rFonts w:ascii="Times New Roman" w:hAnsi="Times New Roman" w:cs="Times New Roman"/>
          <w:sz w:val="24"/>
          <w:szCs w:val="24"/>
        </w:rPr>
        <w:t>.Углы домика.</w:t>
      </w:r>
    </w:p>
    <w:p w:rsidR="00D56214" w:rsidRPr="00E66526" w:rsidRDefault="00D56214" w:rsidP="00327D79">
      <w:pPr>
        <w:ind w:left="360"/>
        <w:jc w:val="center"/>
        <w:rPr>
          <w:rFonts w:ascii="Times New Roman" w:hAnsi="Times New Roman" w:cs="Times New Roman"/>
          <w:sz w:val="24"/>
          <w:szCs w:val="24"/>
        </w:rPr>
      </w:pPr>
    </w:p>
    <w:p w:rsidR="00D56214" w:rsidRPr="00E66526" w:rsidRDefault="00D56214" w:rsidP="00B744BA">
      <w:pPr>
        <w:ind w:left="708"/>
        <w:rPr>
          <w:rFonts w:ascii="Times New Roman" w:hAnsi="Times New Roman" w:cs="Times New Roman"/>
          <w:sz w:val="24"/>
          <w:szCs w:val="24"/>
        </w:rPr>
      </w:pPr>
      <w:r w:rsidRPr="00E66526">
        <w:rPr>
          <w:rFonts w:ascii="Times New Roman" w:hAnsi="Times New Roman" w:cs="Times New Roman"/>
          <w:sz w:val="24"/>
          <w:szCs w:val="24"/>
        </w:rPr>
        <w:t>Он давно знакомый мой,</w:t>
      </w:r>
    </w:p>
    <w:p w:rsidR="00D56214" w:rsidRPr="00E66526" w:rsidRDefault="00D56214" w:rsidP="00B744BA">
      <w:pPr>
        <w:ind w:left="708"/>
        <w:rPr>
          <w:rFonts w:ascii="Times New Roman" w:hAnsi="Times New Roman" w:cs="Times New Roman"/>
          <w:sz w:val="24"/>
          <w:szCs w:val="24"/>
        </w:rPr>
      </w:pPr>
      <w:r w:rsidRPr="00E66526">
        <w:rPr>
          <w:rFonts w:ascii="Times New Roman" w:hAnsi="Times New Roman" w:cs="Times New Roman"/>
          <w:sz w:val="24"/>
          <w:szCs w:val="24"/>
        </w:rPr>
        <w:t>Каждый угол в нем – прямой,</w:t>
      </w:r>
    </w:p>
    <w:p w:rsidR="00D56214" w:rsidRPr="00E66526" w:rsidRDefault="00D56214" w:rsidP="00B744BA">
      <w:pPr>
        <w:ind w:left="708"/>
        <w:rPr>
          <w:rFonts w:ascii="Times New Roman" w:hAnsi="Times New Roman" w:cs="Times New Roman"/>
          <w:sz w:val="24"/>
          <w:szCs w:val="24"/>
        </w:rPr>
      </w:pPr>
      <w:r w:rsidRPr="00E66526">
        <w:rPr>
          <w:rFonts w:ascii="Times New Roman" w:hAnsi="Times New Roman" w:cs="Times New Roman"/>
          <w:sz w:val="24"/>
          <w:szCs w:val="24"/>
        </w:rPr>
        <w:t>Все четыре стороны</w:t>
      </w:r>
    </w:p>
    <w:p w:rsidR="00D56214" w:rsidRPr="00E66526" w:rsidRDefault="00D56214" w:rsidP="00B744BA">
      <w:pPr>
        <w:ind w:left="708"/>
        <w:rPr>
          <w:rFonts w:ascii="Times New Roman" w:hAnsi="Times New Roman" w:cs="Times New Roman"/>
          <w:sz w:val="24"/>
          <w:szCs w:val="24"/>
        </w:rPr>
      </w:pPr>
      <w:r w:rsidRPr="00E66526">
        <w:rPr>
          <w:rFonts w:ascii="Times New Roman" w:hAnsi="Times New Roman" w:cs="Times New Roman"/>
          <w:sz w:val="24"/>
          <w:szCs w:val="24"/>
        </w:rPr>
        <w:t>Одинаковой длины.</w:t>
      </w:r>
    </w:p>
    <w:p w:rsidR="00D56214" w:rsidRPr="00E66526" w:rsidRDefault="00D56214" w:rsidP="00B744BA">
      <w:pPr>
        <w:ind w:left="708"/>
        <w:rPr>
          <w:rFonts w:ascii="Times New Roman" w:hAnsi="Times New Roman" w:cs="Times New Roman"/>
          <w:sz w:val="24"/>
          <w:szCs w:val="24"/>
        </w:rPr>
      </w:pPr>
      <w:r w:rsidRPr="00E66526">
        <w:rPr>
          <w:rFonts w:ascii="Times New Roman" w:hAnsi="Times New Roman" w:cs="Times New Roman"/>
          <w:sz w:val="24"/>
          <w:szCs w:val="24"/>
        </w:rPr>
        <w:t>Вам его представить рад:</w:t>
      </w:r>
    </w:p>
    <w:p w:rsidR="00D56214" w:rsidRPr="00E66526" w:rsidRDefault="00D56214" w:rsidP="00B744BA">
      <w:pPr>
        <w:ind w:left="708"/>
        <w:rPr>
          <w:rFonts w:ascii="Times New Roman" w:hAnsi="Times New Roman" w:cs="Times New Roman"/>
          <w:sz w:val="24"/>
          <w:szCs w:val="24"/>
        </w:rPr>
      </w:pPr>
      <w:r w:rsidRPr="00E66526">
        <w:rPr>
          <w:rFonts w:ascii="Times New Roman" w:hAnsi="Times New Roman" w:cs="Times New Roman"/>
          <w:sz w:val="24"/>
          <w:szCs w:val="24"/>
        </w:rPr>
        <w:t>А зовут его – квадрат.</w:t>
      </w:r>
    </w:p>
    <w:p w:rsidR="00D56214" w:rsidRPr="00E66526" w:rsidRDefault="00D56214" w:rsidP="00B744BA">
      <w:pPr>
        <w:ind w:left="708"/>
        <w:rPr>
          <w:rFonts w:ascii="Times New Roman" w:hAnsi="Times New Roman" w:cs="Times New Roman"/>
          <w:sz w:val="24"/>
          <w:szCs w:val="24"/>
        </w:rPr>
      </w:pPr>
    </w:p>
    <w:p w:rsidR="00D56214" w:rsidRPr="00E66526" w:rsidRDefault="00D56214" w:rsidP="00B744BA">
      <w:pPr>
        <w:ind w:firstLine="720"/>
        <w:rPr>
          <w:rFonts w:ascii="Times New Roman" w:hAnsi="Times New Roman" w:cs="Times New Roman"/>
          <w:sz w:val="24"/>
          <w:szCs w:val="24"/>
        </w:rPr>
      </w:pPr>
      <w:r w:rsidRPr="00E66526">
        <w:rPr>
          <w:rFonts w:ascii="Times New Roman" w:hAnsi="Times New Roman" w:cs="Times New Roman"/>
          <w:sz w:val="24"/>
          <w:szCs w:val="24"/>
        </w:rPr>
        <w:t>Передняя и задняя стены домика квадратные, боковые стены и пол -   получились прямоугольные, а у квадрата и прямоугольника  все углы прямые.  У домика больше всего прямых  углов. И в жизни  таких углов встречается больше.</w:t>
      </w:r>
    </w:p>
    <w:p w:rsidR="00D56214" w:rsidRPr="00E66526" w:rsidRDefault="00D56214" w:rsidP="00B744BA">
      <w:pPr>
        <w:ind w:firstLine="720"/>
        <w:rPr>
          <w:rFonts w:ascii="Times New Roman" w:hAnsi="Times New Roman" w:cs="Times New Roman"/>
          <w:sz w:val="24"/>
          <w:szCs w:val="24"/>
        </w:rPr>
      </w:pPr>
    </w:p>
    <w:p w:rsidR="00D56214" w:rsidRPr="00E66526" w:rsidRDefault="00D56214" w:rsidP="00327D79">
      <w:pPr>
        <w:suppressAutoHyphens/>
        <w:spacing w:after="0" w:line="240" w:lineRule="auto"/>
        <w:ind w:left="568"/>
        <w:jc w:val="center"/>
        <w:rPr>
          <w:rFonts w:ascii="Times New Roman" w:hAnsi="Times New Roman" w:cs="Times New Roman"/>
          <w:sz w:val="24"/>
          <w:szCs w:val="24"/>
        </w:rPr>
      </w:pPr>
      <w:r w:rsidRPr="00E66526">
        <w:rPr>
          <w:rFonts w:ascii="Times New Roman" w:hAnsi="Times New Roman" w:cs="Times New Roman"/>
          <w:sz w:val="24"/>
          <w:szCs w:val="24"/>
          <w:lang w:val="en-US"/>
        </w:rPr>
        <w:t>II.</w:t>
      </w:r>
      <w:r w:rsidRPr="00E66526">
        <w:rPr>
          <w:rFonts w:ascii="Times New Roman" w:hAnsi="Times New Roman" w:cs="Times New Roman"/>
          <w:sz w:val="24"/>
          <w:szCs w:val="24"/>
        </w:rPr>
        <w:t>Стоимость стройматериалов.</w:t>
      </w:r>
    </w:p>
    <w:p w:rsidR="00D56214" w:rsidRPr="00E66526" w:rsidRDefault="00D56214" w:rsidP="00B744BA">
      <w:pPr>
        <w:ind w:left="360"/>
        <w:jc w:val="center"/>
        <w:rPr>
          <w:rFonts w:ascii="Times New Roman" w:hAnsi="Times New Roman" w:cs="Times New Roman"/>
          <w:sz w:val="24"/>
          <w:szCs w:val="24"/>
        </w:rPr>
      </w:pPr>
    </w:p>
    <w:p w:rsidR="00D56214" w:rsidRPr="00E66526" w:rsidRDefault="00D56214" w:rsidP="00B744BA">
      <w:pPr>
        <w:numPr>
          <w:ilvl w:val="0"/>
          <w:numId w:val="10"/>
        </w:numPr>
        <w:tabs>
          <w:tab w:val="left" w:pos="0"/>
        </w:tabs>
        <w:suppressAutoHyphens/>
        <w:spacing w:after="0" w:line="240" w:lineRule="auto"/>
        <w:ind w:left="0" w:firstLine="708"/>
        <w:jc w:val="both"/>
        <w:rPr>
          <w:rFonts w:ascii="Times New Roman" w:hAnsi="Times New Roman" w:cs="Times New Roman"/>
          <w:sz w:val="24"/>
          <w:szCs w:val="24"/>
        </w:rPr>
      </w:pPr>
      <w:r w:rsidRPr="00E66526">
        <w:rPr>
          <w:rFonts w:ascii="Times New Roman" w:hAnsi="Times New Roman" w:cs="Times New Roman"/>
          <w:sz w:val="24"/>
          <w:szCs w:val="24"/>
        </w:rPr>
        <w:t>Доска длиной  600 см, шириной 15 см, толщиной  22 мм  стоит в магазине 150 рублей. На домик израсходовано 4 доски. Они были распилены на несколько частей требуемого размера. На переднюю и заднюю стенки домика использовано 10 дощечек размером 60х15 см, на боковые стенки и пол использовано 12 дощечек размером 70х15 см. На крышу потребовалось 6 дощечек размером 90х15 см.</w:t>
      </w:r>
    </w:p>
    <w:p w:rsidR="00D56214" w:rsidRPr="00E66526" w:rsidRDefault="00D56214" w:rsidP="00B744BA">
      <w:pPr>
        <w:numPr>
          <w:ilvl w:val="0"/>
          <w:numId w:val="10"/>
        </w:numPr>
        <w:suppressAutoHyphens/>
        <w:spacing w:after="0" w:line="240" w:lineRule="auto"/>
        <w:ind w:left="0" w:firstLine="708"/>
        <w:jc w:val="both"/>
        <w:rPr>
          <w:rFonts w:ascii="Times New Roman" w:hAnsi="Times New Roman" w:cs="Times New Roman"/>
          <w:sz w:val="24"/>
          <w:szCs w:val="24"/>
        </w:rPr>
      </w:pPr>
      <w:r w:rsidRPr="00E66526">
        <w:rPr>
          <w:rFonts w:ascii="Times New Roman" w:hAnsi="Times New Roman" w:cs="Times New Roman"/>
          <w:sz w:val="24"/>
          <w:szCs w:val="24"/>
        </w:rPr>
        <w:t>Брусок длиной 300 см, шириной 5 см, толщиной 5 см стоит 70 рублей. На каркас домика потребовалось  3 бруска. Они разрезаны на 4  части длиной 50 см, на 8 частей по 60 см, 4 части по 42 см.</w:t>
      </w:r>
    </w:p>
    <w:p w:rsidR="00D56214" w:rsidRPr="00E66526" w:rsidRDefault="00D56214" w:rsidP="00B744BA">
      <w:pPr>
        <w:numPr>
          <w:ilvl w:val="0"/>
          <w:numId w:val="10"/>
        </w:numPr>
        <w:tabs>
          <w:tab w:val="left" w:pos="0"/>
        </w:tabs>
        <w:suppressAutoHyphens/>
        <w:spacing w:after="0" w:line="240" w:lineRule="auto"/>
        <w:ind w:left="0" w:firstLine="708"/>
        <w:jc w:val="both"/>
        <w:rPr>
          <w:rFonts w:ascii="Times New Roman" w:hAnsi="Times New Roman" w:cs="Times New Roman"/>
          <w:sz w:val="24"/>
          <w:szCs w:val="24"/>
        </w:rPr>
      </w:pPr>
      <w:r w:rsidRPr="00E66526">
        <w:rPr>
          <w:rFonts w:ascii="Times New Roman" w:hAnsi="Times New Roman" w:cs="Times New Roman"/>
          <w:sz w:val="24"/>
          <w:szCs w:val="24"/>
        </w:rPr>
        <w:t>Шурупы длиной 90 мм  стоят 1р 50 коп.  1 штука, длиной 45 мм  стоят 50 коп.  1 штука. Израсходовано 50 штук по 90 мм и 110 штук по 45 мм.</w:t>
      </w:r>
    </w:p>
    <w:p w:rsidR="00D56214" w:rsidRPr="00E66526" w:rsidRDefault="00D56214" w:rsidP="00B744BA">
      <w:pPr>
        <w:numPr>
          <w:ilvl w:val="0"/>
          <w:numId w:val="10"/>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150х4=600 рублей – доски</w:t>
      </w:r>
    </w:p>
    <w:p w:rsidR="00D56214" w:rsidRPr="00E66526" w:rsidRDefault="00D56214" w:rsidP="00B744BA">
      <w:pPr>
        <w:ind w:left="1068"/>
        <w:jc w:val="both"/>
        <w:rPr>
          <w:rFonts w:ascii="Times New Roman" w:hAnsi="Times New Roman" w:cs="Times New Roman"/>
          <w:sz w:val="24"/>
          <w:szCs w:val="24"/>
        </w:rPr>
      </w:pPr>
      <w:r w:rsidRPr="00E66526">
        <w:rPr>
          <w:rFonts w:ascii="Times New Roman" w:hAnsi="Times New Roman" w:cs="Times New Roman"/>
          <w:sz w:val="24"/>
          <w:szCs w:val="24"/>
        </w:rPr>
        <w:t>70х3=210 рублей – бруски</w:t>
      </w:r>
    </w:p>
    <w:p w:rsidR="00D56214" w:rsidRPr="00E66526" w:rsidRDefault="00D56214" w:rsidP="00B744BA">
      <w:pPr>
        <w:ind w:left="1068"/>
        <w:jc w:val="both"/>
        <w:rPr>
          <w:rFonts w:ascii="Times New Roman" w:hAnsi="Times New Roman" w:cs="Times New Roman"/>
          <w:sz w:val="24"/>
          <w:szCs w:val="24"/>
        </w:rPr>
      </w:pPr>
      <w:r w:rsidRPr="00E66526">
        <w:rPr>
          <w:rFonts w:ascii="Times New Roman" w:hAnsi="Times New Roman" w:cs="Times New Roman"/>
          <w:sz w:val="24"/>
          <w:szCs w:val="24"/>
        </w:rPr>
        <w:t>50х150=7500 копеек=75 рублей – шурупы по 90 мм</w:t>
      </w:r>
    </w:p>
    <w:p w:rsidR="00D56214" w:rsidRPr="00E66526" w:rsidRDefault="00D56214" w:rsidP="00B744BA">
      <w:pPr>
        <w:ind w:left="1068"/>
        <w:jc w:val="both"/>
        <w:rPr>
          <w:rFonts w:ascii="Times New Roman" w:hAnsi="Times New Roman" w:cs="Times New Roman"/>
          <w:sz w:val="24"/>
          <w:szCs w:val="24"/>
        </w:rPr>
      </w:pPr>
      <w:r w:rsidRPr="00E66526">
        <w:rPr>
          <w:rFonts w:ascii="Times New Roman" w:hAnsi="Times New Roman" w:cs="Times New Roman"/>
          <w:sz w:val="24"/>
          <w:szCs w:val="24"/>
        </w:rPr>
        <w:t>110х50=5500 копеек=55 рублей – шурупы по 45 мм</w:t>
      </w:r>
    </w:p>
    <w:p w:rsidR="00D56214" w:rsidRPr="00E66526" w:rsidRDefault="00D56214" w:rsidP="00B744BA">
      <w:pPr>
        <w:ind w:left="1068"/>
        <w:jc w:val="both"/>
        <w:rPr>
          <w:rFonts w:ascii="Times New Roman" w:hAnsi="Times New Roman" w:cs="Times New Roman"/>
          <w:sz w:val="24"/>
          <w:szCs w:val="24"/>
        </w:rPr>
      </w:pPr>
      <w:r w:rsidRPr="00E66526">
        <w:rPr>
          <w:rFonts w:ascii="Times New Roman" w:hAnsi="Times New Roman" w:cs="Times New Roman"/>
          <w:sz w:val="24"/>
          <w:szCs w:val="24"/>
        </w:rPr>
        <w:t>ИТОГО: 600+210+75+55=940 рублей.</w:t>
      </w:r>
    </w:p>
    <w:p w:rsidR="00D56214" w:rsidRPr="00E66526" w:rsidRDefault="00D56214" w:rsidP="00B744BA">
      <w:pPr>
        <w:jc w:val="both"/>
        <w:rPr>
          <w:rFonts w:ascii="Times New Roman" w:hAnsi="Times New Roman" w:cs="Times New Roman"/>
          <w:sz w:val="24"/>
          <w:szCs w:val="24"/>
        </w:rPr>
      </w:pPr>
    </w:p>
    <w:p w:rsidR="00D56214" w:rsidRPr="00E66526" w:rsidRDefault="00D56214" w:rsidP="00327D79">
      <w:pPr>
        <w:suppressAutoHyphens/>
        <w:spacing w:after="0" w:line="240" w:lineRule="auto"/>
        <w:ind w:left="568"/>
        <w:jc w:val="center"/>
        <w:rPr>
          <w:rFonts w:ascii="Times New Roman" w:hAnsi="Times New Roman" w:cs="Times New Roman"/>
          <w:sz w:val="24"/>
          <w:szCs w:val="24"/>
        </w:rPr>
      </w:pPr>
      <w:r w:rsidRPr="00E66526">
        <w:rPr>
          <w:rFonts w:ascii="Times New Roman" w:hAnsi="Times New Roman" w:cs="Times New Roman"/>
          <w:sz w:val="24"/>
          <w:szCs w:val="24"/>
          <w:lang w:val="en-US"/>
        </w:rPr>
        <w:t>III</w:t>
      </w:r>
      <w:r w:rsidRPr="00E66526">
        <w:rPr>
          <w:rFonts w:ascii="Times New Roman" w:hAnsi="Times New Roman" w:cs="Times New Roman"/>
          <w:sz w:val="24"/>
          <w:szCs w:val="24"/>
        </w:rPr>
        <w:t>.Математика для постройки дома.</w:t>
      </w:r>
    </w:p>
    <w:p w:rsidR="00D56214" w:rsidRPr="00E66526" w:rsidRDefault="00D56214" w:rsidP="00B744BA">
      <w:pPr>
        <w:ind w:left="360"/>
        <w:jc w:val="center"/>
        <w:rPr>
          <w:rFonts w:ascii="Times New Roman" w:hAnsi="Times New Roman" w:cs="Times New Roman"/>
          <w:sz w:val="24"/>
          <w:szCs w:val="24"/>
        </w:rPr>
      </w:pPr>
    </w:p>
    <w:p w:rsidR="00D56214" w:rsidRPr="00E66526" w:rsidRDefault="00D56214" w:rsidP="00B744BA">
      <w:pPr>
        <w:ind w:left="708"/>
        <w:jc w:val="both"/>
        <w:rPr>
          <w:rFonts w:ascii="Times New Roman" w:hAnsi="Times New Roman" w:cs="Times New Roman"/>
          <w:sz w:val="24"/>
          <w:szCs w:val="24"/>
        </w:rPr>
      </w:pPr>
      <w:r w:rsidRPr="00E66526">
        <w:rPr>
          <w:rFonts w:ascii="Times New Roman" w:hAnsi="Times New Roman" w:cs="Times New Roman"/>
          <w:sz w:val="24"/>
          <w:szCs w:val="24"/>
        </w:rPr>
        <w:t>Чтобы построить дом:</w:t>
      </w:r>
    </w:p>
    <w:p w:rsidR="00D56214" w:rsidRPr="00E66526" w:rsidRDefault="00D56214" w:rsidP="00B744BA">
      <w:pPr>
        <w:numPr>
          <w:ilvl w:val="1"/>
          <w:numId w:val="7"/>
        </w:numPr>
        <w:tabs>
          <w:tab w:val="clear" w:pos="1648"/>
          <w:tab w:val="num" w:pos="1440"/>
        </w:tabs>
        <w:suppressAutoHyphens/>
        <w:spacing w:after="0" w:line="240" w:lineRule="auto"/>
        <w:ind w:left="1440"/>
        <w:jc w:val="both"/>
        <w:rPr>
          <w:rFonts w:ascii="Times New Roman" w:hAnsi="Times New Roman" w:cs="Times New Roman"/>
          <w:sz w:val="24"/>
          <w:szCs w:val="24"/>
        </w:rPr>
      </w:pPr>
      <w:r w:rsidRPr="00E66526">
        <w:rPr>
          <w:rFonts w:ascii="Times New Roman" w:hAnsi="Times New Roman" w:cs="Times New Roman"/>
          <w:sz w:val="24"/>
          <w:szCs w:val="24"/>
        </w:rPr>
        <w:t>Надо знать геометрические фигуры;</w:t>
      </w:r>
    </w:p>
    <w:p w:rsidR="00D56214" w:rsidRPr="00E66526" w:rsidRDefault="00D56214" w:rsidP="00B744BA">
      <w:pPr>
        <w:numPr>
          <w:ilvl w:val="1"/>
          <w:numId w:val="7"/>
        </w:numPr>
        <w:tabs>
          <w:tab w:val="clear" w:pos="1648"/>
          <w:tab w:val="num" w:pos="1440"/>
        </w:tabs>
        <w:suppressAutoHyphens/>
        <w:spacing w:after="0" w:line="240" w:lineRule="auto"/>
        <w:ind w:left="1440"/>
        <w:jc w:val="both"/>
        <w:rPr>
          <w:rFonts w:ascii="Times New Roman" w:hAnsi="Times New Roman" w:cs="Times New Roman"/>
          <w:sz w:val="24"/>
          <w:szCs w:val="24"/>
        </w:rPr>
      </w:pPr>
      <w:r w:rsidRPr="00E66526">
        <w:rPr>
          <w:rFonts w:ascii="Times New Roman" w:hAnsi="Times New Roman" w:cs="Times New Roman"/>
          <w:sz w:val="24"/>
          <w:szCs w:val="24"/>
        </w:rPr>
        <w:t>Уметь измерять, считать, чертить;</w:t>
      </w:r>
    </w:p>
    <w:p w:rsidR="00D56214" w:rsidRPr="00E66526" w:rsidRDefault="00D56214" w:rsidP="00B744BA">
      <w:pPr>
        <w:numPr>
          <w:ilvl w:val="1"/>
          <w:numId w:val="7"/>
        </w:numPr>
        <w:tabs>
          <w:tab w:val="clear" w:pos="1648"/>
          <w:tab w:val="num" w:pos="1440"/>
        </w:tabs>
        <w:suppressAutoHyphens/>
        <w:spacing w:after="0" w:line="240" w:lineRule="auto"/>
        <w:ind w:left="1440"/>
        <w:jc w:val="both"/>
        <w:rPr>
          <w:rFonts w:ascii="Times New Roman" w:hAnsi="Times New Roman" w:cs="Times New Roman"/>
          <w:sz w:val="24"/>
          <w:szCs w:val="24"/>
        </w:rPr>
      </w:pPr>
      <w:r w:rsidRPr="00E66526">
        <w:rPr>
          <w:rFonts w:ascii="Times New Roman" w:hAnsi="Times New Roman" w:cs="Times New Roman"/>
          <w:sz w:val="24"/>
          <w:szCs w:val="24"/>
        </w:rPr>
        <w:t>Использовать цифры.</w:t>
      </w:r>
    </w:p>
    <w:p w:rsidR="00D56214" w:rsidRPr="00E66526" w:rsidRDefault="00D56214" w:rsidP="00B744BA">
      <w:pPr>
        <w:jc w:val="both"/>
        <w:rPr>
          <w:rFonts w:ascii="Times New Roman" w:hAnsi="Times New Roman" w:cs="Times New Roman"/>
          <w:sz w:val="24"/>
          <w:szCs w:val="24"/>
        </w:rPr>
      </w:pPr>
    </w:p>
    <w:p w:rsidR="00D56214" w:rsidRPr="00E66526" w:rsidRDefault="00D56214" w:rsidP="00B744BA">
      <w:pPr>
        <w:ind w:left="708"/>
        <w:jc w:val="both"/>
        <w:rPr>
          <w:rFonts w:ascii="Times New Roman" w:hAnsi="Times New Roman" w:cs="Times New Roman"/>
          <w:b/>
          <w:bCs/>
          <w:sz w:val="24"/>
          <w:szCs w:val="24"/>
        </w:rPr>
      </w:pPr>
      <w:r w:rsidRPr="00E66526">
        <w:rPr>
          <w:rFonts w:ascii="Times New Roman" w:hAnsi="Times New Roman" w:cs="Times New Roman"/>
          <w:b/>
          <w:bCs/>
          <w:sz w:val="24"/>
          <w:szCs w:val="24"/>
        </w:rPr>
        <w:t>Вывод:</w:t>
      </w:r>
    </w:p>
    <w:p w:rsidR="00D56214" w:rsidRPr="00E66526" w:rsidRDefault="00D56214" w:rsidP="00B744BA">
      <w:pPr>
        <w:numPr>
          <w:ilvl w:val="0"/>
          <w:numId w:val="12"/>
        </w:numPr>
        <w:suppressAutoHyphens/>
        <w:spacing w:after="0" w:line="240" w:lineRule="auto"/>
        <w:jc w:val="both"/>
        <w:rPr>
          <w:rFonts w:ascii="Times New Roman" w:hAnsi="Times New Roman" w:cs="Times New Roman"/>
          <w:sz w:val="24"/>
          <w:szCs w:val="24"/>
        </w:rPr>
      </w:pPr>
      <w:r w:rsidRPr="00E66526">
        <w:rPr>
          <w:rFonts w:ascii="Times New Roman" w:hAnsi="Times New Roman" w:cs="Times New Roman"/>
          <w:sz w:val="24"/>
          <w:szCs w:val="24"/>
        </w:rPr>
        <w:t>На постройку домика  мы  потратили  940 рублей.</w:t>
      </w:r>
    </w:p>
    <w:p w:rsidR="00D56214" w:rsidRPr="00E66526" w:rsidRDefault="00D56214" w:rsidP="00B744BA">
      <w:pPr>
        <w:numPr>
          <w:ilvl w:val="0"/>
          <w:numId w:val="12"/>
        </w:numPr>
        <w:tabs>
          <w:tab w:val="left" w:pos="0"/>
        </w:tabs>
        <w:suppressAutoHyphens/>
        <w:spacing w:after="0" w:line="240" w:lineRule="auto"/>
        <w:ind w:left="180" w:firstLine="528"/>
        <w:jc w:val="both"/>
        <w:rPr>
          <w:rFonts w:ascii="Times New Roman" w:hAnsi="Times New Roman" w:cs="Times New Roman"/>
          <w:sz w:val="24"/>
          <w:szCs w:val="24"/>
        </w:rPr>
      </w:pPr>
      <w:r w:rsidRPr="00E66526">
        <w:rPr>
          <w:rFonts w:ascii="Times New Roman" w:hAnsi="Times New Roman" w:cs="Times New Roman"/>
          <w:sz w:val="24"/>
          <w:szCs w:val="24"/>
        </w:rPr>
        <w:t>Чтобы построить домик, я использовал геометрические фигуры: прямоугольники, квадраты и треугольники. В домике очень много углов, их  38.</w:t>
      </w:r>
    </w:p>
    <w:p w:rsidR="00D56214" w:rsidRPr="00E66526" w:rsidRDefault="00D56214" w:rsidP="00B744BA">
      <w:pPr>
        <w:numPr>
          <w:ilvl w:val="0"/>
          <w:numId w:val="12"/>
        </w:numPr>
        <w:tabs>
          <w:tab w:val="left" w:pos="0"/>
        </w:tabs>
        <w:suppressAutoHyphens/>
        <w:spacing w:after="0" w:line="240" w:lineRule="auto"/>
        <w:ind w:left="0" w:firstLine="708"/>
        <w:jc w:val="both"/>
        <w:rPr>
          <w:rFonts w:ascii="Times New Roman" w:hAnsi="Times New Roman" w:cs="Times New Roman"/>
          <w:sz w:val="24"/>
          <w:szCs w:val="24"/>
        </w:rPr>
      </w:pPr>
      <w:r w:rsidRPr="00E66526">
        <w:rPr>
          <w:rFonts w:ascii="Times New Roman" w:hAnsi="Times New Roman" w:cs="Times New Roman"/>
          <w:sz w:val="24"/>
          <w:szCs w:val="24"/>
        </w:rPr>
        <w:t>Чаще всего в жизни встречаются  прямоугольники.</w:t>
      </w:r>
    </w:p>
    <w:p w:rsidR="00D56214" w:rsidRPr="00E66526" w:rsidRDefault="00D56214" w:rsidP="00B744BA">
      <w:pPr>
        <w:jc w:val="center"/>
        <w:rPr>
          <w:rFonts w:ascii="Times New Roman" w:hAnsi="Times New Roman" w:cs="Times New Roman"/>
          <w:sz w:val="24"/>
          <w:szCs w:val="24"/>
        </w:rPr>
      </w:pPr>
    </w:p>
    <w:p w:rsidR="00D56214" w:rsidRPr="00E66526" w:rsidRDefault="00D56214" w:rsidP="00327D79">
      <w:pPr>
        <w:rPr>
          <w:rFonts w:ascii="Times New Roman" w:hAnsi="Times New Roman" w:cs="Times New Roman"/>
          <w:b/>
          <w:bCs/>
          <w:sz w:val="24"/>
          <w:szCs w:val="24"/>
        </w:rPr>
      </w:pPr>
      <w:r w:rsidRPr="007D3F45">
        <w:rPr>
          <w:rFonts w:ascii="Times New Roman" w:hAnsi="Times New Roman" w:cs="Times New Roman"/>
          <w:b/>
          <w:bCs/>
          <w:sz w:val="24"/>
          <w:szCs w:val="24"/>
        </w:rPr>
        <w:t xml:space="preserve">       </w:t>
      </w:r>
      <w:r w:rsidRPr="00E66526">
        <w:rPr>
          <w:rFonts w:ascii="Times New Roman" w:hAnsi="Times New Roman" w:cs="Times New Roman"/>
          <w:b/>
          <w:bCs/>
          <w:sz w:val="24"/>
          <w:szCs w:val="24"/>
        </w:rPr>
        <w:t>Литература.</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1. Математика. 4 класс. Учеб. для  общеобразоват. учреждений. – М.: 2010.- 96с.</w:t>
      </w:r>
    </w:p>
    <w:p w:rsidR="00D56214" w:rsidRPr="00E66526" w:rsidRDefault="00D56214" w:rsidP="00B744BA">
      <w:pPr>
        <w:jc w:val="both"/>
        <w:rPr>
          <w:rFonts w:ascii="Times New Roman" w:hAnsi="Times New Roman" w:cs="Times New Roman"/>
          <w:sz w:val="24"/>
          <w:szCs w:val="24"/>
        </w:rPr>
      </w:pPr>
      <w:r w:rsidRPr="00E66526">
        <w:rPr>
          <w:rFonts w:ascii="Times New Roman" w:hAnsi="Times New Roman" w:cs="Times New Roman"/>
          <w:sz w:val="24"/>
          <w:szCs w:val="24"/>
        </w:rPr>
        <w:t>2. Полный школьный курс. 1-4 класс. Справочное пособие. – Сб.: 2009.-544с.</w:t>
      </w:r>
    </w:p>
    <w:p w:rsidR="00D56214" w:rsidRPr="00E66526" w:rsidRDefault="00D56214" w:rsidP="0057100F">
      <w:pPr>
        <w:pStyle w:val="NoSpacing"/>
        <w:rPr>
          <w:rFonts w:ascii="Times New Roman" w:hAnsi="Times New Roman" w:cs="Times New Roman"/>
          <w:sz w:val="24"/>
          <w:szCs w:val="24"/>
        </w:rPr>
      </w:pPr>
    </w:p>
    <w:p w:rsidR="00D56214" w:rsidRPr="007D3F45"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Pr="007D3F45" w:rsidRDefault="00D56214" w:rsidP="0057100F">
      <w:pPr>
        <w:pStyle w:val="NoSpacing"/>
        <w:rPr>
          <w:rFonts w:ascii="Times New Roman" w:hAnsi="Times New Roman" w:cs="Times New Roman"/>
          <w:sz w:val="24"/>
          <w:szCs w:val="24"/>
        </w:rPr>
      </w:pPr>
    </w:p>
    <w:p w:rsidR="00D56214" w:rsidRPr="007D3F45" w:rsidRDefault="00D56214" w:rsidP="0057100F">
      <w:pPr>
        <w:pStyle w:val="NoSpacing"/>
        <w:rPr>
          <w:rFonts w:ascii="Times New Roman" w:hAnsi="Times New Roman" w:cs="Times New Roman"/>
          <w:sz w:val="24"/>
          <w:szCs w:val="24"/>
        </w:rPr>
      </w:pPr>
    </w:p>
    <w:p w:rsidR="00D56214" w:rsidRPr="007D3F45" w:rsidRDefault="00D56214" w:rsidP="0057100F">
      <w:pPr>
        <w:pStyle w:val="NoSpacing"/>
        <w:rPr>
          <w:rFonts w:ascii="Times New Roman" w:hAnsi="Times New Roman" w:cs="Times New Roman"/>
          <w:sz w:val="24"/>
          <w:szCs w:val="24"/>
        </w:rPr>
      </w:pPr>
    </w:p>
    <w:p w:rsidR="00D56214" w:rsidRPr="007D3F45" w:rsidRDefault="00D56214" w:rsidP="0057100F">
      <w:pPr>
        <w:pStyle w:val="NoSpacing"/>
        <w:rPr>
          <w:rFonts w:ascii="Times New Roman" w:hAnsi="Times New Roman" w:cs="Times New Roman"/>
          <w:sz w:val="24"/>
          <w:szCs w:val="24"/>
        </w:rPr>
      </w:pPr>
    </w:p>
    <w:p w:rsidR="00D56214" w:rsidRPr="007D3F45"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r>
        <w:rPr>
          <w:rFonts w:ascii="Times New Roman" w:hAnsi="Times New Roman" w:cs="Times New Roman"/>
          <w:sz w:val="24"/>
          <w:szCs w:val="24"/>
        </w:rPr>
        <w:t xml:space="preserve">                                                                                                                    </w:t>
      </w:r>
      <w:r w:rsidRPr="00E66526">
        <w:rPr>
          <w:rFonts w:ascii="Times New Roman" w:hAnsi="Times New Roman" w:cs="Times New Roman"/>
          <w:sz w:val="24"/>
          <w:szCs w:val="24"/>
        </w:rPr>
        <w:t xml:space="preserve">  ПРИЛОЖЕНИЕ</w:t>
      </w: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Фото 1 (вид сбоку)</w:t>
      </w: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r w:rsidRPr="00BB2C4F">
        <w:rPr>
          <w:rFonts w:ascii="Times New Roman" w:hAnsi="Times New Roman" w:cs="Times New Roman"/>
          <w:noProof/>
          <w:sz w:val="24"/>
          <w:szCs w:val="24"/>
          <w:lang w:eastAsia="ru-RU"/>
        </w:rPr>
        <w:pict>
          <v:shape id="Рисунок 68" o:spid="_x0000_i1047" type="#_x0000_t75" style="width:4in;height:222.75pt;visibility:visible">
            <v:imagedata r:id="rId36" o:title=""/>
          </v:shape>
        </w:pict>
      </w:r>
      <w:r w:rsidRPr="00E66526">
        <w:rPr>
          <w:rFonts w:ascii="Times New Roman" w:hAnsi="Times New Roman" w:cs="Times New Roman"/>
          <w:noProof/>
          <w:sz w:val="24"/>
          <w:szCs w:val="24"/>
          <w:lang w:eastAsia="ru-RU"/>
        </w:rPr>
        <w:t xml:space="preserve">                </w:t>
      </w:r>
    </w:p>
    <w:p w:rsidR="00D56214" w:rsidRPr="00E66526" w:rsidRDefault="00D56214" w:rsidP="002E1B6F">
      <w:pPr>
        <w:pStyle w:val="NoSpacing"/>
        <w:rPr>
          <w:rFonts w:ascii="Times New Roman" w:hAnsi="Times New Roman" w:cs="Times New Roman"/>
          <w:sz w:val="24"/>
          <w:szCs w:val="24"/>
        </w:rPr>
      </w:pPr>
    </w:p>
    <w:p w:rsidR="00D56214" w:rsidRPr="00E66526" w:rsidRDefault="00D56214" w:rsidP="002E1B6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Фото 2 (вид сзади)</w:t>
      </w: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noProof/>
          <w:sz w:val="24"/>
          <w:szCs w:val="24"/>
          <w:lang w:eastAsia="ru-RU"/>
        </w:rPr>
        <w:t xml:space="preserve">  </w:t>
      </w:r>
      <w:r w:rsidRPr="00BB2C4F">
        <w:rPr>
          <w:rFonts w:ascii="Times New Roman" w:hAnsi="Times New Roman" w:cs="Times New Roman"/>
          <w:noProof/>
          <w:sz w:val="24"/>
          <w:szCs w:val="24"/>
          <w:lang w:eastAsia="ru-RU"/>
        </w:rPr>
        <w:pict>
          <v:shape id="Рисунок 69" o:spid="_x0000_i1048" type="#_x0000_t75" style="width:282.75pt;height:209.25pt;visibility:visible">
            <v:imagedata r:id="rId37" o:title=""/>
          </v:shape>
        </w:pict>
      </w:r>
      <w:r w:rsidRPr="00E66526">
        <w:rPr>
          <w:rFonts w:ascii="Times New Roman" w:hAnsi="Times New Roman" w:cs="Times New Roman"/>
          <w:noProof/>
          <w:sz w:val="24"/>
          <w:szCs w:val="24"/>
          <w:lang w:eastAsia="ru-RU"/>
        </w:rPr>
        <w:t xml:space="preserve">                 </w:t>
      </w:r>
    </w:p>
    <w:p w:rsidR="00D56214" w:rsidRPr="00E66526" w:rsidRDefault="00D56214" w:rsidP="0056218B">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Pr="00E66526" w:rsidRDefault="00D56214" w:rsidP="0056218B">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Pr="00E66526" w:rsidRDefault="00D56214" w:rsidP="0056218B">
      <w:pPr>
        <w:pStyle w:val="NoSpacing"/>
        <w:rPr>
          <w:rFonts w:ascii="Times New Roman" w:hAnsi="Times New Roman" w:cs="Times New Roman"/>
          <w:sz w:val="24"/>
          <w:szCs w:val="24"/>
        </w:rPr>
      </w:pPr>
    </w:p>
    <w:p w:rsidR="00D56214" w:rsidRDefault="00D56214" w:rsidP="0056218B">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Default="00D56214" w:rsidP="0056218B">
      <w:pPr>
        <w:pStyle w:val="NoSpacing"/>
        <w:rPr>
          <w:rFonts w:ascii="Times New Roman" w:hAnsi="Times New Roman" w:cs="Times New Roman"/>
          <w:sz w:val="24"/>
          <w:szCs w:val="24"/>
        </w:rPr>
      </w:pPr>
    </w:p>
    <w:p w:rsidR="00D56214" w:rsidRDefault="00D56214" w:rsidP="0056218B">
      <w:pPr>
        <w:pStyle w:val="NoSpacing"/>
        <w:rPr>
          <w:rFonts w:ascii="Times New Roman" w:hAnsi="Times New Roman" w:cs="Times New Roman"/>
          <w:sz w:val="24"/>
          <w:szCs w:val="24"/>
        </w:rPr>
      </w:pPr>
    </w:p>
    <w:p w:rsidR="00D56214" w:rsidRDefault="00D56214" w:rsidP="0056218B">
      <w:pPr>
        <w:pStyle w:val="NoSpacing"/>
        <w:rPr>
          <w:rFonts w:ascii="Times New Roman" w:hAnsi="Times New Roman" w:cs="Times New Roman"/>
          <w:sz w:val="24"/>
          <w:szCs w:val="24"/>
        </w:rPr>
      </w:pPr>
    </w:p>
    <w:p w:rsidR="00D56214" w:rsidRDefault="00D56214" w:rsidP="0056218B">
      <w:pPr>
        <w:pStyle w:val="NoSpacing"/>
        <w:rPr>
          <w:rFonts w:ascii="Times New Roman" w:hAnsi="Times New Roman" w:cs="Times New Roman"/>
          <w:sz w:val="24"/>
          <w:szCs w:val="24"/>
        </w:rPr>
      </w:pPr>
    </w:p>
    <w:p w:rsidR="00D56214" w:rsidRDefault="00D56214" w:rsidP="0056218B">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r>
        <w:rPr>
          <w:rFonts w:ascii="Times New Roman" w:hAnsi="Times New Roman" w:cs="Times New Roman"/>
          <w:sz w:val="24"/>
          <w:szCs w:val="24"/>
        </w:rPr>
        <w:t xml:space="preserve">                         </w:t>
      </w:r>
      <w:r w:rsidRPr="00E66526">
        <w:rPr>
          <w:rFonts w:ascii="Times New Roman" w:hAnsi="Times New Roman" w:cs="Times New Roman"/>
          <w:sz w:val="24"/>
          <w:szCs w:val="24"/>
        </w:rPr>
        <w:t>Фото 3 (вид спереди)</w:t>
      </w:r>
    </w:p>
    <w:p w:rsidR="00D56214" w:rsidRPr="00E66526" w:rsidRDefault="00D56214" w:rsidP="002E1B6F">
      <w:pPr>
        <w:pStyle w:val="NoSpacing"/>
        <w:rPr>
          <w:rFonts w:ascii="Times New Roman" w:hAnsi="Times New Roman" w:cs="Times New Roman"/>
          <w:noProof/>
          <w:sz w:val="24"/>
          <w:szCs w:val="24"/>
          <w:lang w:eastAsia="ru-RU"/>
        </w:rPr>
      </w:pPr>
    </w:p>
    <w:p w:rsidR="00D56214" w:rsidRPr="00E66526" w:rsidRDefault="00D56214" w:rsidP="002E1B6F">
      <w:pPr>
        <w:pStyle w:val="NoSpacing"/>
        <w:rPr>
          <w:rFonts w:ascii="Times New Roman" w:hAnsi="Times New Roman" w:cs="Times New Roman"/>
          <w:sz w:val="24"/>
          <w:szCs w:val="24"/>
        </w:rPr>
      </w:pPr>
      <w:r w:rsidRPr="00BB2C4F">
        <w:rPr>
          <w:rFonts w:ascii="Times New Roman" w:hAnsi="Times New Roman" w:cs="Times New Roman"/>
          <w:noProof/>
          <w:sz w:val="24"/>
          <w:szCs w:val="24"/>
          <w:lang w:eastAsia="ru-RU"/>
        </w:rPr>
        <w:pict>
          <v:shape id="Рисунок 76" o:spid="_x0000_i1049" type="#_x0000_t75" style="width:296.25pt;height:228.75pt;visibility:visible">
            <v:imagedata r:id="rId38" o:title=""/>
          </v:shape>
        </w:pict>
      </w:r>
      <w:r w:rsidRPr="00E66526">
        <w:rPr>
          <w:rFonts w:ascii="Times New Roman" w:hAnsi="Times New Roman" w:cs="Times New Roman"/>
          <w:noProof/>
          <w:sz w:val="24"/>
          <w:szCs w:val="24"/>
          <w:lang w:eastAsia="ru-RU"/>
        </w:rPr>
        <w:t xml:space="preserve">             </w:t>
      </w:r>
    </w:p>
    <w:p w:rsidR="00D56214" w:rsidRPr="00E66526" w:rsidRDefault="00D56214" w:rsidP="002E1B6F">
      <w:pPr>
        <w:pStyle w:val="NoSpacing"/>
        <w:rPr>
          <w:rFonts w:ascii="Times New Roman" w:hAnsi="Times New Roman" w:cs="Times New Roman"/>
          <w:sz w:val="24"/>
          <w:szCs w:val="24"/>
        </w:rPr>
      </w:pPr>
    </w:p>
    <w:p w:rsidR="00D56214" w:rsidRPr="00E66526" w:rsidRDefault="00D56214" w:rsidP="002E1B6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6218B">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Фото 4 (вид сверху)</w:t>
      </w: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noProof/>
          <w:sz w:val="24"/>
          <w:szCs w:val="24"/>
          <w:lang w:eastAsia="ru-RU"/>
        </w:rPr>
        <w:t xml:space="preserve"> </w:t>
      </w:r>
      <w:r w:rsidRPr="00BB2C4F">
        <w:rPr>
          <w:rFonts w:ascii="Times New Roman" w:hAnsi="Times New Roman" w:cs="Times New Roman"/>
          <w:noProof/>
          <w:sz w:val="24"/>
          <w:szCs w:val="24"/>
          <w:lang w:eastAsia="ru-RU"/>
        </w:rPr>
        <w:pict>
          <v:shape id="Рисунок 77" o:spid="_x0000_i1050" type="#_x0000_t75" style="width:285pt;height:238.5pt;visibility:visible">
            <v:imagedata r:id="rId39" o:title=""/>
          </v:shape>
        </w:pict>
      </w:r>
      <w:r w:rsidRPr="00E66526">
        <w:rPr>
          <w:rFonts w:ascii="Times New Roman" w:hAnsi="Times New Roman" w:cs="Times New Roman"/>
          <w:noProof/>
          <w:sz w:val="24"/>
          <w:szCs w:val="24"/>
          <w:lang w:eastAsia="ru-RU"/>
        </w:rPr>
        <w:t xml:space="preserve">                               </w:t>
      </w: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r w:rsidRPr="00E66526">
        <w:rPr>
          <w:rFonts w:ascii="Times New Roman" w:hAnsi="Times New Roman" w:cs="Times New Roman"/>
          <w:sz w:val="24"/>
          <w:szCs w:val="24"/>
        </w:rPr>
        <w:t xml:space="preserve">                   </w:t>
      </w: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Default="00D56214" w:rsidP="0057100F">
      <w:pPr>
        <w:pStyle w:val="NoSpacing"/>
        <w:rPr>
          <w:rFonts w:ascii="Times New Roman" w:hAnsi="Times New Roman" w:cs="Times New Roman"/>
          <w:sz w:val="24"/>
          <w:szCs w:val="24"/>
        </w:rPr>
      </w:pPr>
    </w:p>
    <w:p w:rsidR="00D56214" w:rsidRPr="00E66526" w:rsidRDefault="00D56214" w:rsidP="0057100F">
      <w:pPr>
        <w:pStyle w:val="NoSpacing"/>
        <w:rPr>
          <w:rFonts w:ascii="Times New Roman" w:hAnsi="Times New Roman" w:cs="Times New Roman"/>
          <w:sz w:val="24"/>
          <w:szCs w:val="24"/>
        </w:rPr>
      </w:pPr>
      <w:r>
        <w:rPr>
          <w:rFonts w:ascii="Times New Roman" w:hAnsi="Times New Roman" w:cs="Times New Roman"/>
          <w:sz w:val="24"/>
          <w:szCs w:val="24"/>
        </w:rPr>
        <w:t xml:space="preserve">                         </w:t>
      </w:r>
      <w:r w:rsidRPr="00E66526">
        <w:rPr>
          <w:rFonts w:ascii="Times New Roman" w:hAnsi="Times New Roman" w:cs="Times New Roman"/>
          <w:sz w:val="24"/>
          <w:szCs w:val="24"/>
        </w:rPr>
        <w:t xml:space="preserve">Фото 5 (все стенки конуры) </w:t>
      </w: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sz w:val="24"/>
          <w:szCs w:val="24"/>
        </w:rPr>
      </w:pPr>
      <w:r w:rsidRPr="00E66526">
        <w:rPr>
          <w:rFonts w:ascii="Times New Roman" w:hAnsi="Times New Roman" w:cs="Times New Roman"/>
          <w:noProof/>
          <w:sz w:val="24"/>
          <w:szCs w:val="24"/>
          <w:lang w:eastAsia="ru-RU"/>
        </w:rPr>
        <w:t xml:space="preserve"> </w:t>
      </w:r>
      <w:r w:rsidRPr="00BB2C4F">
        <w:rPr>
          <w:rFonts w:ascii="Times New Roman" w:hAnsi="Times New Roman" w:cs="Times New Roman"/>
          <w:noProof/>
          <w:sz w:val="24"/>
          <w:szCs w:val="24"/>
          <w:lang w:eastAsia="ru-RU"/>
        </w:rPr>
        <w:pict>
          <v:shape id="Рисунок 79" o:spid="_x0000_i1051" type="#_x0000_t75" style="width:303.75pt;height:244.5pt;visibility:visible">
            <v:imagedata r:id="rId40" o:title=""/>
          </v:shape>
        </w:pict>
      </w:r>
      <w:r w:rsidRPr="00E66526">
        <w:rPr>
          <w:rFonts w:ascii="Times New Roman" w:hAnsi="Times New Roman" w:cs="Times New Roman"/>
          <w:noProof/>
          <w:sz w:val="24"/>
          <w:szCs w:val="24"/>
          <w:lang w:eastAsia="ru-RU"/>
        </w:rPr>
        <w:t xml:space="preserve">                    </w:t>
      </w:r>
    </w:p>
    <w:p w:rsidR="00D56214" w:rsidRPr="00E66526" w:rsidRDefault="00D56214" w:rsidP="0057100F">
      <w:pPr>
        <w:pStyle w:val="NoSpacing"/>
        <w:rPr>
          <w:rFonts w:ascii="Times New Roman" w:hAnsi="Times New Roman" w:cs="Times New Roman"/>
          <w:sz w:val="24"/>
          <w:szCs w:val="24"/>
        </w:rPr>
      </w:pPr>
    </w:p>
    <w:p w:rsidR="00D56214" w:rsidRPr="00E66526" w:rsidRDefault="00D56214" w:rsidP="00D21980">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                                          </w:t>
      </w:r>
    </w:p>
    <w:p w:rsidR="00D56214" w:rsidRPr="00E66526" w:rsidRDefault="00D56214" w:rsidP="00D21980">
      <w:pPr>
        <w:pStyle w:val="NoSpacing"/>
        <w:rPr>
          <w:rFonts w:ascii="Times New Roman" w:hAnsi="Times New Roman" w:cs="Times New Roman"/>
          <w:sz w:val="24"/>
          <w:szCs w:val="24"/>
        </w:rPr>
      </w:pPr>
      <w:r w:rsidRPr="00E66526">
        <w:rPr>
          <w:rFonts w:ascii="Times New Roman" w:hAnsi="Times New Roman" w:cs="Times New Roman"/>
          <w:sz w:val="24"/>
          <w:szCs w:val="24"/>
          <w:lang w:eastAsia="ru-RU"/>
        </w:rPr>
        <w:t xml:space="preserve">                            </w:t>
      </w:r>
      <w:r w:rsidRPr="00E66526">
        <w:rPr>
          <w:rFonts w:ascii="Times New Roman" w:hAnsi="Times New Roman" w:cs="Times New Roman"/>
          <w:sz w:val="24"/>
          <w:szCs w:val="24"/>
        </w:rPr>
        <w:t xml:space="preserve">Фото 6 (каркас конуры) </w:t>
      </w:r>
    </w:p>
    <w:p w:rsidR="00D56214" w:rsidRPr="00E66526" w:rsidRDefault="00D56214" w:rsidP="00D21980">
      <w:pPr>
        <w:pStyle w:val="NoSpacing"/>
        <w:rPr>
          <w:rFonts w:ascii="Times New Roman" w:hAnsi="Times New Roman" w:cs="Times New Roman"/>
          <w:sz w:val="24"/>
          <w:szCs w:val="24"/>
          <w:lang w:eastAsia="ru-RU"/>
        </w:rPr>
      </w:pPr>
    </w:p>
    <w:p w:rsidR="00D56214" w:rsidRPr="00E66526" w:rsidRDefault="00D56214" w:rsidP="00D21980">
      <w:pPr>
        <w:pStyle w:val="NoSpacing"/>
        <w:rPr>
          <w:rFonts w:ascii="Times New Roman" w:hAnsi="Times New Roman" w:cs="Times New Roman"/>
          <w:sz w:val="24"/>
          <w:szCs w:val="24"/>
          <w:lang w:eastAsia="ru-RU"/>
        </w:rPr>
      </w:pPr>
      <w:r w:rsidRPr="00E66526">
        <w:rPr>
          <w:rFonts w:ascii="Times New Roman" w:hAnsi="Times New Roman" w:cs="Times New Roman"/>
          <w:noProof/>
          <w:sz w:val="24"/>
          <w:szCs w:val="24"/>
          <w:lang w:eastAsia="ru-RU"/>
        </w:rPr>
        <w:t xml:space="preserve"> </w:t>
      </w:r>
      <w:r w:rsidRPr="00BB2C4F">
        <w:rPr>
          <w:rFonts w:ascii="Times New Roman" w:hAnsi="Times New Roman" w:cs="Times New Roman"/>
          <w:noProof/>
          <w:sz w:val="24"/>
          <w:szCs w:val="24"/>
          <w:lang w:eastAsia="ru-RU"/>
        </w:rPr>
        <w:pict>
          <v:shape id="Рисунок 73" o:spid="_x0000_i1052" type="#_x0000_t75" style="width:305.25pt;height:254.25pt;visibility:visible">
            <v:imagedata r:id="rId41" o:title=""/>
          </v:shape>
        </w:pict>
      </w:r>
      <w:r w:rsidRPr="00E66526">
        <w:rPr>
          <w:rFonts w:ascii="Times New Roman" w:hAnsi="Times New Roman" w:cs="Times New Roman"/>
          <w:noProof/>
          <w:sz w:val="24"/>
          <w:szCs w:val="24"/>
          <w:lang w:eastAsia="ru-RU"/>
        </w:rPr>
        <w:t xml:space="preserve">                     </w:t>
      </w: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noProof/>
          <w:sz w:val="24"/>
          <w:szCs w:val="24"/>
          <w:lang w:eastAsia="ru-RU"/>
        </w:rPr>
      </w:pPr>
      <w:r w:rsidRPr="00E66526">
        <w:rPr>
          <w:rFonts w:ascii="Times New Roman" w:hAnsi="Times New Roman" w:cs="Times New Roman"/>
          <w:noProof/>
          <w:sz w:val="24"/>
          <w:szCs w:val="24"/>
          <w:lang w:eastAsia="ru-RU"/>
        </w:rPr>
        <w:t xml:space="preserve">                                               </w:t>
      </w: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noProof/>
          <w:sz w:val="24"/>
          <w:szCs w:val="24"/>
          <w:lang w:eastAsia="ru-RU"/>
        </w:rPr>
      </w:pPr>
      <w:r w:rsidRPr="00E66526">
        <w:rPr>
          <w:rFonts w:ascii="Times New Roman" w:hAnsi="Times New Roman" w:cs="Times New Roman"/>
          <w:noProof/>
          <w:sz w:val="24"/>
          <w:szCs w:val="24"/>
          <w:lang w:eastAsia="ru-RU"/>
        </w:rPr>
        <w:t xml:space="preserve">                                           </w:t>
      </w: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noProof/>
          <w:sz w:val="24"/>
          <w:szCs w:val="24"/>
          <w:lang w:eastAsia="ru-RU"/>
        </w:rPr>
      </w:pPr>
    </w:p>
    <w:p w:rsidR="00D56214" w:rsidRDefault="00D56214" w:rsidP="0057100F">
      <w:pPr>
        <w:pStyle w:val="NoSpacing"/>
        <w:rPr>
          <w:rFonts w:ascii="Times New Roman" w:hAnsi="Times New Roman" w:cs="Times New Roman"/>
          <w:noProof/>
          <w:sz w:val="24"/>
          <w:szCs w:val="24"/>
          <w:lang w:eastAsia="ru-RU"/>
        </w:rPr>
      </w:pPr>
      <w:r w:rsidRPr="00E66526">
        <w:rPr>
          <w:rFonts w:ascii="Times New Roman" w:hAnsi="Times New Roman" w:cs="Times New Roman"/>
          <w:noProof/>
          <w:sz w:val="24"/>
          <w:szCs w:val="24"/>
          <w:lang w:eastAsia="ru-RU"/>
        </w:rPr>
        <w:t xml:space="preserve">                                  </w:t>
      </w:r>
    </w:p>
    <w:p w:rsidR="00D56214"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Pr="00E66526">
        <w:rPr>
          <w:rFonts w:ascii="Times New Roman" w:hAnsi="Times New Roman" w:cs="Times New Roman"/>
          <w:noProof/>
          <w:sz w:val="24"/>
          <w:szCs w:val="24"/>
          <w:lang w:eastAsia="ru-RU"/>
        </w:rPr>
        <w:t xml:space="preserve"> Фото 7 (пол боковые стенки)</w:t>
      </w: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74" o:spid="_x0000_i1053" type="#_x0000_t75" style="width:323.25pt;height:4in;visibility:visible">
            <v:imagedata r:id="rId42" o:title=""/>
          </v:shape>
        </w:pict>
      </w:r>
      <w:r w:rsidRPr="00E66526">
        <w:rPr>
          <w:rFonts w:ascii="Times New Roman" w:hAnsi="Times New Roman" w:cs="Times New Roman"/>
          <w:noProof/>
          <w:sz w:val="24"/>
          <w:szCs w:val="24"/>
          <w:lang w:eastAsia="ru-RU"/>
        </w:rPr>
        <w:t xml:space="preserve">                 </w:t>
      </w: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noProof/>
          <w:sz w:val="24"/>
          <w:szCs w:val="24"/>
          <w:lang w:eastAsia="ru-RU"/>
        </w:rPr>
      </w:pPr>
      <w:r w:rsidRPr="00E66526">
        <w:rPr>
          <w:rFonts w:ascii="Times New Roman" w:hAnsi="Times New Roman" w:cs="Times New Roman"/>
          <w:noProof/>
          <w:sz w:val="24"/>
          <w:szCs w:val="24"/>
          <w:lang w:eastAsia="ru-RU"/>
        </w:rPr>
        <w:t xml:space="preserve">                   Фото 8 (каркас боковых стенок)</w:t>
      </w:r>
    </w:p>
    <w:p w:rsidR="00D56214" w:rsidRPr="00E66526" w:rsidRDefault="00D56214" w:rsidP="0057100F">
      <w:pPr>
        <w:pStyle w:val="NoSpacing"/>
        <w:rPr>
          <w:rFonts w:ascii="Times New Roman" w:hAnsi="Times New Roman" w:cs="Times New Roman"/>
          <w:noProof/>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BB2C4F">
        <w:rPr>
          <w:rFonts w:ascii="Times New Roman" w:hAnsi="Times New Roman" w:cs="Times New Roman"/>
          <w:noProof/>
          <w:sz w:val="24"/>
          <w:szCs w:val="24"/>
          <w:lang w:eastAsia="ru-RU"/>
        </w:rPr>
        <w:pict>
          <v:shape id="Рисунок 75" o:spid="_x0000_i1054" type="#_x0000_t75" style="width:320.25pt;height:239.25pt;visibility:visible">
            <v:imagedata r:id="rId43" o:title=""/>
          </v:shape>
        </w:pict>
      </w:r>
      <w:r w:rsidRPr="00E66526">
        <w:rPr>
          <w:rFonts w:ascii="Times New Roman" w:hAnsi="Times New Roman" w:cs="Times New Roman"/>
          <w:noProof/>
          <w:sz w:val="24"/>
          <w:szCs w:val="24"/>
          <w:lang w:eastAsia="ru-RU"/>
        </w:rPr>
        <w:t xml:space="preserve">                 </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FD0E2F" w:rsidRDefault="00D56214" w:rsidP="009637E9">
      <w:pPr>
        <w:pStyle w:val="NoSpacing"/>
        <w:rPr>
          <w:rFonts w:ascii="Times New Roman" w:hAnsi="Times New Roman" w:cs="Times New Roman"/>
          <w:b/>
          <w:bCs/>
          <w:sz w:val="24"/>
          <w:szCs w:val="24"/>
          <w:lang w:eastAsia="ar-SA"/>
        </w:rPr>
      </w:pPr>
      <w:r>
        <w:rPr>
          <w:rFonts w:ascii="Times New Roman" w:hAnsi="Times New Roman" w:cs="Times New Roman"/>
          <w:b/>
          <w:bCs/>
          <w:sz w:val="24"/>
          <w:szCs w:val="24"/>
          <w:lang w:eastAsia="ar-SA"/>
        </w:rPr>
        <w:t xml:space="preserve">                                    </w:t>
      </w:r>
      <w:r w:rsidRPr="00E66526">
        <w:rPr>
          <w:rFonts w:ascii="Times New Roman" w:hAnsi="Times New Roman" w:cs="Times New Roman"/>
          <w:sz w:val="24"/>
          <w:szCs w:val="24"/>
          <w:lang w:eastAsia="ar-SA"/>
        </w:rPr>
        <w:t xml:space="preserve">ПРИЛОЖЕНИЕ </w:t>
      </w:r>
      <w:r>
        <w:rPr>
          <w:rFonts w:ascii="Times New Roman" w:hAnsi="Times New Roman" w:cs="Times New Roman"/>
          <w:sz w:val="24"/>
          <w:szCs w:val="24"/>
          <w:lang w:eastAsia="ar-SA"/>
        </w:rPr>
        <w:t xml:space="preserve">15 </w:t>
      </w:r>
      <w:r>
        <w:rPr>
          <w:rFonts w:ascii="Times New Roman" w:hAnsi="Times New Roman" w:cs="Times New Roman"/>
          <w:i/>
          <w:iCs/>
          <w:sz w:val="24"/>
          <w:szCs w:val="24"/>
          <w:lang w:eastAsia="ru-RU"/>
        </w:rPr>
        <w:t>(</w:t>
      </w:r>
      <w:r w:rsidRPr="00E66526">
        <w:rPr>
          <w:rFonts w:ascii="Times New Roman" w:hAnsi="Times New Roman" w:cs="Times New Roman"/>
          <w:i/>
          <w:iCs/>
          <w:sz w:val="24"/>
          <w:szCs w:val="24"/>
          <w:lang w:eastAsia="ru-RU"/>
        </w:rPr>
        <w:t>в помощь учителю начальных классов)</w:t>
      </w:r>
    </w:p>
    <w:p w:rsidR="00D56214" w:rsidRPr="00E66526" w:rsidRDefault="00D56214" w:rsidP="009637E9">
      <w:pPr>
        <w:shd w:val="clear" w:color="auto" w:fill="FFFFFF"/>
        <w:spacing w:before="90" w:after="90" w:line="240" w:lineRule="auto"/>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КАК Я ВИЖУ СЕБЯ (А. И. САВЕНКОВ)</w:t>
      </w:r>
    </w:p>
    <w:p w:rsidR="00D56214" w:rsidRPr="00E66526" w:rsidRDefault="00D56214" w:rsidP="009637E9">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 Методика  самооценки для обучающегося.</w:t>
      </w:r>
    </w:p>
    <w:p w:rsidR="00D56214" w:rsidRPr="00E66526" w:rsidRDefault="00D56214" w:rsidP="009637E9">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Инструкция. Пожалуйста, отметьте свое согласие или несогласие с каждым утверждением:</w:t>
      </w:r>
    </w:p>
    <w:p w:rsidR="00D56214" w:rsidRPr="00E66526" w:rsidRDefault="00D56214" w:rsidP="009637E9">
      <w:pPr>
        <w:numPr>
          <w:ilvl w:val="0"/>
          <w:numId w:val="38"/>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Да;</w:t>
      </w:r>
    </w:p>
    <w:p w:rsidR="00D56214" w:rsidRPr="00E66526" w:rsidRDefault="00D56214" w:rsidP="009637E9">
      <w:pPr>
        <w:numPr>
          <w:ilvl w:val="0"/>
          <w:numId w:val="38"/>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Скорее да;</w:t>
      </w:r>
    </w:p>
    <w:p w:rsidR="00D56214" w:rsidRPr="00E66526" w:rsidRDefault="00D56214" w:rsidP="009637E9">
      <w:pPr>
        <w:numPr>
          <w:ilvl w:val="0"/>
          <w:numId w:val="38"/>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Скорее нет;</w:t>
      </w:r>
    </w:p>
    <w:p w:rsidR="00D56214" w:rsidRPr="00E66526" w:rsidRDefault="00D56214" w:rsidP="009637E9">
      <w:pPr>
        <w:numPr>
          <w:ilvl w:val="0"/>
          <w:numId w:val="38"/>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Нет.</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люблю собирать и разбирать разные предметы.</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Мне нравится обдумывать что-то в уме, решать арифметические задачи.</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Я люблю работать над особыми проектами. </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Мне нравится обсуждать разные идеи.</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испытываю удовольствие от того, что представляю себя героем рассказа или книги, которую читаю.</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У меня хорошее чувство юмора. </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Моя работа всегда особенная.</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У меня появляется много идей при решении проблемы.</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умею планировать то, что я хочу сделать, и придерживаюсь своего плана.</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не против того, чтобы отличаться от других людей.</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Мне нравится учить то, что отличается от обычных заданий, или то, что трудно.</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часто прибегаю к музыке, рисованию или игре, чтобы показать свои чувства.</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Мне не нравится соглашаться с кем-нибудь без того, чтобы обдумать это.</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часто высказываю свое отношение к чему-то, даже если считаю, что другим это не понравится.</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трачу больше времени, чем мне надо, на домашние задания, потому что мне нравится учиться.</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занимаюсь спортом и разными играми.</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хорошо занимаюсь в школе.</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В школе меня любят другие дети.</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понимаю и люблю других людей.</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дружелюбен и умею ладить с людьми.</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Другие люди считают, что я умница.</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Я – хороший и понимающий друг.</w:t>
      </w:r>
    </w:p>
    <w:p w:rsidR="00D56214" w:rsidRPr="00E66526" w:rsidRDefault="00D56214" w:rsidP="009637E9">
      <w:pPr>
        <w:numPr>
          <w:ilvl w:val="0"/>
          <w:numId w:val="39"/>
        </w:numPr>
        <w:shd w:val="clear" w:color="auto" w:fill="FFFFFF"/>
        <w:spacing w:before="100" w:beforeAutospacing="1" w:after="100" w:afterAutospacing="1" w:line="240" w:lineRule="auto"/>
        <w:ind w:left="750"/>
        <w:rPr>
          <w:rFonts w:ascii="Times New Roman" w:hAnsi="Times New Roman" w:cs="Times New Roman"/>
          <w:sz w:val="24"/>
          <w:szCs w:val="24"/>
          <w:lang w:eastAsia="ru-RU"/>
        </w:rPr>
      </w:pPr>
      <w:r w:rsidRPr="00E66526">
        <w:rPr>
          <w:rFonts w:ascii="Times New Roman" w:hAnsi="Times New Roman" w:cs="Times New Roman"/>
          <w:sz w:val="24"/>
          <w:szCs w:val="24"/>
          <w:lang w:eastAsia="ru-RU"/>
        </w:rPr>
        <w:t>Со мной легко ладить.</w:t>
      </w:r>
    </w:p>
    <w:p w:rsidR="00D56214" w:rsidRPr="00E66526" w:rsidRDefault="00D56214" w:rsidP="009637E9">
      <w:pPr>
        <w:shd w:val="clear" w:color="auto" w:fill="FFFFFF"/>
        <w:spacing w:before="90" w:after="90" w:line="240" w:lineRule="auto"/>
        <w:rPr>
          <w:rFonts w:ascii="Times New Roman" w:hAnsi="Times New Roman" w:cs="Times New Roman"/>
          <w:sz w:val="24"/>
          <w:szCs w:val="24"/>
          <w:lang w:eastAsia="ru-RU"/>
        </w:rPr>
      </w:pPr>
      <w:r w:rsidRPr="00E66526">
        <w:rPr>
          <w:rFonts w:ascii="Times New Roman" w:hAnsi="Times New Roman" w:cs="Times New Roman"/>
          <w:sz w:val="24"/>
          <w:szCs w:val="24"/>
          <w:lang w:eastAsia="ru-RU"/>
        </w:rPr>
        <w:t>Напиши ниже о своих увлечениях и интересах, коллекциях____________________________</w:t>
      </w:r>
    </w:p>
    <w:p w:rsidR="00D56214" w:rsidRPr="00E66526" w:rsidRDefault="00D56214" w:rsidP="009637E9">
      <w:pPr>
        <w:pStyle w:val="NoSpacing"/>
        <w:rPr>
          <w:rFonts w:ascii="Times New Roman" w:hAnsi="Times New Roman" w:cs="Times New Roman"/>
          <w:b/>
          <w:bCs/>
          <w:sz w:val="24"/>
          <w:szCs w:val="24"/>
          <w:lang w:eastAsia="ar-SA"/>
        </w:rPr>
      </w:pPr>
      <w:r w:rsidRPr="00E66526">
        <w:rPr>
          <w:rFonts w:ascii="Times New Roman" w:hAnsi="Times New Roman" w:cs="Times New Roman"/>
          <w:sz w:val="24"/>
          <w:szCs w:val="24"/>
          <w:lang w:eastAsia="ru-RU"/>
        </w:rPr>
        <w:t>Напиши ниже то, о чем бы ты хотел узнать побольше_________________________________</w:t>
      </w:r>
    </w:p>
    <w:p w:rsidR="00D56214" w:rsidRPr="00E66526" w:rsidRDefault="00D56214" w:rsidP="009637E9">
      <w:pPr>
        <w:spacing w:line="240" w:lineRule="auto"/>
        <w:rPr>
          <w:rFonts w:ascii="Times New Roman" w:hAnsi="Times New Roman" w:cs="Times New Roman"/>
          <w:b/>
          <w:bCs/>
          <w:sz w:val="24"/>
          <w:szCs w:val="24"/>
          <w:lang w:eastAsia="ar-SA"/>
        </w:rPr>
      </w:pPr>
      <w:r w:rsidRPr="00E66526">
        <w:rPr>
          <w:rFonts w:ascii="Times New Roman" w:hAnsi="Times New Roman" w:cs="Times New Roman"/>
          <w:sz w:val="24"/>
          <w:szCs w:val="24"/>
          <w:lang w:eastAsia="ru-RU"/>
        </w:rPr>
        <w:t xml:space="preserve">                                                                                                                     </w:t>
      </w:r>
    </w:p>
    <w:p w:rsidR="00D56214" w:rsidRPr="00E66526" w:rsidRDefault="00D56214" w:rsidP="009637E9">
      <w:pPr>
        <w:pStyle w:val="NoSpacing"/>
        <w:rPr>
          <w:rFonts w:ascii="Times New Roman" w:hAnsi="Times New Roman" w:cs="Times New Roman"/>
          <w:sz w:val="24"/>
          <w:szCs w:val="24"/>
        </w:rPr>
      </w:pPr>
    </w:p>
    <w:p w:rsidR="00D56214" w:rsidRPr="00E66526" w:rsidRDefault="00D56214" w:rsidP="009637E9">
      <w:pPr>
        <w:pStyle w:val="NoSpacing"/>
        <w:rPr>
          <w:rFonts w:ascii="Times New Roman" w:hAnsi="Times New Roman" w:cs="Times New Roman"/>
          <w:sz w:val="24"/>
          <w:szCs w:val="24"/>
        </w:rPr>
      </w:pPr>
    </w:p>
    <w:p w:rsidR="00D56214" w:rsidRPr="00E66526" w:rsidRDefault="00D56214" w:rsidP="009637E9">
      <w:pPr>
        <w:pStyle w:val="NoSpacing"/>
        <w:rPr>
          <w:rFonts w:ascii="Times New Roman" w:hAnsi="Times New Roman" w:cs="Times New Roman"/>
          <w:sz w:val="24"/>
          <w:szCs w:val="24"/>
        </w:rPr>
      </w:pPr>
    </w:p>
    <w:p w:rsidR="00D56214" w:rsidRPr="00E66526" w:rsidRDefault="00D56214" w:rsidP="009637E9">
      <w:pPr>
        <w:pStyle w:val="NoSpacing"/>
        <w:rPr>
          <w:rFonts w:ascii="Times New Roman" w:hAnsi="Times New Roman" w:cs="Times New Roman"/>
          <w:sz w:val="24"/>
          <w:szCs w:val="24"/>
        </w:rPr>
      </w:pPr>
    </w:p>
    <w:p w:rsidR="00D56214" w:rsidRPr="00E66526" w:rsidRDefault="00D56214" w:rsidP="009637E9">
      <w:pPr>
        <w:autoSpaceDE w:val="0"/>
        <w:autoSpaceDN w:val="0"/>
        <w:adjustRightInd w:val="0"/>
        <w:spacing w:before="120" w:after="60" w:line="240" w:lineRule="auto"/>
        <w:rPr>
          <w:rFonts w:ascii="Times New Roman" w:hAnsi="Times New Roman" w:cs="Times New Roman"/>
          <w:b/>
          <w:bCs/>
          <w:sz w:val="24"/>
          <w:szCs w:val="24"/>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Pr>
          <w:rFonts w:ascii="Times New Roman" w:hAnsi="Times New Roman" w:cs="Times New Roman"/>
          <w:sz w:val="24"/>
          <w:szCs w:val="24"/>
          <w:lang w:eastAsia="ru-RU"/>
        </w:rPr>
        <w:t xml:space="preserve">                                                            </w:t>
      </w:r>
      <w:r w:rsidRPr="00E66526">
        <w:rPr>
          <w:rFonts w:ascii="Times New Roman" w:hAnsi="Times New Roman" w:cs="Times New Roman"/>
          <w:sz w:val="24"/>
          <w:szCs w:val="24"/>
          <w:lang w:eastAsia="ru-RU"/>
        </w:rPr>
        <w:t>ПРИЛОЖЕНИЕ 1</w:t>
      </w:r>
      <w:r>
        <w:rPr>
          <w:rFonts w:ascii="Times New Roman" w:hAnsi="Times New Roman" w:cs="Times New Roman"/>
          <w:sz w:val="24"/>
          <w:szCs w:val="24"/>
          <w:lang w:eastAsia="ru-RU"/>
        </w:rPr>
        <w:t>6</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3316CD">
      <w:pPr>
        <w:spacing w:line="240" w:lineRule="auto"/>
        <w:rPr>
          <w:rFonts w:ascii="Times New Roman" w:hAnsi="Times New Roman" w:cs="Times New Roman"/>
          <w:b/>
          <w:bCs/>
          <w:sz w:val="24"/>
          <w:szCs w:val="24"/>
          <w:lang w:eastAsia="ru-RU"/>
        </w:rPr>
      </w:pPr>
      <w:r w:rsidRPr="00E66526">
        <w:rPr>
          <w:rFonts w:ascii="Times New Roman" w:hAnsi="Times New Roman" w:cs="Times New Roman"/>
          <w:b/>
          <w:bCs/>
          <w:sz w:val="24"/>
          <w:szCs w:val="24"/>
          <w:lang w:eastAsia="ru-RU"/>
        </w:rPr>
        <w:t>Уровень развития форм логического мышления группы детей с 2009 г. по 2013 год (на основе диагностики определения уровня интеллектуального развития по возрастам)</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r w:rsidRPr="00E66526">
        <w:rPr>
          <w:rFonts w:ascii="Times New Roman" w:hAnsi="Times New Roman" w:cs="Times New Roman"/>
          <w:sz w:val="24"/>
          <w:szCs w:val="24"/>
          <w:lang w:eastAsia="ru-RU"/>
        </w:rPr>
        <w:t xml:space="preserve">ОТДЕЛЬНЫЙ ФАЙЛ </w:t>
      </w:r>
      <w:r>
        <w:rPr>
          <w:rFonts w:ascii="Times New Roman" w:hAnsi="Times New Roman" w:cs="Times New Roman"/>
          <w:sz w:val="24"/>
          <w:szCs w:val="24"/>
          <w:lang w:eastAsia="ru-RU"/>
        </w:rPr>
        <w:t>на диске</w:t>
      </w:r>
      <w:r w:rsidRPr="00E66526">
        <w:rPr>
          <w:rFonts w:ascii="Times New Roman" w:hAnsi="Times New Roman" w:cs="Times New Roman"/>
          <w:sz w:val="24"/>
          <w:szCs w:val="24"/>
          <w:lang w:eastAsia="ru-RU"/>
        </w:rPr>
        <w:t xml:space="preserve"> «ОПО Папушева Г.Б.»</w:t>
      </w: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p w:rsidR="00D56214" w:rsidRPr="00E66526" w:rsidRDefault="00D56214" w:rsidP="0057100F">
      <w:pPr>
        <w:pStyle w:val="NoSpacing"/>
        <w:rPr>
          <w:rFonts w:ascii="Times New Roman" w:hAnsi="Times New Roman" w:cs="Times New Roman"/>
          <w:sz w:val="24"/>
          <w:szCs w:val="24"/>
          <w:lang w:eastAsia="ru-RU"/>
        </w:rPr>
      </w:pPr>
    </w:p>
    <w:sectPr w:rsidR="00D56214" w:rsidRPr="00E66526" w:rsidSect="00F30B29">
      <w:footerReference w:type="default" r:id="rId44"/>
      <w:pgSz w:w="11907" w:h="16839" w:code="9"/>
      <w:pgMar w:top="709" w:right="1287" w:bottom="993"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56214" w:rsidRDefault="00D56214" w:rsidP="004E5B91">
      <w:pPr>
        <w:spacing w:after="0" w:line="240" w:lineRule="auto"/>
      </w:pPr>
      <w:r>
        <w:separator/>
      </w:r>
    </w:p>
  </w:endnote>
  <w:endnote w:type="continuationSeparator" w:id="0">
    <w:p w:rsidR="00D56214" w:rsidRDefault="00D56214" w:rsidP="004E5B9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CC"/>
    <w:family w:val="script"/>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6214" w:rsidRDefault="00D56214">
    <w:pPr>
      <w:pStyle w:val="Footer"/>
      <w:jc w:val="center"/>
    </w:pPr>
    <w:fldSimple w:instr="PAGE   \* MERGEFORMAT">
      <w:r>
        <w:rPr>
          <w:noProof/>
        </w:rPr>
        <w:t>84</w:t>
      </w:r>
    </w:fldSimple>
  </w:p>
  <w:p w:rsidR="00D56214" w:rsidRDefault="00D56214" w:rsidP="005A13BC">
    <w:pPr>
      <w:pStyle w:val="Footer"/>
      <w:jc w:val="right"/>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56214" w:rsidRDefault="00D56214" w:rsidP="004E5B91">
      <w:pPr>
        <w:spacing w:after="0" w:line="240" w:lineRule="auto"/>
      </w:pPr>
      <w:r>
        <w:separator/>
      </w:r>
    </w:p>
  </w:footnote>
  <w:footnote w:type="continuationSeparator" w:id="0">
    <w:p w:rsidR="00D56214" w:rsidRDefault="00D56214" w:rsidP="004E5B9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0EC60F26"/>
    <w:lvl w:ilvl="0">
      <w:start w:val="1"/>
      <w:numFmt w:val="bullet"/>
      <w:lvlText w:val=""/>
      <w:lvlJc w:val="left"/>
      <w:pPr>
        <w:tabs>
          <w:tab w:val="num" w:pos="360"/>
        </w:tabs>
        <w:ind w:left="360" w:hanging="360"/>
      </w:pPr>
      <w:rPr>
        <w:rFonts w:ascii="Symbol" w:hAnsi="Symbol" w:cs="Symbol" w:hint="default"/>
      </w:rPr>
    </w:lvl>
  </w:abstractNum>
  <w:abstractNum w:abstractNumId="1">
    <w:nsid w:val="00000001"/>
    <w:multiLevelType w:val="multilevel"/>
    <w:tmpl w:val="00000001"/>
    <w:name w:val="WW8Num1"/>
    <w:lvl w:ilvl="0">
      <w:start w:val="1"/>
      <w:numFmt w:val="decimal"/>
      <w:lvlText w:val="%1."/>
      <w:lvlJc w:val="left"/>
      <w:pPr>
        <w:tabs>
          <w:tab w:val="num" w:pos="928"/>
        </w:tabs>
        <w:ind w:left="928" w:hanging="360"/>
      </w:pPr>
    </w:lvl>
    <w:lvl w:ilvl="1">
      <w:start w:val="1"/>
      <w:numFmt w:val="bullet"/>
      <w:lvlText w:val=""/>
      <w:lvlJc w:val="left"/>
      <w:pPr>
        <w:tabs>
          <w:tab w:val="num" w:pos="1648"/>
        </w:tabs>
        <w:ind w:left="1648" w:hanging="360"/>
      </w:pPr>
      <w:rPr>
        <w:rFonts w:ascii="Symbol" w:hAnsi="Symbol" w:cs="Symbol"/>
      </w:rPr>
    </w:lvl>
    <w:lvl w:ilvl="2">
      <w:start w:val="1"/>
      <w:numFmt w:val="lowerRoman"/>
      <w:lvlText w:val="%3."/>
      <w:lvlJc w:val="left"/>
      <w:pPr>
        <w:tabs>
          <w:tab w:val="num" w:pos="2368"/>
        </w:tabs>
        <w:ind w:left="2368" w:hanging="180"/>
      </w:pPr>
    </w:lvl>
    <w:lvl w:ilvl="3">
      <w:start w:val="1"/>
      <w:numFmt w:val="decimal"/>
      <w:lvlText w:val="%4."/>
      <w:lvlJc w:val="left"/>
      <w:pPr>
        <w:tabs>
          <w:tab w:val="num" w:pos="3088"/>
        </w:tabs>
        <w:ind w:left="3088" w:hanging="360"/>
      </w:pPr>
    </w:lvl>
    <w:lvl w:ilvl="4">
      <w:start w:val="1"/>
      <w:numFmt w:val="lowerLetter"/>
      <w:lvlText w:val="%5."/>
      <w:lvlJc w:val="left"/>
      <w:pPr>
        <w:tabs>
          <w:tab w:val="num" w:pos="3808"/>
        </w:tabs>
        <w:ind w:left="3808" w:hanging="360"/>
      </w:pPr>
    </w:lvl>
    <w:lvl w:ilvl="5">
      <w:start w:val="1"/>
      <w:numFmt w:val="lowerRoman"/>
      <w:lvlText w:val="%6."/>
      <w:lvlJc w:val="left"/>
      <w:pPr>
        <w:tabs>
          <w:tab w:val="num" w:pos="4528"/>
        </w:tabs>
        <w:ind w:left="4528" w:hanging="180"/>
      </w:pPr>
    </w:lvl>
    <w:lvl w:ilvl="6">
      <w:start w:val="1"/>
      <w:numFmt w:val="decimal"/>
      <w:lvlText w:val="%7."/>
      <w:lvlJc w:val="left"/>
      <w:pPr>
        <w:tabs>
          <w:tab w:val="num" w:pos="5248"/>
        </w:tabs>
        <w:ind w:left="5248" w:hanging="360"/>
      </w:pPr>
    </w:lvl>
    <w:lvl w:ilvl="7">
      <w:start w:val="1"/>
      <w:numFmt w:val="lowerLetter"/>
      <w:lvlText w:val="%8."/>
      <w:lvlJc w:val="left"/>
      <w:pPr>
        <w:tabs>
          <w:tab w:val="num" w:pos="5968"/>
        </w:tabs>
        <w:ind w:left="5968" w:hanging="360"/>
      </w:pPr>
    </w:lvl>
    <w:lvl w:ilvl="8">
      <w:start w:val="1"/>
      <w:numFmt w:val="lowerRoman"/>
      <w:lvlText w:val="%9."/>
      <w:lvlJc w:val="left"/>
      <w:pPr>
        <w:tabs>
          <w:tab w:val="num" w:pos="6688"/>
        </w:tabs>
        <w:ind w:left="6688" w:hanging="180"/>
      </w:pPr>
    </w:lvl>
  </w:abstractNum>
  <w:abstractNum w:abstractNumId="2">
    <w:nsid w:val="00000002"/>
    <w:multiLevelType w:val="singleLevel"/>
    <w:tmpl w:val="00000002"/>
    <w:name w:val="WW8Num2"/>
    <w:lvl w:ilvl="0">
      <w:start w:val="1"/>
      <w:numFmt w:val="bullet"/>
      <w:lvlText w:val=""/>
      <w:lvlJc w:val="left"/>
      <w:pPr>
        <w:tabs>
          <w:tab w:val="num" w:pos="1428"/>
        </w:tabs>
        <w:ind w:left="1428" w:hanging="360"/>
      </w:pPr>
      <w:rPr>
        <w:rFonts w:ascii="Symbol" w:hAnsi="Symbol" w:cs="Symbol"/>
      </w:rPr>
    </w:lvl>
  </w:abstractNum>
  <w:abstractNum w:abstractNumId="3">
    <w:nsid w:val="00000003"/>
    <w:multiLevelType w:val="singleLevel"/>
    <w:tmpl w:val="00000003"/>
    <w:name w:val="WW8Num3"/>
    <w:lvl w:ilvl="0">
      <w:start w:val="1"/>
      <w:numFmt w:val="decimal"/>
      <w:lvlText w:val="%1."/>
      <w:lvlJc w:val="left"/>
      <w:pPr>
        <w:tabs>
          <w:tab w:val="num" w:pos="1065"/>
        </w:tabs>
        <w:ind w:left="1065" w:hanging="360"/>
      </w:pPr>
    </w:lvl>
  </w:abstractNum>
  <w:abstractNum w:abstractNumId="4">
    <w:nsid w:val="00000004"/>
    <w:multiLevelType w:val="singleLevel"/>
    <w:tmpl w:val="00000004"/>
    <w:name w:val="WW8Num4"/>
    <w:lvl w:ilvl="0">
      <w:start w:val="1"/>
      <w:numFmt w:val="decimal"/>
      <w:lvlText w:val="%1."/>
      <w:lvlJc w:val="left"/>
      <w:pPr>
        <w:tabs>
          <w:tab w:val="num" w:pos="1068"/>
        </w:tabs>
        <w:ind w:left="1068" w:hanging="360"/>
      </w:pPr>
    </w:lvl>
  </w:abstractNum>
  <w:abstractNum w:abstractNumId="5">
    <w:nsid w:val="00000005"/>
    <w:multiLevelType w:val="multilevel"/>
    <w:tmpl w:val="6B7E5A38"/>
    <w:name w:val="WW8Num5"/>
    <w:lvl w:ilvl="0">
      <w:start w:val="1"/>
      <w:numFmt w:val="decimal"/>
      <w:lvlText w:val="%1."/>
      <w:lvlJc w:val="left"/>
      <w:pPr>
        <w:tabs>
          <w:tab w:val="num" w:pos="1065"/>
        </w:tabs>
        <w:ind w:left="1065" w:hanging="360"/>
      </w:pPr>
    </w:lvl>
    <w:lvl w:ilvl="1">
      <w:start w:val="1"/>
      <w:numFmt w:val="bullet"/>
      <w:lvlText w:val=""/>
      <w:lvlJc w:val="left"/>
      <w:pPr>
        <w:tabs>
          <w:tab w:val="num" w:pos="1440"/>
        </w:tabs>
        <w:ind w:left="1440" w:hanging="360"/>
      </w:pPr>
      <w:rPr>
        <w:rFonts w:ascii="Symbol" w:hAnsi="Symbol" w:cs="Symbol"/>
      </w:rPr>
    </w:lvl>
    <w:lvl w:ilvl="2">
      <w:start w:val="1"/>
      <w:numFmt w:val="lowerRoman"/>
      <w:lvlText w:val="%3."/>
      <w:lvlJc w:val="lef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lef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left"/>
      <w:pPr>
        <w:tabs>
          <w:tab w:val="num" w:pos="6480"/>
        </w:tabs>
        <w:ind w:left="6480" w:hanging="180"/>
      </w:pPr>
    </w:lvl>
  </w:abstractNum>
  <w:abstractNum w:abstractNumId="6">
    <w:nsid w:val="00000006"/>
    <w:multiLevelType w:val="singleLevel"/>
    <w:tmpl w:val="00000006"/>
    <w:name w:val="WW8Num6"/>
    <w:lvl w:ilvl="0">
      <w:start w:val="1"/>
      <w:numFmt w:val="decimal"/>
      <w:lvlText w:val="%1."/>
      <w:lvlJc w:val="left"/>
      <w:pPr>
        <w:tabs>
          <w:tab w:val="num" w:pos="1068"/>
        </w:tabs>
        <w:ind w:left="1068" w:hanging="360"/>
      </w:pPr>
    </w:lvl>
  </w:abstractNum>
  <w:abstractNum w:abstractNumId="7">
    <w:nsid w:val="02017E5C"/>
    <w:multiLevelType w:val="multilevel"/>
    <w:tmpl w:val="D0C848F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8">
    <w:nsid w:val="070215E0"/>
    <w:multiLevelType w:val="multilevel"/>
    <w:tmpl w:val="C67C3AA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
    <w:nsid w:val="09693338"/>
    <w:multiLevelType w:val="hybridMultilevel"/>
    <w:tmpl w:val="C534D8CC"/>
    <w:lvl w:ilvl="0" w:tplc="04190001">
      <w:start w:val="1"/>
      <w:numFmt w:val="bullet"/>
      <w:lvlText w:val=""/>
      <w:lvlJc w:val="left"/>
      <w:pPr>
        <w:tabs>
          <w:tab w:val="num" w:pos="880"/>
        </w:tabs>
        <w:ind w:left="880" w:hanging="360"/>
      </w:pPr>
      <w:rPr>
        <w:rFonts w:ascii="Symbol" w:hAnsi="Symbol" w:cs="Symbol" w:hint="default"/>
      </w:rPr>
    </w:lvl>
    <w:lvl w:ilvl="1" w:tplc="04190003">
      <w:start w:val="1"/>
      <w:numFmt w:val="bullet"/>
      <w:lvlText w:val="o"/>
      <w:lvlJc w:val="left"/>
      <w:pPr>
        <w:tabs>
          <w:tab w:val="num" w:pos="1600"/>
        </w:tabs>
        <w:ind w:left="1600" w:hanging="360"/>
      </w:pPr>
      <w:rPr>
        <w:rFonts w:ascii="Courier New" w:hAnsi="Courier New" w:cs="Courier New" w:hint="default"/>
      </w:rPr>
    </w:lvl>
    <w:lvl w:ilvl="2" w:tplc="04190005">
      <w:start w:val="1"/>
      <w:numFmt w:val="bullet"/>
      <w:lvlText w:val=""/>
      <w:lvlJc w:val="left"/>
      <w:pPr>
        <w:tabs>
          <w:tab w:val="num" w:pos="2320"/>
        </w:tabs>
        <w:ind w:left="2320" w:hanging="360"/>
      </w:pPr>
      <w:rPr>
        <w:rFonts w:ascii="Wingdings" w:hAnsi="Wingdings" w:cs="Wingdings" w:hint="default"/>
      </w:rPr>
    </w:lvl>
    <w:lvl w:ilvl="3" w:tplc="04190001">
      <w:start w:val="1"/>
      <w:numFmt w:val="bullet"/>
      <w:lvlText w:val=""/>
      <w:lvlJc w:val="left"/>
      <w:pPr>
        <w:tabs>
          <w:tab w:val="num" w:pos="3040"/>
        </w:tabs>
        <w:ind w:left="3040" w:hanging="360"/>
      </w:pPr>
      <w:rPr>
        <w:rFonts w:ascii="Symbol" w:hAnsi="Symbol" w:cs="Symbol" w:hint="default"/>
      </w:rPr>
    </w:lvl>
    <w:lvl w:ilvl="4" w:tplc="04190003">
      <w:start w:val="1"/>
      <w:numFmt w:val="bullet"/>
      <w:lvlText w:val="o"/>
      <w:lvlJc w:val="left"/>
      <w:pPr>
        <w:tabs>
          <w:tab w:val="num" w:pos="3760"/>
        </w:tabs>
        <w:ind w:left="3760" w:hanging="360"/>
      </w:pPr>
      <w:rPr>
        <w:rFonts w:ascii="Courier New" w:hAnsi="Courier New" w:cs="Courier New" w:hint="default"/>
      </w:rPr>
    </w:lvl>
    <w:lvl w:ilvl="5" w:tplc="04190005">
      <w:start w:val="1"/>
      <w:numFmt w:val="bullet"/>
      <w:lvlText w:val=""/>
      <w:lvlJc w:val="left"/>
      <w:pPr>
        <w:tabs>
          <w:tab w:val="num" w:pos="4480"/>
        </w:tabs>
        <w:ind w:left="4480" w:hanging="360"/>
      </w:pPr>
      <w:rPr>
        <w:rFonts w:ascii="Wingdings" w:hAnsi="Wingdings" w:cs="Wingdings" w:hint="default"/>
      </w:rPr>
    </w:lvl>
    <w:lvl w:ilvl="6" w:tplc="04190001">
      <w:start w:val="1"/>
      <w:numFmt w:val="bullet"/>
      <w:lvlText w:val=""/>
      <w:lvlJc w:val="left"/>
      <w:pPr>
        <w:tabs>
          <w:tab w:val="num" w:pos="5200"/>
        </w:tabs>
        <w:ind w:left="5200" w:hanging="360"/>
      </w:pPr>
      <w:rPr>
        <w:rFonts w:ascii="Symbol" w:hAnsi="Symbol" w:cs="Symbol" w:hint="default"/>
      </w:rPr>
    </w:lvl>
    <w:lvl w:ilvl="7" w:tplc="04190003">
      <w:start w:val="1"/>
      <w:numFmt w:val="bullet"/>
      <w:lvlText w:val="o"/>
      <w:lvlJc w:val="left"/>
      <w:pPr>
        <w:tabs>
          <w:tab w:val="num" w:pos="5920"/>
        </w:tabs>
        <w:ind w:left="5920" w:hanging="360"/>
      </w:pPr>
      <w:rPr>
        <w:rFonts w:ascii="Courier New" w:hAnsi="Courier New" w:cs="Courier New" w:hint="default"/>
      </w:rPr>
    </w:lvl>
    <w:lvl w:ilvl="8" w:tplc="04190005">
      <w:start w:val="1"/>
      <w:numFmt w:val="bullet"/>
      <w:lvlText w:val=""/>
      <w:lvlJc w:val="left"/>
      <w:pPr>
        <w:tabs>
          <w:tab w:val="num" w:pos="6640"/>
        </w:tabs>
        <w:ind w:left="6640" w:hanging="360"/>
      </w:pPr>
      <w:rPr>
        <w:rFonts w:ascii="Wingdings" w:hAnsi="Wingdings" w:cs="Wingdings" w:hint="default"/>
      </w:rPr>
    </w:lvl>
  </w:abstractNum>
  <w:abstractNum w:abstractNumId="10">
    <w:nsid w:val="11576D2C"/>
    <w:multiLevelType w:val="multilevel"/>
    <w:tmpl w:val="EB305314"/>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128B1C21"/>
    <w:multiLevelType w:val="hybridMultilevel"/>
    <w:tmpl w:val="C966E6E2"/>
    <w:lvl w:ilvl="0" w:tplc="EA7C29E6">
      <w:start w:val="1"/>
      <w:numFmt w:val="bullet"/>
      <w:lvlText w:val=""/>
      <w:lvlJc w:val="left"/>
      <w:pPr>
        <w:tabs>
          <w:tab w:val="num" w:pos="720"/>
        </w:tabs>
        <w:ind w:left="720" w:hanging="360"/>
      </w:pPr>
      <w:rPr>
        <w:rFonts w:ascii="Wingdings" w:hAnsi="Wingdings" w:cs="Wingdings" w:hint="default"/>
      </w:rPr>
    </w:lvl>
    <w:lvl w:ilvl="1" w:tplc="AEE2A728">
      <w:start w:val="1"/>
      <w:numFmt w:val="bullet"/>
      <w:lvlText w:val=""/>
      <w:lvlJc w:val="left"/>
      <w:pPr>
        <w:tabs>
          <w:tab w:val="num" w:pos="1440"/>
        </w:tabs>
        <w:ind w:left="1440" w:hanging="360"/>
      </w:pPr>
      <w:rPr>
        <w:rFonts w:ascii="Wingdings" w:hAnsi="Wingdings" w:cs="Wingdings" w:hint="default"/>
      </w:rPr>
    </w:lvl>
    <w:lvl w:ilvl="2" w:tplc="3F948EC2">
      <w:start w:val="1"/>
      <w:numFmt w:val="bullet"/>
      <w:lvlText w:val=""/>
      <w:lvlJc w:val="left"/>
      <w:pPr>
        <w:tabs>
          <w:tab w:val="num" w:pos="2160"/>
        </w:tabs>
        <w:ind w:left="2160" w:hanging="360"/>
      </w:pPr>
      <w:rPr>
        <w:rFonts w:ascii="Wingdings" w:hAnsi="Wingdings" w:cs="Wingdings" w:hint="default"/>
      </w:rPr>
    </w:lvl>
    <w:lvl w:ilvl="3" w:tplc="55446B04">
      <w:start w:val="1"/>
      <w:numFmt w:val="bullet"/>
      <w:lvlText w:val=""/>
      <w:lvlJc w:val="left"/>
      <w:pPr>
        <w:tabs>
          <w:tab w:val="num" w:pos="2880"/>
        </w:tabs>
        <w:ind w:left="2880" w:hanging="360"/>
      </w:pPr>
      <w:rPr>
        <w:rFonts w:ascii="Wingdings" w:hAnsi="Wingdings" w:cs="Wingdings" w:hint="default"/>
      </w:rPr>
    </w:lvl>
    <w:lvl w:ilvl="4" w:tplc="E814D446">
      <w:start w:val="1"/>
      <w:numFmt w:val="bullet"/>
      <w:lvlText w:val=""/>
      <w:lvlJc w:val="left"/>
      <w:pPr>
        <w:tabs>
          <w:tab w:val="num" w:pos="3600"/>
        </w:tabs>
        <w:ind w:left="3600" w:hanging="360"/>
      </w:pPr>
      <w:rPr>
        <w:rFonts w:ascii="Wingdings" w:hAnsi="Wingdings" w:cs="Wingdings" w:hint="default"/>
      </w:rPr>
    </w:lvl>
    <w:lvl w:ilvl="5" w:tplc="10166726">
      <w:start w:val="1"/>
      <w:numFmt w:val="bullet"/>
      <w:lvlText w:val=""/>
      <w:lvlJc w:val="left"/>
      <w:pPr>
        <w:tabs>
          <w:tab w:val="num" w:pos="4320"/>
        </w:tabs>
        <w:ind w:left="4320" w:hanging="360"/>
      </w:pPr>
      <w:rPr>
        <w:rFonts w:ascii="Wingdings" w:hAnsi="Wingdings" w:cs="Wingdings" w:hint="default"/>
      </w:rPr>
    </w:lvl>
    <w:lvl w:ilvl="6" w:tplc="77E65016">
      <w:start w:val="1"/>
      <w:numFmt w:val="bullet"/>
      <w:lvlText w:val=""/>
      <w:lvlJc w:val="left"/>
      <w:pPr>
        <w:tabs>
          <w:tab w:val="num" w:pos="5040"/>
        </w:tabs>
        <w:ind w:left="5040" w:hanging="360"/>
      </w:pPr>
      <w:rPr>
        <w:rFonts w:ascii="Wingdings" w:hAnsi="Wingdings" w:cs="Wingdings" w:hint="default"/>
      </w:rPr>
    </w:lvl>
    <w:lvl w:ilvl="7" w:tplc="DAD6E532">
      <w:start w:val="1"/>
      <w:numFmt w:val="bullet"/>
      <w:lvlText w:val=""/>
      <w:lvlJc w:val="left"/>
      <w:pPr>
        <w:tabs>
          <w:tab w:val="num" w:pos="5760"/>
        </w:tabs>
        <w:ind w:left="5760" w:hanging="360"/>
      </w:pPr>
      <w:rPr>
        <w:rFonts w:ascii="Wingdings" w:hAnsi="Wingdings" w:cs="Wingdings" w:hint="default"/>
      </w:rPr>
    </w:lvl>
    <w:lvl w:ilvl="8" w:tplc="54EC5720">
      <w:start w:val="1"/>
      <w:numFmt w:val="bullet"/>
      <w:lvlText w:val=""/>
      <w:lvlJc w:val="left"/>
      <w:pPr>
        <w:tabs>
          <w:tab w:val="num" w:pos="6480"/>
        </w:tabs>
        <w:ind w:left="6480" w:hanging="360"/>
      </w:pPr>
      <w:rPr>
        <w:rFonts w:ascii="Wingdings" w:hAnsi="Wingdings" w:cs="Wingdings" w:hint="default"/>
      </w:rPr>
    </w:lvl>
  </w:abstractNum>
  <w:abstractNum w:abstractNumId="12">
    <w:nsid w:val="132F24D1"/>
    <w:multiLevelType w:val="hybridMultilevel"/>
    <w:tmpl w:val="1698284C"/>
    <w:lvl w:ilvl="0" w:tplc="364EBF0E">
      <w:start w:val="1"/>
      <w:numFmt w:val="upperRoman"/>
      <w:lvlText w:val="%1."/>
      <w:lvlJc w:val="left"/>
      <w:pPr>
        <w:ind w:left="1080" w:hanging="720"/>
      </w:pPr>
      <w:rPr>
        <w:rFonts w:hint="default"/>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17F426AE"/>
    <w:multiLevelType w:val="hybridMultilevel"/>
    <w:tmpl w:val="4E104936"/>
    <w:lvl w:ilvl="0" w:tplc="3B0CA050">
      <w:start w:val="1"/>
      <w:numFmt w:val="bullet"/>
      <w:lvlText w:val="–"/>
      <w:lvlJc w:val="left"/>
      <w:pPr>
        <w:ind w:left="720" w:hanging="360"/>
      </w:pPr>
      <w:rPr>
        <w:rFonts w:ascii="Comic Sans MS" w:hAnsi="Comic Sans MS" w:cs="Comic Sans M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4">
    <w:nsid w:val="1B356D53"/>
    <w:multiLevelType w:val="multilevel"/>
    <w:tmpl w:val="B4EA0D5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nsid w:val="1C273224"/>
    <w:multiLevelType w:val="hybridMultilevel"/>
    <w:tmpl w:val="0AA22BFA"/>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nsid w:val="1F3F66C2"/>
    <w:multiLevelType w:val="hybridMultilevel"/>
    <w:tmpl w:val="712C174E"/>
    <w:lvl w:ilvl="0" w:tplc="26FCD39E">
      <w:start w:val="1"/>
      <w:numFmt w:val="bullet"/>
      <w:lvlText w:val=""/>
      <w:lvlJc w:val="left"/>
      <w:pPr>
        <w:ind w:left="795" w:hanging="360"/>
      </w:pPr>
      <w:rPr>
        <w:rFonts w:ascii="Wingdings" w:hAnsi="Wingdings" w:cs="Wingdings" w:hint="default"/>
        <w:sz w:val="28"/>
        <w:szCs w:val="28"/>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7">
    <w:nsid w:val="21724DF6"/>
    <w:multiLevelType w:val="hybridMultilevel"/>
    <w:tmpl w:val="30A20490"/>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8">
    <w:nsid w:val="239F565F"/>
    <w:multiLevelType w:val="hybridMultilevel"/>
    <w:tmpl w:val="2B3ABD5C"/>
    <w:lvl w:ilvl="0" w:tplc="F9942782">
      <w:start w:val="10"/>
      <w:numFmt w:val="decimal"/>
      <w:lvlText w:val="%1."/>
      <w:lvlJc w:val="left"/>
      <w:pPr>
        <w:ind w:left="720" w:hanging="360"/>
      </w:pPr>
      <w:rPr>
        <w:rFonts w:eastAsia="Times New Roman"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9">
    <w:nsid w:val="24C13501"/>
    <w:multiLevelType w:val="multilevel"/>
    <w:tmpl w:val="5FE438B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nsid w:val="258340FC"/>
    <w:multiLevelType w:val="hybridMultilevel"/>
    <w:tmpl w:val="2A7C6422"/>
    <w:lvl w:ilvl="0" w:tplc="C366CDD8">
      <w:start w:val="1"/>
      <w:numFmt w:val="decimal"/>
      <w:lvlText w:val="%1."/>
      <w:lvlJc w:val="left"/>
      <w:pPr>
        <w:tabs>
          <w:tab w:val="num" w:pos="360"/>
        </w:tabs>
        <w:ind w:left="360" w:hanging="360"/>
      </w:pPr>
      <w:rPr>
        <w:color w:val="auto"/>
      </w:rPr>
    </w:lvl>
    <w:lvl w:ilvl="1" w:tplc="FAC04C06">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265261F3"/>
    <w:multiLevelType w:val="hybridMultilevel"/>
    <w:tmpl w:val="1D9EB828"/>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2">
    <w:nsid w:val="2D683354"/>
    <w:multiLevelType w:val="hybridMultilevel"/>
    <w:tmpl w:val="D03C1820"/>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nsid w:val="32E23267"/>
    <w:multiLevelType w:val="multilevel"/>
    <w:tmpl w:val="9E3843D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4">
    <w:nsid w:val="33395305"/>
    <w:multiLevelType w:val="hybridMultilevel"/>
    <w:tmpl w:val="38E4EC2A"/>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25">
    <w:nsid w:val="3545528E"/>
    <w:multiLevelType w:val="hybridMultilevel"/>
    <w:tmpl w:val="B5421234"/>
    <w:lvl w:ilvl="0" w:tplc="0419000F">
      <w:start w:val="1"/>
      <w:numFmt w:val="decimal"/>
      <w:lvlText w:val="%1."/>
      <w:lvlJc w:val="left"/>
      <w:pPr>
        <w:tabs>
          <w:tab w:val="num" w:pos="660"/>
        </w:tabs>
        <w:ind w:left="6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3BCD61E2"/>
    <w:multiLevelType w:val="multilevel"/>
    <w:tmpl w:val="C8FAB3D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nsid w:val="42B9624F"/>
    <w:multiLevelType w:val="multilevel"/>
    <w:tmpl w:val="30D6D8AA"/>
    <w:lvl w:ilvl="0">
      <w:start w:val="1"/>
      <w:numFmt w:val="bullet"/>
      <w:lvlText w:val=""/>
      <w:lvlJc w:val="left"/>
      <w:pPr>
        <w:tabs>
          <w:tab w:val="num" w:pos="720"/>
        </w:tabs>
        <w:ind w:left="720" w:hanging="360"/>
      </w:pPr>
      <w:rPr>
        <w:rFonts w:ascii="Symbol" w:hAnsi="Symbol" w:cs="Symbol" w:hint="default"/>
        <w:sz w:val="20"/>
        <w:szCs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28">
    <w:nsid w:val="439A33DA"/>
    <w:multiLevelType w:val="hybridMultilevel"/>
    <w:tmpl w:val="E7460D3A"/>
    <w:lvl w:ilvl="0" w:tplc="04190011">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9">
    <w:nsid w:val="44855762"/>
    <w:multiLevelType w:val="hybridMultilevel"/>
    <w:tmpl w:val="72DE3074"/>
    <w:lvl w:ilvl="0" w:tplc="0419000F">
      <w:start w:val="3"/>
      <w:numFmt w:val="decimal"/>
      <w:lvlText w:val="%1."/>
      <w:lvlJc w:val="left"/>
      <w:pPr>
        <w:tabs>
          <w:tab w:val="num" w:pos="360"/>
        </w:tabs>
        <w:ind w:left="360" w:hanging="360"/>
      </w:pPr>
      <w:rPr>
        <w:rFonts w:hint="default"/>
      </w:rPr>
    </w:lvl>
    <w:lvl w:ilvl="1" w:tplc="04190019">
      <w:start w:val="1"/>
      <w:numFmt w:val="lowerLetter"/>
      <w:lvlText w:val="%2."/>
      <w:lvlJc w:val="left"/>
      <w:pPr>
        <w:tabs>
          <w:tab w:val="num" w:pos="1080"/>
        </w:tabs>
        <w:ind w:left="1080" w:hanging="360"/>
      </w:pPr>
    </w:lvl>
    <w:lvl w:ilvl="2" w:tplc="0419001B">
      <w:start w:val="1"/>
      <w:numFmt w:val="lowerRoman"/>
      <w:lvlText w:val="%3."/>
      <w:lvlJc w:val="right"/>
      <w:pPr>
        <w:tabs>
          <w:tab w:val="num" w:pos="1800"/>
        </w:tabs>
        <w:ind w:left="1800" w:hanging="180"/>
      </w:pPr>
    </w:lvl>
    <w:lvl w:ilvl="3" w:tplc="0419000F">
      <w:start w:val="1"/>
      <w:numFmt w:val="decimal"/>
      <w:lvlText w:val="%4."/>
      <w:lvlJc w:val="left"/>
      <w:pPr>
        <w:tabs>
          <w:tab w:val="num" w:pos="2520"/>
        </w:tabs>
        <w:ind w:left="2520" w:hanging="360"/>
      </w:pPr>
    </w:lvl>
    <w:lvl w:ilvl="4" w:tplc="04190019">
      <w:start w:val="1"/>
      <w:numFmt w:val="lowerLetter"/>
      <w:lvlText w:val="%5."/>
      <w:lvlJc w:val="left"/>
      <w:pPr>
        <w:tabs>
          <w:tab w:val="num" w:pos="3240"/>
        </w:tabs>
        <w:ind w:left="3240" w:hanging="360"/>
      </w:pPr>
    </w:lvl>
    <w:lvl w:ilvl="5" w:tplc="0419001B">
      <w:start w:val="1"/>
      <w:numFmt w:val="lowerRoman"/>
      <w:lvlText w:val="%6."/>
      <w:lvlJc w:val="right"/>
      <w:pPr>
        <w:tabs>
          <w:tab w:val="num" w:pos="3960"/>
        </w:tabs>
        <w:ind w:left="3960" w:hanging="180"/>
      </w:pPr>
    </w:lvl>
    <w:lvl w:ilvl="6" w:tplc="0419000F">
      <w:start w:val="1"/>
      <w:numFmt w:val="decimal"/>
      <w:lvlText w:val="%7."/>
      <w:lvlJc w:val="left"/>
      <w:pPr>
        <w:tabs>
          <w:tab w:val="num" w:pos="4680"/>
        </w:tabs>
        <w:ind w:left="4680" w:hanging="360"/>
      </w:pPr>
    </w:lvl>
    <w:lvl w:ilvl="7" w:tplc="04190019">
      <w:start w:val="1"/>
      <w:numFmt w:val="lowerLetter"/>
      <w:lvlText w:val="%8."/>
      <w:lvlJc w:val="left"/>
      <w:pPr>
        <w:tabs>
          <w:tab w:val="num" w:pos="5400"/>
        </w:tabs>
        <w:ind w:left="5400" w:hanging="360"/>
      </w:pPr>
    </w:lvl>
    <w:lvl w:ilvl="8" w:tplc="0419001B">
      <w:start w:val="1"/>
      <w:numFmt w:val="lowerRoman"/>
      <w:lvlText w:val="%9."/>
      <w:lvlJc w:val="right"/>
      <w:pPr>
        <w:tabs>
          <w:tab w:val="num" w:pos="6120"/>
        </w:tabs>
        <w:ind w:left="6120" w:hanging="180"/>
      </w:pPr>
    </w:lvl>
  </w:abstractNum>
  <w:abstractNum w:abstractNumId="30">
    <w:nsid w:val="4E9B57DF"/>
    <w:multiLevelType w:val="multilevel"/>
    <w:tmpl w:val="7728A59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1">
    <w:nsid w:val="4F91235E"/>
    <w:multiLevelType w:val="multilevel"/>
    <w:tmpl w:val="F50C503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2">
    <w:nsid w:val="513526F2"/>
    <w:multiLevelType w:val="multilevel"/>
    <w:tmpl w:val="7FD6A2E8"/>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3">
    <w:nsid w:val="52E3062D"/>
    <w:multiLevelType w:val="hybridMultilevel"/>
    <w:tmpl w:val="A6C45F8C"/>
    <w:lvl w:ilvl="0" w:tplc="0DC8F758">
      <w:start w:val="1"/>
      <w:numFmt w:val="decimal"/>
      <w:lvlText w:val="%1)"/>
      <w:lvlJc w:val="left"/>
      <w:pPr>
        <w:ind w:left="720" w:hanging="360"/>
      </w:pPr>
      <w:rPr>
        <w:rFonts w:hint="default"/>
        <w:i/>
        <w:i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nsid w:val="56CC220B"/>
    <w:multiLevelType w:val="multilevel"/>
    <w:tmpl w:val="8300F54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nsid w:val="5770278A"/>
    <w:multiLevelType w:val="hybridMultilevel"/>
    <w:tmpl w:val="CBB2F38A"/>
    <w:lvl w:ilvl="0" w:tplc="B07E7946">
      <w:start w:val="1"/>
      <w:numFmt w:val="decimal"/>
      <w:lvlText w:val="%1"/>
      <w:lvlJc w:val="left"/>
      <w:pPr>
        <w:ind w:left="4680" w:hanging="360"/>
      </w:pPr>
      <w:rPr>
        <w:rFonts w:ascii="Times New Roman" w:eastAsia="Times New Roman" w:hAnsi="Times New Roman" w:hint="default"/>
        <w:b/>
        <w:bCs/>
        <w:color w:val="000000"/>
      </w:rPr>
    </w:lvl>
    <w:lvl w:ilvl="1" w:tplc="04190019">
      <w:start w:val="1"/>
      <w:numFmt w:val="lowerLetter"/>
      <w:lvlText w:val="%2."/>
      <w:lvlJc w:val="left"/>
      <w:pPr>
        <w:ind w:left="5400" w:hanging="360"/>
      </w:pPr>
    </w:lvl>
    <w:lvl w:ilvl="2" w:tplc="0419001B">
      <w:start w:val="1"/>
      <w:numFmt w:val="lowerRoman"/>
      <w:lvlText w:val="%3."/>
      <w:lvlJc w:val="right"/>
      <w:pPr>
        <w:ind w:left="6120" w:hanging="180"/>
      </w:pPr>
    </w:lvl>
    <w:lvl w:ilvl="3" w:tplc="0419000F">
      <w:start w:val="1"/>
      <w:numFmt w:val="decimal"/>
      <w:lvlText w:val="%4."/>
      <w:lvlJc w:val="left"/>
      <w:pPr>
        <w:ind w:left="6840" w:hanging="360"/>
      </w:pPr>
    </w:lvl>
    <w:lvl w:ilvl="4" w:tplc="04190019">
      <w:start w:val="1"/>
      <w:numFmt w:val="lowerLetter"/>
      <w:lvlText w:val="%5."/>
      <w:lvlJc w:val="left"/>
      <w:pPr>
        <w:ind w:left="7560" w:hanging="360"/>
      </w:pPr>
    </w:lvl>
    <w:lvl w:ilvl="5" w:tplc="0419001B">
      <w:start w:val="1"/>
      <w:numFmt w:val="lowerRoman"/>
      <w:lvlText w:val="%6."/>
      <w:lvlJc w:val="right"/>
      <w:pPr>
        <w:ind w:left="8280" w:hanging="180"/>
      </w:pPr>
    </w:lvl>
    <w:lvl w:ilvl="6" w:tplc="0419000F">
      <w:start w:val="1"/>
      <w:numFmt w:val="decimal"/>
      <w:lvlText w:val="%7."/>
      <w:lvlJc w:val="left"/>
      <w:pPr>
        <w:ind w:left="9000" w:hanging="360"/>
      </w:pPr>
    </w:lvl>
    <w:lvl w:ilvl="7" w:tplc="04190019">
      <w:start w:val="1"/>
      <w:numFmt w:val="lowerLetter"/>
      <w:lvlText w:val="%8."/>
      <w:lvlJc w:val="left"/>
      <w:pPr>
        <w:ind w:left="9720" w:hanging="360"/>
      </w:pPr>
    </w:lvl>
    <w:lvl w:ilvl="8" w:tplc="0419001B">
      <w:start w:val="1"/>
      <w:numFmt w:val="lowerRoman"/>
      <w:lvlText w:val="%9."/>
      <w:lvlJc w:val="right"/>
      <w:pPr>
        <w:ind w:left="10440" w:hanging="180"/>
      </w:pPr>
    </w:lvl>
  </w:abstractNum>
  <w:abstractNum w:abstractNumId="36">
    <w:nsid w:val="5B1C7E2A"/>
    <w:multiLevelType w:val="multilevel"/>
    <w:tmpl w:val="CBA4EF94"/>
    <w:lvl w:ilvl="0">
      <w:start w:val="1"/>
      <w:numFmt w:val="decimal"/>
      <w:lvlText w:val="%1."/>
      <w:lvlJc w:val="left"/>
      <w:pPr>
        <w:tabs>
          <w:tab w:val="num" w:pos="720"/>
        </w:tabs>
        <w:ind w:left="720" w:hanging="360"/>
      </w:pPr>
    </w:lvl>
    <w:lvl w:ilvl="1">
      <w:start w:val="1"/>
      <w:numFmt w:val="decimal"/>
      <w:lvlText w:val="%2)"/>
      <w:lvlJc w:val="left"/>
      <w:pPr>
        <w:ind w:left="360" w:hanging="360"/>
      </w:pPr>
      <w:rPr>
        <w:rFonts w:hint="default"/>
        <w:i w:val="0"/>
        <w:iCs w:val="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7">
    <w:nsid w:val="5CB303E9"/>
    <w:multiLevelType w:val="multilevel"/>
    <w:tmpl w:val="65C6BDA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607123C4"/>
    <w:multiLevelType w:val="hybridMultilevel"/>
    <w:tmpl w:val="A9AA800C"/>
    <w:lvl w:ilvl="0" w:tplc="AA7844CA">
      <w:start w:val="1"/>
      <w:numFmt w:val="decimal"/>
      <w:lvlText w:val="%1."/>
      <w:lvlJc w:val="left"/>
      <w:pPr>
        <w:tabs>
          <w:tab w:val="num" w:pos="360"/>
        </w:tabs>
        <w:ind w:left="360" w:hanging="360"/>
      </w:pPr>
      <w:rPr>
        <w:b/>
        <w:bCs/>
      </w:rPr>
    </w:lvl>
    <w:lvl w:ilvl="1" w:tplc="04190001">
      <w:start w:val="1"/>
      <w:numFmt w:val="bullet"/>
      <w:lvlText w:val=""/>
      <w:lvlJc w:val="left"/>
      <w:pPr>
        <w:tabs>
          <w:tab w:val="num" w:pos="1440"/>
        </w:tabs>
        <w:ind w:left="1440" w:hanging="360"/>
      </w:pPr>
      <w:rPr>
        <w:rFonts w:ascii="Symbol" w:hAnsi="Symbol" w:cs="Symbol" w:hint="default"/>
      </w:r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9">
    <w:nsid w:val="661B6ED9"/>
    <w:multiLevelType w:val="hybridMultilevel"/>
    <w:tmpl w:val="AB82169C"/>
    <w:lvl w:ilvl="0" w:tplc="0419000F">
      <w:start w:val="1"/>
      <w:numFmt w:val="decimal"/>
      <w:lvlText w:val="%1."/>
      <w:lvlJc w:val="left"/>
      <w:pPr>
        <w:ind w:left="64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0">
    <w:nsid w:val="67AF5EC0"/>
    <w:multiLevelType w:val="multilevel"/>
    <w:tmpl w:val="83D4031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1">
    <w:nsid w:val="696F236A"/>
    <w:multiLevelType w:val="hybridMultilevel"/>
    <w:tmpl w:val="B8ECC488"/>
    <w:lvl w:ilvl="0" w:tplc="44A261C8">
      <w:start w:val="1"/>
      <w:numFmt w:val="decimal"/>
      <w:lvlText w:val="%1)"/>
      <w:lvlJc w:val="left"/>
      <w:pPr>
        <w:ind w:left="720" w:hanging="360"/>
      </w:pPr>
      <w:rPr>
        <w:rFonts w:hint="default"/>
        <w:b/>
        <w:bCs/>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6C5249CE"/>
    <w:multiLevelType w:val="hybridMultilevel"/>
    <w:tmpl w:val="82EE8666"/>
    <w:lvl w:ilvl="0" w:tplc="BACA7824">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43">
    <w:nsid w:val="6E092705"/>
    <w:multiLevelType w:val="hybridMultilevel"/>
    <w:tmpl w:val="D5E8B11E"/>
    <w:lvl w:ilvl="0" w:tplc="0419000F">
      <w:start w:val="1"/>
      <w:numFmt w:val="decimal"/>
      <w:lvlText w:val="%1."/>
      <w:lvlJc w:val="left"/>
      <w:pPr>
        <w:ind w:left="64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4">
    <w:nsid w:val="748B3692"/>
    <w:multiLevelType w:val="multilevel"/>
    <w:tmpl w:val="92EAB76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nsid w:val="78EA690E"/>
    <w:multiLevelType w:val="hybridMultilevel"/>
    <w:tmpl w:val="31782592"/>
    <w:lvl w:ilvl="0" w:tplc="DCDECB14">
      <w:start w:val="8"/>
      <w:numFmt w:val="decimal"/>
      <w:lvlText w:val="%1)"/>
      <w:lvlJc w:val="left"/>
      <w:pPr>
        <w:tabs>
          <w:tab w:val="num" w:pos="660"/>
        </w:tabs>
        <w:ind w:left="660" w:hanging="360"/>
      </w:pPr>
      <w:rPr>
        <w:rFonts w:hint="default"/>
      </w:rPr>
    </w:lvl>
    <w:lvl w:ilvl="1" w:tplc="04190019">
      <w:start w:val="1"/>
      <w:numFmt w:val="lowerLetter"/>
      <w:lvlText w:val="%2."/>
      <w:lvlJc w:val="left"/>
      <w:pPr>
        <w:tabs>
          <w:tab w:val="num" w:pos="1380"/>
        </w:tabs>
        <w:ind w:left="1380" w:hanging="360"/>
      </w:pPr>
    </w:lvl>
    <w:lvl w:ilvl="2" w:tplc="0419001B">
      <w:start w:val="1"/>
      <w:numFmt w:val="lowerRoman"/>
      <w:lvlText w:val="%3."/>
      <w:lvlJc w:val="right"/>
      <w:pPr>
        <w:tabs>
          <w:tab w:val="num" w:pos="2100"/>
        </w:tabs>
        <w:ind w:left="2100" w:hanging="180"/>
      </w:pPr>
    </w:lvl>
    <w:lvl w:ilvl="3" w:tplc="0419000F">
      <w:start w:val="1"/>
      <w:numFmt w:val="decimal"/>
      <w:lvlText w:val="%4."/>
      <w:lvlJc w:val="left"/>
      <w:pPr>
        <w:tabs>
          <w:tab w:val="num" w:pos="2820"/>
        </w:tabs>
        <w:ind w:left="2820" w:hanging="360"/>
      </w:pPr>
    </w:lvl>
    <w:lvl w:ilvl="4" w:tplc="04190019">
      <w:start w:val="1"/>
      <w:numFmt w:val="lowerLetter"/>
      <w:lvlText w:val="%5."/>
      <w:lvlJc w:val="left"/>
      <w:pPr>
        <w:tabs>
          <w:tab w:val="num" w:pos="3540"/>
        </w:tabs>
        <w:ind w:left="3540" w:hanging="360"/>
      </w:pPr>
    </w:lvl>
    <w:lvl w:ilvl="5" w:tplc="0419001B">
      <w:start w:val="1"/>
      <w:numFmt w:val="lowerRoman"/>
      <w:lvlText w:val="%6."/>
      <w:lvlJc w:val="right"/>
      <w:pPr>
        <w:tabs>
          <w:tab w:val="num" w:pos="4260"/>
        </w:tabs>
        <w:ind w:left="4260" w:hanging="180"/>
      </w:pPr>
    </w:lvl>
    <w:lvl w:ilvl="6" w:tplc="0419000F">
      <w:start w:val="1"/>
      <w:numFmt w:val="decimal"/>
      <w:lvlText w:val="%7."/>
      <w:lvlJc w:val="left"/>
      <w:pPr>
        <w:tabs>
          <w:tab w:val="num" w:pos="4980"/>
        </w:tabs>
        <w:ind w:left="4980" w:hanging="360"/>
      </w:pPr>
    </w:lvl>
    <w:lvl w:ilvl="7" w:tplc="04190019">
      <w:start w:val="1"/>
      <w:numFmt w:val="lowerLetter"/>
      <w:lvlText w:val="%8."/>
      <w:lvlJc w:val="left"/>
      <w:pPr>
        <w:tabs>
          <w:tab w:val="num" w:pos="5700"/>
        </w:tabs>
        <w:ind w:left="5700" w:hanging="360"/>
      </w:pPr>
    </w:lvl>
    <w:lvl w:ilvl="8" w:tplc="0419001B">
      <w:start w:val="1"/>
      <w:numFmt w:val="lowerRoman"/>
      <w:lvlText w:val="%9."/>
      <w:lvlJc w:val="right"/>
      <w:pPr>
        <w:tabs>
          <w:tab w:val="num" w:pos="6420"/>
        </w:tabs>
        <w:ind w:left="6420" w:hanging="180"/>
      </w:pPr>
    </w:lvl>
  </w:abstractNum>
  <w:abstractNum w:abstractNumId="46">
    <w:nsid w:val="7CD30466"/>
    <w:multiLevelType w:val="multilevel"/>
    <w:tmpl w:val="E3E0AFB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7">
    <w:nsid w:val="7F0A09CC"/>
    <w:multiLevelType w:val="hybridMultilevel"/>
    <w:tmpl w:val="133AF788"/>
    <w:lvl w:ilvl="0" w:tplc="ABDA34F6">
      <w:start w:val="1"/>
      <w:numFmt w:val="bullet"/>
      <w:lvlText w:val=""/>
      <w:lvlJc w:val="left"/>
      <w:pPr>
        <w:tabs>
          <w:tab w:val="num" w:pos="1571"/>
        </w:tabs>
        <w:ind w:left="1571" w:hanging="360"/>
      </w:pPr>
      <w:rPr>
        <w:rFonts w:ascii="Symbol" w:hAnsi="Symbol" w:cs="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num w:numId="1">
    <w:abstractNumId w:val="0"/>
  </w:num>
  <w:num w:numId="2">
    <w:abstractNumId w:val="0"/>
  </w:num>
  <w:num w:numId="3">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7"/>
  </w:num>
  <w:num w:numId="5">
    <w:abstractNumId w:val="7"/>
  </w:num>
  <w:num w:numId="6">
    <w:abstractNumId w:val="32"/>
  </w:num>
  <w:num w:numId="7">
    <w:abstractNumId w:val="1"/>
  </w:num>
  <w:num w:numId="8">
    <w:abstractNumId w:val="2"/>
  </w:num>
  <w:num w:numId="9">
    <w:abstractNumId w:val="3"/>
  </w:num>
  <w:num w:numId="10">
    <w:abstractNumId w:val="4"/>
  </w:num>
  <w:num w:numId="11">
    <w:abstractNumId w:val="5"/>
  </w:num>
  <w:num w:numId="12">
    <w:abstractNumId w:val="6"/>
  </w:num>
  <w:num w:numId="13">
    <w:abstractNumId w:val="23"/>
  </w:num>
  <w:num w:numId="14">
    <w:abstractNumId w:val="46"/>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num>
  <w:num w:numId="19">
    <w:abstractNumId w:val="39"/>
  </w:num>
  <w:num w:numId="20">
    <w:abstractNumId w:val="12"/>
  </w:num>
  <w:num w:numId="21">
    <w:abstractNumId w:val="27"/>
  </w:num>
  <w:num w:numId="22">
    <w:abstractNumId w:val="36"/>
  </w:num>
  <w:num w:numId="23">
    <w:abstractNumId w:val="8"/>
  </w:num>
  <w:num w:numId="24">
    <w:abstractNumId w:val="26"/>
  </w:num>
  <w:num w:numId="25">
    <w:abstractNumId w:val="14"/>
  </w:num>
  <w:num w:numId="26">
    <w:abstractNumId w:val="40"/>
  </w:num>
  <w:num w:numId="27">
    <w:abstractNumId w:val="34"/>
  </w:num>
  <w:num w:numId="28">
    <w:abstractNumId w:val="19"/>
  </w:num>
  <w:num w:numId="29">
    <w:abstractNumId w:val="24"/>
  </w:num>
  <w:num w:numId="30">
    <w:abstractNumId w:val="9"/>
  </w:num>
  <w:num w:numId="31">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 w:numId="33">
    <w:abstractNumId w:val="31"/>
  </w:num>
  <w:num w:numId="34">
    <w:abstractNumId w:val="11"/>
  </w:num>
  <w:num w:numId="35">
    <w:abstractNumId w:val="15"/>
  </w:num>
  <w:num w:numId="36">
    <w:abstractNumId w:val="29"/>
  </w:num>
  <w:num w:numId="37">
    <w:abstractNumId w:val="45"/>
  </w:num>
  <w:num w:numId="38">
    <w:abstractNumId w:val="10"/>
  </w:num>
  <w:num w:numId="39">
    <w:abstractNumId w:val="37"/>
  </w:num>
  <w:num w:numId="40">
    <w:abstractNumId w:val="35"/>
  </w:num>
  <w:num w:numId="41">
    <w:abstractNumId w:val="21"/>
  </w:num>
  <w:num w:numId="42">
    <w:abstractNumId w:val="22"/>
  </w:num>
  <w:num w:numId="43">
    <w:abstractNumId w:val="13"/>
  </w:num>
  <w:num w:numId="44">
    <w:abstractNumId w:val="18"/>
  </w:num>
  <w:num w:numId="45">
    <w:abstractNumId w:val="43"/>
  </w:num>
  <w:num w:numId="46">
    <w:abstractNumId w:val="42"/>
  </w:num>
  <w:num w:numId="47">
    <w:abstractNumId w:val="41"/>
  </w:num>
  <w:num w:numId="48">
    <w:abstractNumId w:val="44"/>
  </w:num>
  <w:num w:numId="49">
    <w:abstractNumId w:val="33"/>
  </w:num>
  <w:num w:numId="50">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embedSystemFonts/>
  <w:defaultTabStop w:val="708"/>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51762"/>
    <w:rsid w:val="00004148"/>
    <w:rsid w:val="000048BF"/>
    <w:rsid w:val="00005B5A"/>
    <w:rsid w:val="00013270"/>
    <w:rsid w:val="00013B22"/>
    <w:rsid w:val="000142D0"/>
    <w:rsid w:val="000150E2"/>
    <w:rsid w:val="00024F59"/>
    <w:rsid w:val="00027B00"/>
    <w:rsid w:val="0003353A"/>
    <w:rsid w:val="00045818"/>
    <w:rsid w:val="00046103"/>
    <w:rsid w:val="0004726F"/>
    <w:rsid w:val="00050810"/>
    <w:rsid w:val="00052F6C"/>
    <w:rsid w:val="00062063"/>
    <w:rsid w:val="00070E9A"/>
    <w:rsid w:val="00073C66"/>
    <w:rsid w:val="00092ED0"/>
    <w:rsid w:val="0009646E"/>
    <w:rsid w:val="000A57BF"/>
    <w:rsid w:val="000A6ED3"/>
    <w:rsid w:val="000B03DE"/>
    <w:rsid w:val="000B4D65"/>
    <w:rsid w:val="000B4F86"/>
    <w:rsid w:val="000C07D5"/>
    <w:rsid w:val="000D1FDC"/>
    <w:rsid w:val="000D51DF"/>
    <w:rsid w:val="000F0B65"/>
    <w:rsid w:val="000F511F"/>
    <w:rsid w:val="000F6D8B"/>
    <w:rsid w:val="0010137A"/>
    <w:rsid w:val="001100F7"/>
    <w:rsid w:val="00112EDD"/>
    <w:rsid w:val="0011744D"/>
    <w:rsid w:val="00150A3D"/>
    <w:rsid w:val="0015409D"/>
    <w:rsid w:val="001546D7"/>
    <w:rsid w:val="00162D1C"/>
    <w:rsid w:val="001640D4"/>
    <w:rsid w:val="00164CEC"/>
    <w:rsid w:val="001667CC"/>
    <w:rsid w:val="0016732C"/>
    <w:rsid w:val="00185411"/>
    <w:rsid w:val="00190BCF"/>
    <w:rsid w:val="0019137B"/>
    <w:rsid w:val="0019157C"/>
    <w:rsid w:val="0019245F"/>
    <w:rsid w:val="001A1F85"/>
    <w:rsid w:val="001A514E"/>
    <w:rsid w:val="001A5666"/>
    <w:rsid w:val="001B2836"/>
    <w:rsid w:val="001B4A4A"/>
    <w:rsid w:val="001B689D"/>
    <w:rsid w:val="001B69BE"/>
    <w:rsid w:val="001B7635"/>
    <w:rsid w:val="001C542A"/>
    <w:rsid w:val="001D0580"/>
    <w:rsid w:val="001D155D"/>
    <w:rsid w:val="001D299B"/>
    <w:rsid w:val="001D39B3"/>
    <w:rsid w:val="001D4E1C"/>
    <w:rsid w:val="001D769E"/>
    <w:rsid w:val="001F2112"/>
    <w:rsid w:val="001F24D0"/>
    <w:rsid w:val="001F5555"/>
    <w:rsid w:val="001F74B7"/>
    <w:rsid w:val="0020132C"/>
    <w:rsid w:val="0021079F"/>
    <w:rsid w:val="002137ED"/>
    <w:rsid w:val="00225CA6"/>
    <w:rsid w:val="00230954"/>
    <w:rsid w:val="00230FFA"/>
    <w:rsid w:val="002345BF"/>
    <w:rsid w:val="00242A36"/>
    <w:rsid w:val="00245FAF"/>
    <w:rsid w:val="00251762"/>
    <w:rsid w:val="00253336"/>
    <w:rsid w:val="00254692"/>
    <w:rsid w:val="00260A45"/>
    <w:rsid w:val="00261C51"/>
    <w:rsid w:val="00263B80"/>
    <w:rsid w:val="00265343"/>
    <w:rsid w:val="00265473"/>
    <w:rsid w:val="00274A12"/>
    <w:rsid w:val="00277567"/>
    <w:rsid w:val="00277A11"/>
    <w:rsid w:val="00280045"/>
    <w:rsid w:val="00280D71"/>
    <w:rsid w:val="0028273D"/>
    <w:rsid w:val="00282E55"/>
    <w:rsid w:val="00286C96"/>
    <w:rsid w:val="0028783E"/>
    <w:rsid w:val="00292009"/>
    <w:rsid w:val="00293B29"/>
    <w:rsid w:val="00293C9D"/>
    <w:rsid w:val="002D3CD5"/>
    <w:rsid w:val="002D46CB"/>
    <w:rsid w:val="002D60AA"/>
    <w:rsid w:val="002D75CA"/>
    <w:rsid w:val="002E1B6F"/>
    <w:rsid w:val="002E5663"/>
    <w:rsid w:val="002E5E06"/>
    <w:rsid w:val="002E7D69"/>
    <w:rsid w:val="002F13DD"/>
    <w:rsid w:val="002F4374"/>
    <w:rsid w:val="002F6FE1"/>
    <w:rsid w:val="00303207"/>
    <w:rsid w:val="0030447B"/>
    <w:rsid w:val="00305F46"/>
    <w:rsid w:val="003077EC"/>
    <w:rsid w:val="00320BC5"/>
    <w:rsid w:val="00323666"/>
    <w:rsid w:val="00327D79"/>
    <w:rsid w:val="003314D4"/>
    <w:rsid w:val="003316CD"/>
    <w:rsid w:val="00335C64"/>
    <w:rsid w:val="003421D1"/>
    <w:rsid w:val="00342210"/>
    <w:rsid w:val="00350592"/>
    <w:rsid w:val="00354690"/>
    <w:rsid w:val="00354FA9"/>
    <w:rsid w:val="00356CD9"/>
    <w:rsid w:val="00361171"/>
    <w:rsid w:val="0036387D"/>
    <w:rsid w:val="00364065"/>
    <w:rsid w:val="00367FAA"/>
    <w:rsid w:val="003723A6"/>
    <w:rsid w:val="00391483"/>
    <w:rsid w:val="003A2D44"/>
    <w:rsid w:val="003A35AF"/>
    <w:rsid w:val="003B2EA3"/>
    <w:rsid w:val="003C4669"/>
    <w:rsid w:val="003C4DB1"/>
    <w:rsid w:val="003C73FD"/>
    <w:rsid w:val="003D4637"/>
    <w:rsid w:val="003D475F"/>
    <w:rsid w:val="003F45AC"/>
    <w:rsid w:val="003F45CC"/>
    <w:rsid w:val="003F4F89"/>
    <w:rsid w:val="00401848"/>
    <w:rsid w:val="004039BC"/>
    <w:rsid w:val="00412A80"/>
    <w:rsid w:val="00414C38"/>
    <w:rsid w:val="00415EA4"/>
    <w:rsid w:val="004328A8"/>
    <w:rsid w:val="00436489"/>
    <w:rsid w:val="00437BBD"/>
    <w:rsid w:val="004473A0"/>
    <w:rsid w:val="00452AFE"/>
    <w:rsid w:val="00453C86"/>
    <w:rsid w:val="00456DE3"/>
    <w:rsid w:val="0046136E"/>
    <w:rsid w:val="00464F8E"/>
    <w:rsid w:val="00465DF4"/>
    <w:rsid w:val="00475522"/>
    <w:rsid w:val="00476E68"/>
    <w:rsid w:val="004819A0"/>
    <w:rsid w:val="00481A95"/>
    <w:rsid w:val="004861A0"/>
    <w:rsid w:val="004879A2"/>
    <w:rsid w:val="00487AB9"/>
    <w:rsid w:val="00487B6A"/>
    <w:rsid w:val="004918E6"/>
    <w:rsid w:val="00495695"/>
    <w:rsid w:val="004956E9"/>
    <w:rsid w:val="004A3F0F"/>
    <w:rsid w:val="004A56F8"/>
    <w:rsid w:val="004B2AEE"/>
    <w:rsid w:val="004B6A24"/>
    <w:rsid w:val="004C179F"/>
    <w:rsid w:val="004C2724"/>
    <w:rsid w:val="004C3CCD"/>
    <w:rsid w:val="004D565B"/>
    <w:rsid w:val="004D5B3D"/>
    <w:rsid w:val="004E38DA"/>
    <w:rsid w:val="004E593C"/>
    <w:rsid w:val="004E5B91"/>
    <w:rsid w:val="004E73CD"/>
    <w:rsid w:val="004F180C"/>
    <w:rsid w:val="004F362E"/>
    <w:rsid w:val="004F7262"/>
    <w:rsid w:val="00500D79"/>
    <w:rsid w:val="0050121D"/>
    <w:rsid w:val="00502701"/>
    <w:rsid w:val="005057F1"/>
    <w:rsid w:val="0050787F"/>
    <w:rsid w:val="00511CBC"/>
    <w:rsid w:val="005142BC"/>
    <w:rsid w:val="0052034E"/>
    <w:rsid w:val="00527D56"/>
    <w:rsid w:val="005308B9"/>
    <w:rsid w:val="0053158D"/>
    <w:rsid w:val="005321E7"/>
    <w:rsid w:val="005377D6"/>
    <w:rsid w:val="005404BD"/>
    <w:rsid w:val="0054600B"/>
    <w:rsid w:val="00547ACE"/>
    <w:rsid w:val="00552CDE"/>
    <w:rsid w:val="00555139"/>
    <w:rsid w:val="00560D08"/>
    <w:rsid w:val="005620B2"/>
    <w:rsid w:val="0056218B"/>
    <w:rsid w:val="00566C42"/>
    <w:rsid w:val="0056797F"/>
    <w:rsid w:val="0057100F"/>
    <w:rsid w:val="00580ADC"/>
    <w:rsid w:val="005857C0"/>
    <w:rsid w:val="00586734"/>
    <w:rsid w:val="005A13BC"/>
    <w:rsid w:val="005A363C"/>
    <w:rsid w:val="005A3F82"/>
    <w:rsid w:val="005A5AB4"/>
    <w:rsid w:val="005A7A17"/>
    <w:rsid w:val="005B12A6"/>
    <w:rsid w:val="005B3EA8"/>
    <w:rsid w:val="005C53BF"/>
    <w:rsid w:val="005D19A0"/>
    <w:rsid w:val="005D3C28"/>
    <w:rsid w:val="005E407F"/>
    <w:rsid w:val="005E7B6B"/>
    <w:rsid w:val="005F172B"/>
    <w:rsid w:val="00604AFC"/>
    <w:rsid w:val="00613993"/>
    <w:rsid w:val="00615346"/>
    <w:rsid w:val="00623926"/>
    <w:rsid w:val="006472AF"/>
    <w:rsid w:val="00652699"/>
    <w:rsid w:val="00653C65"/>
    <w:rsid w:val="0065591C"/>
    <w:rsid w:val="006613C9"/>
    <w:rsid w:val="0067164F"/>
    <w:rsid w:val="00676C7D"/>
    <w:rsid w:val="00676E95"/>
    <w:rsid w:val="00690912"/>
    <w:rsid w:val="00690E90"/>
    <w:rsid w:val="00693A67"/>
    <w:rsid w:val="006A2559"/>
    <w:rsid w:val="006B1ECD"/>
    <w:rsid w:val="006B28FC"/>
    <w:rsid w:val="006B5F6E"/>
    <w:rsid w:val="006D2F83"/>
    <w:rsid w:val="006D678A"/>
    <w:rsid w:val="006D69C3"/>
    <w:rsid w:val="006E0504"/>
    <w:rsid w:val="006E3F87"/>
    <w:rsid w:val="006E797C"/>
    <w:rsid w:val="00711E45"/>
    <w:rsid w:val="00722CDC"/>
    <w:rsid w:val="0072629B"/>
    <w:rsid w:val="00727E1A"/>
    <w:rsid w:val="007320B1"/>
    <w:rsid w:val="00734BEE"/>
    <w:rsid w:val="007506FC"/>
    <w:rsid w:val="007641B7"/>
    <w:rsid w:val="007659EE"/>
    <w:rsid w:val="00766151"/>
    <w:rsid w:val="00770421"/>
    <w:rsid w:val="00775E86"/>
    <w:rsid w:val="007820DC"/>
    <w:rsid w:val="00782167"/>
    <w:rsid w:val="0078471B"/>
    <w:rsid w:val="00787088"/>
    <w:rsid w:val="007877BD"/>
    <w:rsid w:val="007944B4"/>
    <w:rsid w:val="007A69BB"/>
    <w:rsid w:val="007B1694"/>
    <w:rsid w:val="007B18CD"/>
    <w:rsid w:val="007B64A3"/>
    <w:rsid w:val="007C1B5C"/>
    <w:rsid w:val="007C7990"/>
    <w:rsid w:val="007D0D9A"/>
    <w:rsid w:val="007D3F45"/>
    <w:rsid w:val="007D5EE7"/>
    <w:rsid w:val="007D74D9"/>
    <w:rsid w:val="007D7F78"/>
    <w:rsid w:val="007E234E"/>
    <w:rsid w:val="007F172E"/>
    <w:rsid w:val="007F6651"/>
    <w:rsid w:val="007F700F"/>
    <w:rsid w:val="00800DD3"/>
    <w:rsid w:val="00802272"/>
    <w:rsid w:val="00803166"/>
    <w:rsid w:val="00804052"/>
    <w:rsid w:val="008059D4"/>
    <w:rsid w:val="00812BCD"/>
    <w:rsid w:val="00815B76"/>
    <w:rsid w:val="00816AA1"/>
    <w:rsid w:val="00821D21"/>
    <w:rsid w:val="00825251"/>
    <w:rsid w:val="0083036F"/>
    <w:rsid w:val="00830F26"/>
    <w:rsid w:val="00831591"/>
    <w:rsid w:val="0084539A"/>
    <w:rsid w:val="0084756F"/>
    <w:rsid w:val="00861E9C"/>
    <w:rsid w:val="0086440E"/>
    <w:rsid w:val="0087379B"/>
    <w:rsid w:val="008752DD"/>
    <w:rsid w:val="00876436"/>
    <w:rsid w:val="00882269"/>
    <w:rsid w:val="00885B7A"/>
    <w:rsid w:val="00885F59"/>
    <w:rsid w:val="00885FF7"/>
    <w:rsid w:val="00886C70"/>
    <w:rsid w:val="00886D00"/>
    <w:rsid w:val="00887256"/>
    <w:rsid w:val="0089062B"/>
    <w:rsid w:val="008A1775"/>
    <w:rsid w:val="008B48FD"/>
    <w:rsid w:val="008C1C40"/>
    <w:rsid w:val="008C34FE"/>
    <w:rsid w:val="008C6473"/>
    <w:rsid w:val="008D0CCB"/>
    <w:rsid w:val="008D1AEC"/>
    <w:rsid w:val="008D5D3D"/>
    <w:rsid w:val="008D7CE4"/>
    <w:rsid w:val="008E449B"/>
    <w:rsid w:val="008E4BBD"/>
    <w:rsid w:val="008F2DB6"/>
    <w:rsid w:val="008F3535"/>
    <w:rsid w:val="008F7BB8"/>
    <w:rsid w:val="00900504"/>
    <w:rsid w:val="00900571"/>
    <w:rsid w:val="00901B76"/>
    <w:rsid w:val="00910ACE"/>
    <w:rsid w:val="00911995"/>
    <w:rsid w:val="00914B84"/>
    <w:rsid w:val="00937C36"/>
    <w:rsid w:val="00941778"/>
    <w:rsid w:val="00943BA5"/>
    <w:rsid w:val="00944E9A"/>
    <w:rsid w:val="00953690"/>
    <w:rsid w:val="00957DEB"/>
    <w:rsid w:val="009637E9"/>
    <w:rsid w:val="00965796"/>
    <w:rsid w:val="009721F0"/>
    <w:rsid w:val="00973FDD"/>
    <w:rsid w:val="009764C8"/>
    <w:rsid w:val="0098317C"/>
    <w:rsid w:val="0098344B"/>
    <w:rsid w:val="009877DF"/>
    <w:rsid w:val="009A278A"/>
    <w:rsid w:val="009B12BA"/>
    <w:rsid w:val="009B149E"/>
    <w:rsid w:val="009B5B32"/>
    <w:rsid w:val="009C014C"/>
    <w:rsid w:val="009C4DEB"/>
    <w:rsid w:val="009D16D5"/>
    <w:rsid w:val="009D4111"/>
    <w:rsid w:val="009E18CA"/>
    <w:rsid w:val="009E3480"/>
    <w:rsid w:val="009E3828"/>
    <w:rsid w:val="009F5A9A"/>
    <w:rsid w:val="00A07C1B"/>
    <w:rsid w:val="00A1277B"/>
    <w:rsid w:val="00A20F9C"/>
    <w:rsid w:val="00A2322A"/>
    <w:rsid w:val="00A24D89"/>
    <w:rsid w:val="00A316FF"/>
    <w:rsid w:val="00A34751"/>
    <w:rsid w:val="00A4200D"/>
    <w:rsid w:val="00A637B7"/>
    <w:rsid w:val="00A663FA"/>
    <w:rsid w:val="00A73D57"/>
    <w:rsid w:val="00A766D7"/>
    <w:rsid w:val="00A76D32"/>
    <w:rsid w:val="00A80DB0"/>
    <w:rsid w:val="00A816CB"/>
    <w:rsid w:val="00A85724"/>
    <w:rsid w:val="00A91374"/>
    <w:rsid w:val="00A9139B"/>
    <w:rsid w:val="00A9260C"/>
    <w:rsid w:val="00A953EA"/>
    <w:rsid w:val="00A97CF6"/>
    <w:rsid w:val="00AA13DC"/>
    <w:rsid w:val="00AA7A69"/>
    <w:rsid w:val="00AA7BC6"/>
    <w:rsid w:val="00AD2B4E"/>
    <w:rsid w:val="00AD42CB"/>
    <w:rsid w:val="00AE551F"/>
    <w:rsid w:val="00AE7954"/>
    <w:rsid w:val="00AF01AC"/>
    <w:rsid w:val="00AF0A5B"/>
    <w:rsid w:val="00B017C3"/>
    <w:rsid w:val="00B04E11"/>
    <w:rsid w:val="00B05958"/>
    <w:rsid w:val="00B107A7"/>
    <w:rsid w:val="00B14617"/>
    <w:rsid w:val="00B154E5"/>
    <w:rsid w:val="00B35D71"/>
    <w:rsid w:val="00B4186D"/>
    <w:rsid w:val="00B46D8A"/>
    <w:rsid w:val="00B53350"/>
    <w:rsid w:val="00B55794"/>
    <w:rsid w:val="00B570DF"/>
    <w:rsid w:val="00B60E52"/>
    <w:rsid w:val="00B61943"/>
    <w:rsid w:val="00B6668B"/>
    <w:rsid w:val="00B732E4"/>
    <w:rsid w:val="00B744BA"/>
    <w:rsid w:val="00B8101C"/>
    <w:rsid w:val="00B83F90"/>
    <w:rsid w:val="00B853CB"/>
    <w:rsid w:val="00B871EA"/>
    <w:rsid w:val="00B93698"/>
    <w:rsid w:val="00B977F5"/>
    <w:rsid w:val="00BA1178"/>
    <w:rsid w:val="00BA2322"/>
    <w:rsid w:val="00BA419A"/>
    <w:rsid w:val="00BB0625"/>
    <w:rsid w:val="00BB16B2"/>
    <w:rsid w:val="00BB2C4F"/>
    <w:rsid w:val="00BB667D"/>
    <w:rsid w:val="00BC67A9"/>
    <w:rsid w:val="00BD3726"/>
    <w:rsid w:val="00BD6348"/>
    <w:rsid w:val="00BE31ED"/>
    <w:rsid w:val="00BE554D"/>
    <w:rsid w:val="00BF5B06"/>
    <w:rsid w:val="00C02EDA"/>
    <w:rsid w:val="00C06376"/>
    <w:rsid w:val="00C0677C"/>
    <w:rsid w:val="00C07EEF"/>
    <w:rsid w:val="00C124B2"/>
    <w:rsid w:val="00C16B74"/>
    <w:rsid w:val="00C319F8"/>
    <w:rsid w:val="00C35557"/>
    <w:rsid w:val="00C371AA"/>
    <w:rsid w:val="00C37506"/>
    <w:rsid w:val="00C41A91"/>
    <w:rsid w:val="00C44EEC"/>
    <w:rsid w:val="00C47624"/>
    <w:rsid w:val="00C51464"/>
    <w:rsid w:val="00C52372"/>
    <w:rsid w:val="00C60E21"/>
    <w:rsid w:val="00C63389"/>
    <w:rsid w:val="00C66B7E"/>
    <w:rsid w:val="00C713BE"/>
    <w:rsid w:val="00C7574F"/>
    <w:rsid w:val="00C81C8C"/>
    <w:rsid w:val="00C83693"/>
    <w:rsid w:val="00C92297"/>
    <w:rsid w:val="00CA5C2C"/>
    <w:rsid w:val="00CB284A"/>
    <w:rsid w:val="00CB303E"/>
    <w:rsid w:val="00CC2916"/>
    <w:rsid w:val="00CE1411"/>
    <w:rsid w:val="00CE1F3B"/>
    <w:rsid w:val="00CE3551"/>
    <w:rsid w:val="00CE60CB"/>
    <w:rsid w:val="00CE7F9A"/>
    <w:rsid w:val="00CF735B"/>
    <w:rsid w:val="00D029FE"/>
    <w:rsid w:val="00D02A79"/>
    <w:rsid w:val="00D06D6F"/>
    <w:rsid w:val="00D16E9D"/>
    <w:rsid w:val="00D202F5"/>
    <w:rsid w:val="00D21980"/>
    <w:rsid w:val="00D26BFB"/>
    <w:rsid w:val="00D2766F"/>
    <w:rsid w:val="00D31C7A"/>
    <w:rsid w:val="00D32933"/>
    <w:rsid w:val="00D344EC"/>
    <w:rsid w:val="00D41C85"/>
    <w:rsid w:val="00D423A7"/>
    <w:rsid w:val="00D46366"/>
    <w:rsid w:val="00D53564"/>
    <w:rsid w:val="00D56214"/>
    <w:rsid w:val="00D56CD3"/>
    <w:rsid w:val="00D57B4A"/>
    <w:rsid w:val="00D627B3"/>
    <w:rsid w:val="00D64DFF"/>
    <w:rsid w:val="00D667CA"/>
    <w:rsid w:val="00D70E75"/>
    <w:rsid w:val="00D76B5F"/>
    <w:rsid w:val="00D770A6"/>
    <w:rsid w:val="00D828E3"/>
    <w:rsid w:val="00D83565"/>
    <w:rsid w:val="00D86430"/>
    <w:rsid w:val="00D868F4"/>
    <w:rsid w:val="00D97E18"/>
    <w:rsid w:val="00DA1FA9"/>
    <w:rsid w:val="00DA3F6B"/>
    <w:rsid w:val="00DA4D1E"/>
    <w:rsid w:val="00DA718D"/>
    <w:rsid w:val="00DA72AB"/>
    <w:rsid w:val="00DA7E0D"/>
    <w:rsid w:val="00DB1E9D"/>
    <w:rsid w:val="00DB2BBC"/>
    <w:rsid w:val="00DB4D1C"/>
    <w:rsid w:val="00DB69CE"/>
    <w:rsid w:val="00DC11AA"/>
    <w:rsid w:val="00DC1445"/>
    <w:rsid w:val="00DC2B3F"/>
    <w:rsid w:val="00DC7AE5"/>
    <w:rsid w:val="00DD28D2"/>
    <w:rsid w:val="00DD3C32"/>
    <w:rsid w:val="00DD57BD"/>
    <w:rsid w:val="00DE537D"/>
    <w:rsid w:val="00DE6403"/>
    <w:rsid w:val="00DF20C3"/>
    <w:rsid w:val="00DF3F4F"/>
    <w:rsid w:val="00DF56FF"/>
    <w:rsid w:val="00E0233B"/>
    <w:rsid w:val="00E11181"/>
    <w:rsid w:val="00E17453"/>
    <w:rsid w:val="00E2124E"/>
    <w:rsid w:val="00E23D0B"/>
    <w:rsid w:val="00E319CF"/>
    <w:rsid w:val="00E32C5F"/>
    <w:rsid w:val="00E35FEB"/>
    <w:rsid w:val="00E36B8C"/>
    <w:rsid w:val="00E46D60"/>
    <w:rsid w:val="00E62089"/>
    <w:rsid w:val="00E6485A"/>
    <w:rsid w:val="00E66526"/>
    <w:rsid w:val="00E66DA8"/>
    <w:rsid w:val="00E674D1"/>
    <w:rsid w:val="00E716EB"/>
    <w:rsid w:val="00E93E62"/>
    <w:rsid w:val="00E95FC5"/>
    <w:rsid w:val="00E9712D"/>
    <w:rsid w:val="00EA55CF"/>
    <w:rsid w:val="00EB68F0"/>
    <w:rsid w:val="00EB6C3E"/>
    <w:rsid w:val="00EC1011"/>
    <w:rsid w:val="00EC3912"/>
    <w:rsid w:val="00ED14A2"/>
    <w:rsid w:val="00ED2069"/>
    <w:rsid w:val="00ED5BA9"/>
    <w:rsid w:val="00EE3D9B"/>
    <w:rsid w:val="00EF2F6E"/>
    <w:rsid w:val="00F006E6"/>
    <w:rsid w:val="00F00AE0"/>
    <w:rsid w:val="00F02891"/>
    <w:rsid w:val="00F02DFC"/>
    <w:rsid w:val="00F03A35"/>
    <w:rsid w:val="00F14858"/>
    <w:rsid w:val="00F15414"/>
    <w:rsid w:val="00F20283"/>
    <w:rsid w:val="00F2408C"/>
    <w:rsid w:val="00F251FD"/>
    <w:rsid w:val="00F26FD0"/>
    <w:rsid w:val="00F30A0D"/>
    <w:rsid w:val="00F30B29"/>
    <w:rsid w:val="00F32532"/>
    <w:rsid w:val="00F33BBF"/>
    <w:rsid w:val="00F345AE"/>
    <w:rsid w:val="00F360F7"/>
    <w:rsid w:val="00F4162D"/>
    <w:rsid w:val="00F73A41"/>
    <w:rsid w:val="00F840BD"/>
    <w:rsid w:val="00F87C4B"/>
    <w:rsid w:val="00F92242"/>
    <w:rsid w:val="00F938F3"/>
    <w:rsid w:val="00F94574"/>
    <w:rsid w:val="00F951B0"/>
    <w:rsid w:val="00F96E24"/>
    <w:rsid w:val="00F97EC3"/>
    <w:rsid w:val="00FA0646"/>
    <w:rsid w:val="00FA2E2F"/>
    <w:rsid w:val="00FB4B69"/>
    <w:rsid w:val="00FC5CFE"/>
    <w:rsid w:val="00FC79DB"/>
    <w:rsid w:val="00FD0E2F"/>
    <w:rsid w:val="00FD413F"/>
    <w:rsid w:val="00FD6AE6"/>
    <w:rsid w:val="00FF48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Verdana" w:eastAsia="Verdana" w:hAnsi="Verdana"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semiHidden="0" w:uiPriority="0" w:unhideWhenUsed="0" w:qFormat="1"/>
    <w:lsdException w:name="heading 5" w:locked="1" w:semiHidden="0" w:uiPriority="0" w:unhideWhenUsed="0" w:qFormat="1"/>
    <w:lsdException w:name="heading 6" w:locked="1" w:semiHidden="0" w:uiPriority="0" w:unhideWhenUsed="0" w:qFormat="1"/>
    <w:lsdException w:name="heading 7" w:locked="1" w:semiHidden="0" w:uiPriority="0" w:unhideWhenUsed="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List Bullet"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1AEC"/>
    <w:pPr>
      <w:spacing w:after="200" w:line="276" w:lineRule="auto"/>
    </w:pPr>
    <w:rPr>
      <w:rFonts w:cs="Verdana"/>
      <w:lang w:eastAsia="en-US"/>
    </w:rPr>
  </w:style>
  <w:style w:type="paragraph" w:styleId="Heading1">
    <w:name w:val="heading 1"/>
    <w:basedOn w:val="Normal"/>
    <w:next w:val="Normal"/>
    <w:link w:val="Heading1Char"/>
    <w:uiPriority w:val="99"/>
    <w:qFormat/>
    <w:rsid w:val="00251762"/>
    <w:pPr>
      <w:keepNext/>
      <w:keepLines/>
      <w:spacing w:before="480" w:after="0"/>
      <w:outlineLvl w:val="0"/>
    </w:pPr>
    <w:rPr>
      <w:rFonts w:eastAsia="Times New Roman"/>
      <w:b/>
      <w:bCs/>
      <w:color w:val="365F91"/>
      <w:sz w:val="28"/>
      <w:szCs w:val="28"/>
    </w:rPr>
  </w:style>
  <w:style w:type="paragraph" w:styleId="Heading2">
    <w:name w:val="heading 2"/>
    <w:basedOn w:val="Normal"/>
    <w:next w:val="Normal"/>
    <w:link w:val="Heading2Char"/>
    <w:uiPriority w:val="99"/>
    <w:qFormat/>
    <w:rsid w:val="00476E68"/>
    <w:pPr>
      <w:keepNext/>
      <w:keepLines/>
      <w:spacing w:before="200" w:after="0"/>
      <w:outlineLvl w:val="1"/>
    </w:pPr>
    <w:rPr>
      <w:rFonts w:eastAsia="Times New Roman"/>
      <w:b/>
      <w:bCs/>
      <w:color w:val="4F81BD"/>
      <w:sz w:val="26"/>
      <w:szCs w:val="26"/>
    </w:rPr>
  </w:style>
  <w:style w:type="paragraph" w:styleId="Heading4">
    <w:name w:val="heading 4"/>
    <w:basedOn w:val="Normal"/>
    <w:next w:val="Normal"/>
    <w:link w:val="Heading4Char"/>
    <w:uiPriority w:val="99"/>
    <w:qFormat/>
    <w:rsid w:val="007D74D9"/>
    <w:pPr>
      <w:keepNext/>
      <w:keepLines/>
      <w:spacing w:before="200" w:after="0"/>
      <w:outlineLvl w:val="3"/>
    </w:pPr>
    <w:rPr>
      <w:rFonts w:eastAsia="Times New Roman"/>
      <w:b/>
      <w:bCs/>
      <w:i/>
      <w:iCs/>
      <w:color w:val="4F81BD"/>
    </w:rPr>
  </w:style>
  <w:style w:type="paragraph" w:styleId="Heading5">
    <w:name w:val="heading 5"/>
    <w:basedOn w:val="Normal"/>
    <w:next w:val="Normal"/>
    <w:link w:val="Heading5Char"/>
    <w:uiPriority w:val="99"/>
    <w:qFormat/>
    <w:rsid w:val="007D74D9"/>
    <w:pPr>
      <w:keepNext/>
      <w:keepLines/>
      <w:spacing w:before="200" w:after="0"/>
      <w:outlineLvl w:val="4"/>
    </w:pPr>
    <w:rPr>
      <w:rFonts w:eastAsia="Times New Roman"/>
      <w:color w:val="243F60"/>
    </w:rPr>
  </w:style>
  <w:style w:type="paragraph" w:styleId="Heading6">
    <w:name w:val="heading 6"/>
    <w:basedOn w:val="Normal"/>
    <w:next w:val="Normal"/>
    <w:link w:val="Heading6Char"/>
    <w:uiPriority w:val="99"/>
    <w:qFormat/>
    <w:rsid w:val="007D74D9"/>
    <w:pPr>
      <w:keepNext/>
      <w:keepLines/>
      <w:spacing w:before="200" w:after="0"/>
      <w:outlineLvl w:val="5"/>
    </w:pPr>
    <w:rPr>
      <w:rFonts w:eastAsia="Times New Roman"/>
      <w:i/>
      <w:iCs/>
      <w:color w:val="243F60"/>
    </w:rPr>
  </w:style>
  <w:style w:type="paragraph" w:styleId="Heading7">
    <w:name w:val="heading 7"/>
    <w:basedOn w:val="Normal"/>
    <w:next w:val="Normal"/>
    <w:link w:val="Heading7Char"/>
    <w:uiPriority w:val="99"/>
    <w:qFormat/>
    <w:rsid w:val="007D74D9"/>
    <w:pPr>
      <w:keepNext/>
      <w:keepLines/>
      <w:spacing w:before="200" w:after="0"/>
      <w:outlineLvl w:val="6"/>
    </w:pPr>
    <w:rPr>
      <w:rFonts w:eastAsia="Times New Roman"/>
      <w:i/>
      <w:iCs/>
      <w:color w:val="40404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51762"/>
    <w:rPr>
      <w:rFonts w:ascii="Verdana" w:hAnsi="Verdana" w:cs="Verdana"/>
      <w:b/>
      <w:bCs/>
      <w:color w:val="365F91"/>
      <w:sz w:val="28"/>
      <w:szCs w:val="28"/>
    </w:rPr>
  </w:style>
  <w:style w:type="character" w:customStyle="1" w:styleId="Heading2Char">
    <w:name w:val="Heading 2 Char"/>
    <w:basedOn w:val="DefaultParagraphFont"/>
    <w:link w:val="Heading2"/>
    <w:uiPriority w:val="99"/>
    <w:semiHidden/>
    <w:locked/>
    <w:rsid w:val="00476E68"/>
    <w:rPr>
      <w:rFonts w:ascii="Verdana" w:hAnsi="Verdana" w:cs="Verdana"/>
      <w:b/>
      <w:bCs/>
      <w:color w:val="4F81BD"/>
      <w:sz w:val="26"/>
      <w:szCs w:val="26"/>
    </w:rPr>
  </w:style>
  <w:style w:type="character" w:customStyle="1" w:styleId="Heading4Char">
    <w:name w:val="Heading 4 Char"/>
    <w:basedOn w:val="DefaultParagraphFont"/>
    <w:link w:val="Heading4"/>
    <w:uiPriority w:val="99"/>
    <w:semiHidden/>
    <w:locked/>
    <w:rsid w:val="007D74D9"/>
    <w:rPr>
      <w:rFonts w:ascii="Verdana" w:hAnsi="Verdana" w:cs="Verdana"/>
      <w:b/>
      <w:bCs/>
      <w:i/>
      <w:iCs/>
      <w:color w:val="4F81BD"/>
    </w:rPr>
  </w:style>
  <w:style w:type="character" w:customStyle="1" w:styleId="Heading5Char">
    <w:name w:val="Heading 5 Char"/>
    <w:basedOn w:val="DefaultParagraphFont"/>
    <w:link w:val="Heading5"/>
    <w:uiPriority w:val="99"/>
    <w:semiHidden/>
    <w:locked/>
    <w:rsid w:val="007D74D9"/>
    <w:rPr>
      <w:rFonts w:ascii="Verdana" w:hAnsi="Verdana" w:cs="Verdana"/>
      <w:color w:val="243F60"/>
    </w:rPr>
  </w:style>
  <w:style w:type="character" w:customStyle="1" w:styleId="Heading6Char">
    <w:name w:val="Heading 6 Char"/>
    <w:basedOn w:val="DefaultParagraphFont"/>
    <w:link w:val="Heading6"/>
    <w:uiPriority w:val="99"/>
    <w:semiHidden/>
    <w:locked/>
    <w:rsid w:val="007D74D9"/>
    <w:rPr>
      <w:rFonts w:ascii="Verdana" w:hAnsi="Verdana" w:cs="Verdana"/>
      <w:i/>
      <w:iCs/>
      <w:color w:val="243F60"/>
    </w:rPr>
  </w:style>
  <w:style w:type="character" w:customStyle="1" w:styleId="Heading7Char">
    <w:name w:val="Heading 7 Char"/>
    <w:basedOn w:val="DefaultParagraphFont"/>
    <w:link w:val="Heading7"/>
    <w:uiPriority w:val="99"/>
    <w:semiHidden/>
    <w:locked/>
    <w:rsid w:val="007D74D9"/>
    <w:rPr>
      <w:rFonts w:ascii="Verdana" w:hAnsi="Verdana" w:cs="Verdana"/>
      <w:i/>
      <w:iCs/>
      <w:color w:val="404040"/>
    </w:rPr>
  </w:style>
  <w:style w:type="paragraph" w:styleId="NormalWeb">
    <w:name w:val="Normal (Web)"/>
    <w:basedOn w:val="Normal"/>
    <w:uiPriority w:val="99"/>
    <w:rsid w:val="00251762"/>
    <w:pPr>
      <w:spacing w:before="100" w:beforeAutospacing="1" w:after="119" w:line="240" w:lineRule="auto"/>
    </w:pPr>
    <w:rPr>
      <w:rFonts w:ascii="Times New Roman" w:eastAsia="Times New Roman" w:hAnsi="Times New Roman" w:cs="Times New Roman"/>
      <w:sz w:val="24"/>
      <w:szCs w:val="24"/>
      <w:lang w:eastAsia="ru-RU"/>
    </w:rPr>
  </w:style>
  <w:style w:type="character" w:styleId="Strong">
    <w:name w:val="Strong"/>
    <w:basedOn w:val="DefaultParagraphFont"/>
    <w:uiPriority w:val="99"/>
    <w:qFormat/>
    <w:rsid w:val="00DF3F4F"/>
    <w:rPr>
      <w:b/>
      <w:bCs/>
    </w:rPr>
  </w:style>
  <w:style w:type="paragraph" w:styleId="Header">
    <w:name w:val="header"/>
    <w:basedOn w:val="Normal"/>
    <w:link w:val="HeaderChar"/>
    <w:uiPriority w:val="99"/>
    <w:rsid w:val="004E5B91"/>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4E5B91"/>
  </w:style>
  <w:style w:type="paragraph" w:styleId="Footer">
    <w:name w:val="footer"/>
    <w:basedOn w:val="Normal"/>
    <w:link w:val="FooterChar"/>
    <w:uiPriority w:val="99"/>
    <w:rsid w:val="004E5B91"/>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4E5B91"/>
  </w:style>
  <w:style w:type="table" w:styleId="TableGrid">
    <w:name w:val="Table Grid"/>
    <w:basedOn w:val="TableNormal"/>
    <w:uiPriority w:val="99"/>
    <w:rsid w:val="00062063"/>
    <w:rPr>
      <w:rFonts w:cs="Verdana"/>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99"/>
    <w:qFormat/>
    <w:rsid w:val="006B1ECD"/>
    <w:pPr>
      <w:spacing w:line="240" w:lineRule="auto"/>
    </w:pPr>
    <w:rPr>
      <w:b/>
      <w:bCs/>
      <w:color w:val="4F81BD"/>
      <w:sz w:val="18"/>
      <w:szCs w:val="18"/>
    </w:rPr>
  </w:style>
  <w:style w:type="table" w:customStyle="1" w:styleId="1">
    <w:name w:val="Сетка таблицы1"/>
    <w:uiPriority w:val="99"/>
    <w:rsid w:val="0084756F"/>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99"/>
    <w:qFormat/>
    <w:rsid w:val="00092ED0"/>
    <w:rPr>
      <w:rFonts w:cs="Verdana"/>
      <w:lang w:eastAsia="en-US"/>
    </w:rPr>
  </w:style>
  <w:style w:type="paragraph" w:styleId="ListParagraph">
    <w:name w:val="List Paragraph"/>
    <w:basedOn w:val="Normal"/>
    <w:uiPriority w:val="99"/>
    <w:qFormat/>
    <w:rsid w:val="008D7CE4"/>
    <w:pPr>
      <w:ind w:left="720"/>
    </w:pPr>
  </w:style>
  <w:style w:type="character" w:styleId="SubtleEmphasis">
    <w:name w:val="Subtle Emphasis"/>
    <w:basedOn w:val="DefaultParagraphFont"/>
    <w:uiPriority w:val="99"/>
    <w:qFormat/>
    <w:rsid w:val="005A3F82"/>
    <w:rPr>
      <w:i/>
      <w:iCs/>
      <w:color w:val="808080"/>
    </w:rPr>
  </w:style>
  <w:style w:type="character" w:styleId="Emphasis">
    <w:name w:val="Emphasis"/>
    <w:basedOn w:val="DefaultParagraphFont"/>
    <w:uiPriority w:val="99"/>
    <w:qFormat/>
    <w:rsid w:val="005A3F82"/>
    <w:rPr>
      <w:i/>
      <w:iCs/>
    </w:rPr>
  </w:style>
  <w:style w:type="character" w:customStyle="1" w:styleId="c0">
    <w:name w:val="c0"/>
    <w:basedOn w:val="DefaultParagraphFont"/>
    <w:uiPriority w:val="99"/>
    <w:rsid w:val="00782167"/>
  </w:style>
  <w:style w:type="character" w:customStyle="1" w:styleId="c10">
    <w:name w:val="c10"/>
    <w:basedOn w:val="DefaultParagraphFont"/>
    <w:uiPriority w:val="99"/>
    <w:rsid w:val="0083036F"/>
  </w:style>
  <w:style w:type="paragraph" w:customStyle="1" w:styleId="c9">
    <w:name w:val="c9"/>
    <w:basedOn w:val="Normal"/>
    <w:uiPriority w:val="99"/>
    <w:rsid w:val="0083036F"/>
    <w:pPr>
      <w:spacing w:before="90" w:after="90" w:line="240" w:lineRule="auto"/>
    </w:pPr>
    <w:rPr>
      <w:rFonts w:ascii="Times New Roman" w:eastAsia="Times New Roman" w:hAnsi="Times New Roman" w:cs="Times New Roman"/>
      <w:sz w:val="24"/>
      <w:szCs w:val="24"/>
      <w:lang w:eastAsia="ru-RU"/>
    </w:rPr>
  </w:style>
  <w:style w:type="character" w:customStyle="1" w:styleId="c3">
    <w:name w:val="c3"/>
    <w:basedOn w:val="DefaultParagraphFont"/>
    <w:uiPriority w:val="99"/>
    <w:rsid w:val="0083036F"/>
  </w:style>
  <w:style w:type="character" w:customStyle="1" w:styleId="c2">
    <w:name w:val="c2"/>
    <w:basedOn w:val="DefaultParagraphFont"/>
    <w:uiPriority w:val="99"/>
    <w:rsid w:val="0083036F"/>
  </w:style>
  <w:style w:type="paragraph" w:styleId="ListBullet">
    <w:name w:val="List Bullet"/>
    <w:basedOn w:val="Normal"/>
    <w:uiPriority w:val="99"/>
    <w:semiHidden/>
    <w:rsid w:val="00A34751"/>
    <w:pPr>
      <w:spacing w:after="120" w:line="240" w:lineRule="auto"/>
      <w:ind w:left="360" w:hanging="360"/>
    </w:pPr>
    <w:rPr>
      <w:rFonts w:eastAsia="Times New Roman"/>
      <w:color w:val="000000"/>
      <w:sz w:val="17"/>
      <w:szCs w:val="17"/>
      <w:lang w:eastAsia="ru-RU"/>
    </w:rPr>
  </w:style>
  <w:style w:type="character" w:customStyle="1" w:styleId="c1">
    <w:name w:val="c1"/>
    <w:basedOn w:val="DefaultParagraphFont"/>
    <w:uiPriority w:val="99"/>
    <w:rsid w:val="00AF01AC"/>
  </w:style>
  <w:style w:type="paragraph" w:customStyle="1" w:styleId="c5">
    <w:name w:val="c5"/>
    <w:basedOn w:val="Normal"/>
    <w:uiPriority w:val="99"/>
    <w:rsid w:val="00AF01AC"/>
    <w:pPr>
      <w:spacing w:before="90" w:after="90" w:line="240" w:lineRule="auto"/>
    </w:pPr>
    <w:rPr>
      <w:rFonts w:ascii="Times New Roman" w:eastAsia="Times New Roman" w:hAnsi="Times New Roman" w:cs="Times New Roman"/>
      <w:sz w:val="24"/>
      <w:szCs w:val="24"/>
      <w:lang w:eastAsia="ru-RU"/>
    </w:rPr>
  </w:style>
  <w:style w:type="character" w:styleId="Hyperlink">
    <w:name w:val="Hyperlink"/>
    <w:basedOn w:val="DefaultParagraphFont"/>
    <w:uiPriority w:val="99"/>
    <w:semiHidden/>
    <w:rsid w:val="00EC1011"/>
    <w:rPr>
      <w:color w:val="auto"/>
      <w:u w:val="none"/>
      <w:effect w:val="none"/>
    </w:rPr>
  </w:style>
</w:styles>
</file>

<file path=word/webSettings.xml><?xml version="1.0" encoding="utf-8"?>
<w:webSettings xmlns:r="http://schemas.openxmlformats.org/officeDocument/2006/relationships" xmlns:w="http://schemas.openxmlformats.org/wordprocessingml/2006/main">
  <w:divs>
    <w:div w:id="1981418024">
      <w:marLeft w:val="0"/>
      <w:marRight w:val="0"/>
      <w:marTop w:val="0"/>
      <w:marBottom w:val="0"/>
      <w:divBdr>
        <w:top w:val="none" w:sz="0" w:space="0" w:color="auto"/>
        <w:left w:val="none" w:sz="0" w:space="0" w:color="auto"/>
        <w:bottom w:val="none" w:sz="0" w:space="0" w:color="auto"/>
        <w:right w:val="none" w:sz="0" w:space="0" w:color="auto"/>
      </w:divBdr>
      <w:divsChild>
        <w:div w:id="1981418067">
          <w:marLeft w:val="0"/>
          <w:marRight w:val="0"/>
          <w:marTop w:val="0"/>
          <w:marBottom w:val="0"/>
          <w:divBdr>
            <w:top w:val="none" w:sz="0" w:space="0" w:color="auto"/>
            <w:left w:val="none" w:sz="0" w:space="0" w:color="auto"/>
            <w:bottom w:val="none" w:sz="0" w:space="0" w:color="auto"/>
            <w:right w:val="none" w:sz="0" w:space="0" w:color="auto"/>
          </w:divBdr>
          <w:divsChild>
            <w:div w:id="1981418110">
              <w:marLeft w:val="0"/>
              <w:marRight w:val="0"/>
              <w:marTop w:val="0"/>
              <w:marBottom w:val="0"/>
              <w:divBdr>
                <w:top w:val="none" w:sz="0" w:space="0" w:color="auto"/>
                <w:left w:val="none" w:sz="0" w:space="0" w:color="auto"/>
                <w:bottom w:val="none" w:sz="0" w:space="0" w:color="auto"/>
                <w:right w:val="none" w:sz="0" w:space="0" w:color="auto"/>
              </w:divBdr>
              <w:divsChild>
                <w:div w:id="1981418090">
                  <w:marLeft w:val="0"/>
                  <w:marRight w:val="0"/>
                  <w:marTop w:val="0"/>
                  <w:marBottom w:val="0"/>
                  <w:divBdr>
                    <w:top w:val="none" w:sz="0" w:space="0" w:color="auto"/>
                    <w:left w:val="none" w:sz="0" w:space="0" w:color="auto"/>
                    <w:bottom w:val="none" w:sz="0" w:space="0" w:color="auto"/>
                    <w:right w:val="none" w:sz="0" w:space="0" w:color="auto"/>
                  </w:divBdr>
                  <w:divsChild>
                    <w:div w:id="1981418026">
                      <w:marLeft w:val="600"/>
                      <w:marRight w:val="150"/>
                      <w:marTop w:val="150"/>
                      <w:marBottom w:val="150"/>
                      <w:divBdr>
                        <w:top w:val="single" w:sz="6" w:space="1" w:color="888899"/>
                        <w:left w:val="single" w:sz="6" w:space="1" w:color="888899"/>
                        <w:bottom w:val="single" w:sz="6" w:space="1" w:color="888899"/>
                        <w:right w:val="single" w:sz="6" w:space="1" w:color="888899"/>
                      </w:divBdr>
                      <w:divsChild>
                        <w:div w:id="1981418118">
                          <w:marLeft w:val="0"/>
                          <w:marRight w:val="0"/>
                          <w:marTop w:val="0"/>
                          <w:marBottom w:val="0"/>
                          <w:divBdr>
                            <w:top w:val="none" w:sz="0" w:space="0" w:color="auto"/>
                            <w:left w:val="none" w:sz="0" w:space="0" w:color="auto"/>
                            <w:bottom w:val="none" w:sz="0" w:space="0" w:color="auto"/>
                            <w:right w:val="none" w:sz="0" w:space="0" w:color="auto"/>
                          </w:divBdr>
                          <w:divsChild>
                            <w:div w:id="1981418136">
                              <w:marLeft w:val="0"/>
                              <w:marRight w:val="0"/>
                              <w:marTop w:val="0"/>
                              <w:marBottom w:val="0"/>
                              <w:divBdr>
                                <w:top w:val="none" w:sz="0" w:space="0" w:color="auto"/>
                                <w:left w:val="none" w:sz="0" w:space="0" w:color="auto"/>
                                <w:bottom w:val="none" w:sz="0" w:space="0" w:color="auto"/>
                                <w:right w:val="none" w:sz="0" w:space="0" w:color="auto"/>
                              </w:divBdr>
                              <w:divsChild>
                                <w:div w:id="1981418033">
                                  <w:marLeft w:val="0"/>
                                  <w:marRight w:val="0"/>
                                  <w:marTop w:val="0"/>
                                  <w:marBottom w:val="0"/>
                                  <w:divBdr>
                                    <w:top w:val="none" w:sz="0" w:space="0" w:color="auto"/>
                                    <w:left w:val="none" w:sz="0" w:space="0" w:color="auto"/>
                                    <w:bottom w:val="none" w:sz="0" w:space="0" w:color="auto"/>
                                    <w:right w:val="none" w:sz="0" w:space="0" w:color="auto"/>
                                  </w:divBdr>
                                  <w:divsChild>
                                    <w:div w:id="1981418137">
                                      <w:marLeft w:val="0"/>
                                      <w:marRight w:val="0"/>
                                      <w:marTop w:val="0"/>
                                      <w:marBottom w:val="0"/>
                                      <w:divBdr>
                                        <w:top w:val="none" w:sz="0" w:space="0" w:color="auto"/>
                                        <w:left w:val="none" w:sz="0" w:space="0" w:color="auto"/>
                                        <w:bottom w:val="none" w:sz="0" w:space="0" w:color="auto"/>
                                        <w:right w:val="none" w:sz="0" w:space="0" w:color="auto"/>
                                      </w:divBdr>
                                      <w:divsChild>
                                        <w:div w:id="198141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81418028">
      <w:marLeft w:val="0"/>
      <w:marRight w:val="0"/>
      <w:marTop w:val="0"/>
      <w:marBottom w:val="0"/>
      <w:divBdr>
        <w:top w:val="none" w:sz="0" w:space="0" w:color="auto"/>
        <w:left w:val="none" w:sz="0" w:space="0" w:color="auto"/>
        <w:bottom w:val="none" w:sz="0" w:space="0" w:color="auto"/>
        <w:right w:val="none" w:sz="0" w:space="0" w:color="auto"/>
      </w:divBdr>
    </w:div>
    <w:div w:id="1981418029">
      <w:marLeft w:val="0"/>
      <w:marRight w:val="0"/>
      <w:marTop w:val="0"/>
      <w:marBottom w:val="0"/>
      <w:divBdr>
        <w:top w:val="none" w:sz="0" w:space="0" w:color="auto"/>
        <w:left w:val="none" w:sz="0" w:space="0" w:color="auto"/>
        <w:bottom w:val="none" w:sz="0" w:space="0" w:color="auto"/>
        <w:right w:val="none" w:sz="0" w:space="0" w:color="auto"/>
      </w:divBdr>
      <w:divsChild>
        <w:div w:id="1981418117">
          <w:marLeft w:val="0"/>
          <w:marRight w:val="0"/>
          <w:marTop w:val="0"/>
          <w:marBottom w:val="0"/>
          <w:divBdr>
            <w:top w:val="none" w:sz="0" w:space="0" w:color="auto"/>
            <w:left w:val="none" w:sz="0" w:space="0" w:color="auto"/>
            <w:bottom w:val="none" w:sz="0" w:space="0" w:color="auto"/>
            <w:right w:val="none" w:sz="0" w:space="0" w:color="auto"/>
          </w:divBdr>
          <w:divsChild>
            <w:div w:id="1981418166">
              <w:marLeft w:val="0"/>
              <w:marRight w:val="0"/>
              <w:marTop w:val="0"/>
              <w:marBottom w:val="0"/>
              <w:divBdr>
                <w:top w:val="none" w:sz="0" w:space="0" w:color="auto"/>
                <w:left w:val="none" w:sz="0" w:space="0" w:color="auto"/>
                <w:bottom w:val="none" w:sz="0" w:space="0" w:color="auto"/>
                <w:right w:val="none" w:sz="0" w:space="0" w:color="auto"/>
              </w:divBdr>
              <w:divsChild>
                <w:div w:id="1981418039">
                  <w:marLeft w:val="0"/>
                  <w:marRight w:val="0"/>
                  <w:marTop w:val="0"/>
                  <w:marBottom w:val="0"/>
                  <w:divBdr>
                    <w:top w:val="single" w:sz="12" w:space="30" w:color="FFFFFF"/>
                    <w:left w:val="none" w:sz="0" w:space="0" w:color="auto"/>
                    <w:bottom w:val="none" w:sz="0" w:space="0" w:color="auto"/>
                    <w:right w:val="none" w:sz="0" w:space="0" w:color="auto"/>
                  </w:divBdr>
                  <w:divsChild>
                    <w:div w:id="1981418061">
                      <w:marLeft w:val="0"/>
                      <w:marRight w:val="0"/>
                      <w:marTop w:val="0"/>
                      <w:marBottom w:val="0"/>
                      <w:divBdr>
                        <w:top w:val="none" w:sz="0" w:space="0" w:color="auto"/>
                        <w:left w:val="none" w:sz="0" w:space="0" w:color="auto"/>
                        <w:bottom w:val="none" w:sz="0" w:space="0" w:color="auto"/>
                        <w:right w:val="none" w:sz="0" w:space="0" w:color="auto"/>
                      </w:divBdr>
                      <w:divsChild>
                        <w:div w:id="1981418035">
                          <w:marLeft w:val="0"/>
                          <w:marRight w:val="0"/>
                          <w:marTop w:val="0"/>
                          <w:marBottom w:val="0"/>
                          <w:divBdr>
                            <w:top w:val="none" w:sz="0" w:space="0" w:color="auto"/>
                            <w:left w:val="none" w:sz="0" w:space="0" w:color="auto"/>
                            <w:bottom w:val="none" w:sz="0" w:space="0" w:color="auto"/>
                            <w:right w:val="none" w:sz="0" w:space="0" w:color="auto"/>
                          </w:divBdr>
                          <w:divsChild>
                            <w:div w:id="1981418112">
                              <w:marLeft w:val="0"/>
                              <w:marRight w:val="0"/>
                              <w:marTop w:val="0"/>
                              <w:marBottom w:val="0"/>
                              <w:divBdr>
                                <w:top w:val="none" w:sz="0" w:space="0" w:color="auto"/>
                                <w:left w:val="none" w:sz="0" w:space="0" w:color="auto"/>
                                <w:bottom w:val="none" w:sz="0" w:space="0" w:color="auto"/>
                                <w:right w:val="none" w:sz="0" w:space="0" w:color="auto"/>
                              </w:divBdr>
                              <w:divsChild>
                                <w:div w:id="1981418115">
                                  <w:marLeft w:val="0"/>
                                  <w:marRight w:val="0"/>
                                  <w:marTop w:val="0"/>
                                  <w:marBottom w:val="0"/>
                                  <w:divBdr>
                                    <w:top w:val="none" w:sz="0" w:space="0" w:color="auto"/>
                                    <w:left w:val="none" w:sz="0" w:space="0" w:color="auto"/>
                                    <w:bottom w:val="none" w:sz="0" w:space="0" w:color="auto"/>
                                    <w:right w:val="none" w:sz="0" w:space="0" w:color="auto"/>
                                  </w:divBdr>
                                  <w:divsChild>
                                    <w:div w:id="1981418163">
                                      <w:marLeft w:val="0"/>
                                      <w:marRight w:val="0"/>
                                      <w:marTop w:val="0"/>
                                      <w:marBottom w:val="0"/>
                                      <w:divBdr>
                                        <w:top w:val="none" w:sz="0" w:space="0" w:color="auto"/>
                                        <w:left w:val="none" w:sz="0" w:space="0" w:color="auto"/>
                                        <w:bottom w:val="none" w:sz="0" w:space="0" w:color="auto"/>
                                        <w:right w:val="none" w:sz="0" w:space="0" w:color="auto"/>
                                      </w:divBdr>
                                      <w:divsChild>
                                        <w:div w:id="1981418032">
                                          <w:marLeft w:val="0"/>
                                          <w:marRight w:val="0"/>
                                          <w:marTop w:val="0"/>
                                          <w:marBottom w:val="0"/>
                                          <w:divBdr>
                                            <w:top w:val="none" w:sz="0" w:space="0" w:color="auto"/>
                                            <w:left w:val="none" w:sz="0" w:space="0" w:color="auto"/>
                                            <w:bottom w:val="none" w:sz="0" w:space="0" w:color="auto"/>
                                            <w:right w:val="none" w:sz="0" w:space="0" w:color="auto"/>
                                          </w:divBdr>
                                          <w:divsChild>
                                            <w:div w:id="1981418046">
                                              <w:marLeft w:val="0"/>
                                              <w:marRight w:val="0"/>
                                              <w:marTop w:val="0"/>
                                              <w:marBottom w:val="0"/>
                                              <w:divBdr>
                                                <w:top w:val="none" w:sz="0" w:space="0" w:color="auto"/>
                                                <w:left w:val="none" w:sz="0" w:space="0" w:color="auto"/>
                                                <w:bottom w:val="none" w:sz="0" w:space="0" w:color="auto"/>
                                                <w:right w:val="none" w:sz="0" w:space="0" w:color="auto"/>
                                              </w:divBdr>
                                              <w:divsChild>
                                                <w:div w:id="1981418052">
                                                  <w:marLeft w:val="0"/>
                                                  <w:marRight w:val="0"/>
                                                  <w:marTop w:val="0"/>
                                                  <w:marBottom w:val="0"/>
                                                  <w:divBdr>
                                                    <w:top w:val="none" w:sz="0" w:space="0" w:color="auto"/>
                                                    <w:left w:val="none" w:sz="0" w:space="0" w:color="auto"/>
                                                    <w:bottom w:val="none" w:sz="0" w:space="0" w:color="auto"/>
                                                    <w:right w:val="none" w:sz="0" w:space="0" w:color="auto"/>
                                                  </w:divBdr>
                                                  <w:divsChild>
                                                    <w:div w:id="1981418103">
                                                      <w:marLeft w:val="0"/>
                                                      <w:marRight w:val="0"/>
                                                      <w:marTop w:val="0"/>
                                                      <w:marBottom w:val="0"/>
                                                      <w:divBdr>
                                                        <w:top w:val="none" w:sz="0" w:space="0" w:color="auto"/>
                                                        <w:left w:val="none" w:sz="0" w:space="0" w:color="auto"/>
                                                        <w:bottom w:val="none" w:sz="0" w:space="0" w:color="auto"/>
                                                        <w:right w:val="none" w:sz="0" w:space="0" w:color="auto"/>
                                                      </w:divBdr>
                                                      <w:divsChild>
                                                        <w:div w:id="1981418089">
                                                          <w:marLeft w:val="150"/>
                                                          <w:marRight w:val="150"/>
                                                          <w:marTop w:val="0"/>
                                                          <w:marBottom w:val="0"/>
                                                          <w:divBdr>
                                                            <w:top w:val="none" w:sz="0" w:space="0" w:color="auto"/>
                                                            <w:left w:val="none" w:sz="0" w:space="0" w:color="auto"/>
                                                            <w:bottom w:val="none" w:sz="0" w:space="0" w:color="auto"/>
                                                            <w:right w:val="none" w:sz="0" w:space="0" w:color="auto"/>
                                                          </w:divBdr>
                                                          <w:divsChild>
                                                            <w:div w:id="1981418167">
                                                              <w:marLeft w:val="0"/>
                                                              <w:marRight w:val="0"/>
                                                              <w:marTop w:val="0"/>
                                                              <w:marBottom w:val="0"/>
                                                              <w:divBdr>
                                                                <w:top w:val="none" w:sz="0" w:space="0" w:color="auto"/>
                                                                <w:left w:val="none" w:sz="0" w:space="0" w:color="auto"/>
                                                                <w:bottom w:val="none" w:sz="0" w:space="0" w:color="auto"/>
                                                                <w:right w:val="none" w:sz="0" w:space="0" w:color="auto"/>
                                                              </w:divBdr>
                                                              <w:divsChild>
                                                                <w:div w:id="1981418023">
                                                                  <w:marLeft w:val="0"/>
                                                                  <w:marRight w:val="0"/>
                                                                  <w:marTop w:val="0"/>
                                                                  <w:marBottom w:val="0"/>
                                                                  <w:divBdr>
                                                                    <w:top w:val="none" w:sz="0" w:space="0" w:color="auto"/>
                                                                    <w:left w:val="none" w:sz="0" w:space="0" w:color="auto"/>
                                                                    <w:bottom w:val="none" w:sz="0" w:space="0" w:color="auto"/>
                                                                    <w:right w:val="none" w:sz="0" w:space="0" w:color="auto"/>
                                                                  </w:divBdr>
                                                                  <w:divsChild>
                                                                    <w:div w:id="1981418170">
                                                                      <w:marLeft w:val="0"/>
                                                                      <w:marRight w:val="0"/>
                                                                      <w:marTop w:val="0"/>
                                                                      <w:marBottom w:val="360"/>
                                                                      <w:divBdr>
                                                                        <w:top w:val="none" w:sz="0" w:space="0" w:color="auto"/>
                                                                        <w:left w:val="none" w:sz="0" w:space="0" w:color="auto"/>
                                                                        <w:bottom w:val="none" w:sz="0" w:space="0" w:color="auto"/>
                                                                        <w:right w:val="none" w:sz="0" w:space="0" w:color="auto"/>
                                                                      </w:divBdr>
                                                                      <w:divsChild>
                                                                        <w:div w:id="1981418038">
                                                                          <w:marLeft w:val="0"/>
                                                                          <w:marRight w:val="0"/>
                                                                          <w:marTop w:val="0"/>
                                                                          <w:marBottom w:val="0"/>
                                                                          <w:divBdr>
                                                                            <w:top w:val="none" w:sz="0" w:space="0" w:color="auto"/>
                                                                            <w:left w:val="none" w:sz="0" w:space="0" w:color="auto"/>
                                                                            <w:bottom w:val="none" w:sz="0" w:space="0" w:color="auto"/>
                                                                            <w:right w:val="none" w:sz="0" w:space="0" w:color="auto"/>
                                                                          </w:divBdr>
                                                                          <w:divsChild>
                                                                            <w:div w:id="1981418076">
                                                                              <w:marLeft w:val="0"/>
                                                                              <w:marRight w:val="0"/>
                                                                              <w:marTop w:val="0"/>
                                                                              <w:marBottom w:val="0"/>
                                                                              <w:divBdr>
                                                                                <w:top w:val="none" w:sz="0" w:space="0" w:color="auto"/>
                                                                                <w:left w:val="none" w:sz="0" w:space="0" w:color="auto"/>
                                                                                <w:bottom w:val="none" w:sz="0" w:space="0" w:color="auto"/>
                                                                                <w:right w:val="none" w:sz="0" w:space="0" w:color="auto"/>
                                                                              </w:divBdr>
                                                                              <w:divsChild>
                                                                                <w:div w:id="1981418113">
                                                                                  <w:marLeft w:val="0"/>
                                                                                  <w:marRight w:val="0"/>
                                                                                  <w:marTop w:val="0"/>
                                                                                  <w:marBottom w:val="0"/>
                                                                                  <w:divBdr>
                                                                                    <w:top w:val="none" w:sz="0" w:space="0" w:color="auto"/>
                                                                                    <w:left w:val="none" w:sz="0" w:space="0" w:color="auto"/>
                                                                                    <w:bottom w:val="none" w:sz="0" w:space="0" w:color="auto"/>
                                                                                    <w:right w:val="none" w:sz="0" w:space="0" w:color="auto"/>
                                                                                  </w:divBdr>
                                                                                  <w:divsChild>
                                                                                    <w:div w:id="1981418129">
                                                                                      <w:marLeft w:val="0"/>
                                                                                      <w:marRight w:val="0"/>
                                                                                      <w:marTop w:val="0"/>
                                                                                      <w:marBottom w:val="0"/>
                                                                                      <w:divBdr>
                                                                                        <w:top w:val="none" w:sz="0" w:space="0" w:color="auto"/>
                                                                                        <w:left w:val="none" w:sz="0" w:space="0" w:color="auto"/>
                                                                                        <w:bottom w:val="none" w:sz="0" w:space="0" w:color="auto"/>
                                                                                        <w:right w:val="none" w:sz="0" w:space="0" w:color="auto"/>
                                                                                      </w:divBdr>
                                                                                      <w:divsChild>
                                                                                        <w:div w:id="1981418093">
                                                                                          <w:marLeft w:val="0"/>
                                                                                          <w:marRight w:val="0"/>
                                                                                          <w:marTop w:val="0"/>
                                                                                          <w:marBottom w:val="360"/>
                                                                                          <w:divBdr>
                                                                                            <w:top w:val="none" w:sz="0" w:space="0" w:color="auto"/>
                                                                                            <w:left w:val="none" w:sz="0" w:space="0" w:color="auto"/>
                                                                                            <w:bottom w:val="none" w:sz="0" w:space="0" w:color="auto"/>
                                                                                            <w:right w:val="none" w:sz="0" w:space="0" w:color="auto"/>
                                                                                          </w:divBdr>
                                                                                          <w:divsChild>
                                                                                            <w:div w:id="1981418122">
                                                                                              <w:marLeft w:val="0"/>
                                                                                              <w:marRight w:val="0"/>
                                                                                              <w:marTop w:val="0"/>
                                                                                              <w:marBottom w:val="0"/>
                                                                                              <w:divBdr>
                                                                                                <w:top w:val="dotted" w:sz="6" w:space="8" w:color="666666"/>
                                                                                                <w:left w:val="dotted" w:sz="6" w:space="8" w:color="666666"/>
                                                                                                <w:bottom w:val="dotted" w:sz="6" w:space="8" w:color="666666"/>
                                                                                                <w:right w:val="dotted" w:sz="6" w:space="8" w:color="666666"/>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1418037">
      <w:marLeft w:val="0"/>
      <w:marRight w:val="0"/>
      <w:marTop w:val="0"/>
      <w:marBottom w:val="0"/>
      <w:divBdr>
        <w:top w:val="none" w:sz="0" w:space="0" w:color="auto"/>
        <w:left w:val="none" w:sz="0" w:space="0" w:color="auto"/>
        <w:bottom w:val="none" w:sz="0" w:space="0" w:color="auto"/>
        <w:right w:val="none" w:sz="0" w:space="0" w:color="auto"/>
      </w:divBdr>
      <w:divsChild>
        <w:div w:id="1981418121">
          <w:marLeft w:val="0"/>
          <w:marRight w:val="0"/>
          <w:marTop w:val="0"/>
          <w:marBottom w:val="0"/>
          <w:divBdr>
            <w:top w:val="none" w:sz="0" w:space="0" w:color="auto"/>
            <w:left w:val="none" w:sz="0" w:space="0" w:color="auto"/>
            <w:bottom w:val="none" w:sz="0" w:space="0" w:color="auto"/>
            <w:right w:val="none" w:sz="0" w:space="0" w:color="auto"/>
          </w:divBdr>
        </w:div>
      </w:divsChild>
    </w:div>
    <w:div w:id="1981418044">
      <w:marLeft w:val="0"/>
      <w:marRight w:val="0"/>
      <w:marTop w:val="0"/>
      <w:marBottom w:val="0"/>
      <w:divBdr>
        <w:top w:val="none" w:sz="0" w:space="0" w:color="auto"/>
        <w:left w:val="none" w:sz="0" w:space="0" w:color="auto"/>
        <w:bottom w:val="none" w:sz="0" w:space="0" w:color="auto"/>
        <w:right w:val="none" w:sz="0" w:space="0" w:color="auto"/>
      </w:divBdr>
      <w:divsChild>
        <w:div w:id="1981418146">
          <w:marLeft w:val="0"/>
          <w:marRight w:val="0"/>
          <w:marTop w:val="0"/>
          <w:marBottom w:val="0"/>
          <w:divBdr>
            <w:top w:val="none" w:sz="0" w:space="0" w:color="auto"/>
            <w:left w:val="none" w:sz="0" w:space="0" w:color="auto"/>
            <w:bottom w:val="none" w:sz="0" w:space="0" w:color="auto"/>
            <w:right w:val="none" w:sz="0" w:space="0" w:color="auto"/>
          </w:divBdr>
          <w:divsChild>
            <w:div w:id="1981418088">
              <w:marLeft w:val="0"/>
              <w:marRight w:val="0"/>
              <w:marTop w:val="0"/>
              <w:marBottom w:val="0"/>
              <w:divBdr>
                <w:top w:val="none" w:sz="0" w:space="0" w:color="auto"/>
                <w:left w:val="none" w:sz="0" w:space="0" w:color="auto"/>
                <w:bottom w:val="none" w:sz="0" w:space="0" w:color="auto"/>
                <w:right w:val="none" w:sz="0" w:space="0" w:color="auto"/>
              </w:divBdr>
              <w:divsChild>
                <w:div w:id="1981418142">
                  <w:marLeft w:val="0"/>
                  <w:marRight w:val="0"/>
                  <w:marTop w:val="0"/>
                  <w:marBottom w:val="0"/>
                  <w:divBdr>
                    <w:top w:val="single" w:sz="12" w:space="30" w:color="FFFFFF"/>
                    <w:left w:val="none" w:sz="0" w:space="0" w:color="auto"/>
                    <w:bottom w:val="none" w:sz="0" w:space="0" w:color="auto"/>
                    <w:right w:val="none" w:sz="0" w:space="0" w:color="auto"/>
                  </w:divBdr>
                  <w:divsChild>
                    <w:div w:id="1981418108">
                      <w:marLeft w:val="0"/>
                      <w:marRight w:val="0"/>
                      <w:marTop w:val="0"/>
                      <w:marBottom w:val="0"/>
                      <w:divBdr>
                        <w:top w:val="none" w:sz="0" w:space="0" w:color="auto"/>
                        <w:left w:val="none" w:sz="0" w:space="0" w:color="auto"/>
                        <w:bottom w:val="none" w:sz="0" w:space="0" w:color="auto"/>
                        <w:right w:val="none" w:sz="0" w:space="0" w:color="auto"/>
                      </w:divBdr>
                      <w:divsChild>
                        <w:div w:id="1981418041">
                          <w:marLeft w:val="0"/>
                          <w:marRight w:val="0"/>
                          <w:marTop w:val="0"/>
                          <w:marBottom w:val="0"/>
                          <w:divBdr>
                            <w:top w:val="none" w:sz="0" w:space="0" w:color="auto"/>
                            <w:left w:val="none" w:sz="0" w:space="0" w:color="auto"/>
                            <w:bottom w:val="none" w:sz="0" w:space="0" w:color="auto"/>
                            <w:right w:val="none" w:sz="0" w:space="0" w:color="auto"/>
                          </w:divBdr>
                          <w:divsChild>
                            <w:div w:id="1981418109">
                              <w:marLeft w:val="0"/>
                              <w:marRight w:val="0"/>
                              <w:marTop w:val="0"/>
                              <w:marBottom w:val="0"/>
                              <w:divBdr>
                                <w:top w:val="none" w:sz="0" w:space="0" w:color="auto"/>
                                <w:left w:val="none" w:sz="0" w:space="0" w:color="auto"/>
                                <w:bottom w:val="none" w:sz="0" w:space="0" w:color="auto"/>
                                <w:right w:val="none" w:sz="0" w:space="0" w:color="auto"/>
                              </w:divBdr>
                              <w:divsChild>
                                <w:div w:id="1981418027">
                                  <w:marLeft w:val="0"/>
                                  <w:marRight w:val="0"/>
                                  <w:marTop w:val="0"/>
                                  <w:marBottom w:val="0"/>
                                  <w:divBdr>
                                    <w:top w:val="none" w:sz="0" w:space="0" w:color="auto"/>
                                    <w:left w:val="none" w:sz="0" w:space="0" w:color="auto"/>
                                    <w:bottom w:val="none" w:sz="0" w:space="0" w:color="auto"/>
                                    <w:right w:val="none" w:sz="0" w:space="0" w:color="auto"/>
                                  </w:divBdr>
                                  <w:divsChild>
                                    <w:div w:id="1981418079">
                                      <w:marLeft w:val="0"/>
                                      <w:marRight w:val="0"/>
                                      <w:marTop w:val="0"/>
                                      <w:marBottom w:val="0"/>
                                      <w:divBdr>
                                        <w:top w:val="none" w:sz="0" w:space="0" w:color="auto"/>
                                        <w:left w:val="none" w:sz="0" w:space="0" w:color="auto"/>
                                        <w:bottom w:val="none" w:sz="0" w:space="0" w:color="auto"/>
                                        <w:right w:val="none" w:sz="0" w:space="0" w:color="auto"/>
                                      </w:divBdr>
                                      <w:divsChild>
                                        <w:div w:id="1981418159">
                                          <w:marLeft w:val="0"/>
                                          <w:marRight w:val="0"/>
                                          <w:marTop w:val="0"/>
                                          <w:marBottom w:val="0"/>
                                          <w:divBdr>
                                            <w:top w:val="none" w:sz="0" w:space="0" w:color="auto"/>
                                            <w:left w:val="none" w:sz="0" w:space="0" w:color="auto"/>
                                            <w:bottom w:val="none" w:sz="0" w:space="0" w:color="auto"/>
                                            <w:right w:val="none" w:sz="0" w:space="0" w:color="auto"/>
                                          </w:divBdr>
                                          <w:divsChild>
                                            <w:div w:id="1981418126">
                                              <w:marLeft w:val="0"/>
                                              <w:marRight w:val="0"/>
                                              <w:marTop w:val="0"/>
                                              <w:marBottom w:val="0"/>
                                              <w:divBdr>
                                                <w:top w:val="none" w:sz="0" w:space="0" w:color="auto"/>
                                                <w:left w:val="none" w:sz="0" w:space="0" w:color="auto"/>
                                                <w:bottom w:val="none" w:sz="0" w:space="0" w:color="auto"/>
                                                <w:right w:val="none" w:sz="0" w:space="0" w:color="auto"/>
                                              </w:divBdr>
                                              <w:divsChild>
                                                <w:div w:id="1981418082">
                                                  <w:marLeft w:val="0"/>
                                                  <w:marRight w:val="0"/>
                                                  <w:marTop w:val="0"/>
                                                  <w:marBottom w:val="0"/>
                                                  <w:divBdr>
                                                    <w:top w:val="none" w:sz="0" w:space="0" w:color="auto"/>
                                                    <w:left w:val="none" w:sz="0" w:space="0" w:color="auto"/>
                                                    <w:bottom w:val="none" w:sz="0" w:space="0" w:color="auto"/>
                                                    <w:right w:val="none" w:sz="0" w:space="0" w:color="auto"/>
                                                  </w:divBdr>
                                                  <w:divsChild>
                                                    <w:div w:id="1981418078">
                                                      <w:marLeft w:val="0"/>
                                                      <w:marRight w:val="0"/>
                                                      <w:marTop w:val="0"/>
                                                      <w:marBottom w:val="0"/>
                                                      <w:divBdr>
                                                        <w:top w:val="none" w:sz="0" w:space="0" w:color="auto"/>
                                                        <w:left w:val="none" w:sz="0" w:space="0" w:color="auto"/>
                                                        <w:bottom w:val="none" w:sz="0" w:space="0" w:color="auto"/>
                                                        <w:right w:val="none" w:sz="0" w:space="0" w:color="auto"/>
                                                      </w:divBdr>
                                                      <w:divsChild>
                                                        <w:div w:id="1981418050">
                                                          <w:marLeft w:val="150"/>
                                                          <w:marRight w:val="150"/>
                                                          <w:marTop w:val="0"/>
                                                          <w:marBottom w:val="0"/>
                                                          <w:divBdr>
                                                            <w:top w:val="none" w:sz="0" w:space="0" w:color="auto"/>
                                                            <w:left w:val="none" w:sz="0" w:space="0" w:color="auto"/>
                                                            <w:bottom w:val="none" w:sz="0" w:space="0" w:color="auto"/>
                                                            <w:right w:val="none" w:sz="0" w:space="0" w:color="auto"/>
                                                          </w:divBdr>
                                                          <w:divsChild>
                                                            <w:div w:id="1981418092">
                                                              <w:marLeft w:val="0"/>
                                                              <w:marRight w:val="0"/>
                                                              <w:marTop w:val="0"/>
                                                              <w:marBottom w:val="0"/>
                                                              <w:divBdr>
                                                                <w:top w:val="none" w:sz="0" w:space="0" w:color="auto"/>
                                                                <w:left w:val="none" w:sz="0" w:space="0" w:color="auto"/>
                                                                <w:bottom w:val="none" w:sz="0" w:space="0" w:color="auto"/>
                                                                <w:right w:val="none" w:sz="0" w:space="0" w:color="auto"/>
                                                              </w:divBdr>
                                                              <w:divsChild>
                                                                <w:div w:id="1981418144">
                                                                  <w:marLeft w:val="0"/>
                                                                  <w:marRight w:val="0"/>
                                                                  <w:marTop w:val="0"/>
                                                                  <w:marBottom w:val="0"/>
                                                                  <w:divBdr>
                                                                    <w:top w:val="none" w:sz="0" w:space="0" w:color="auto"/>
                                                                    <w:left w:val="none" w:sz="0" w:space="0" w:color="auto"/>
                                                                    <w:bottom w:val="none" w:sz="0" w:space="0" w:color="auto"/>
                                                                    <w:right w:val="none" w:sz="0" w:space="0" w:color="auto"/>
                                                                  </w:divBdr>
                                                                  <w:divsChild>
                                                                    <w:div w:id="1981418164">
                                                                      <w:marLeft w:val="0"/>
                                                                      <w:marRight w:val="0"/>
                                                                      <w:marTop w:val="0"/>
                                                                      <w:marBottom w:val="360"/>
                                                                      <w:divBdr>
                                                                        <w:top w:val="none" w:sz="0" w:space="0" w:color="auto"/>
                                                                        <w:left w:val="none" w:sz="0" w:space="0" w:color="auto"/>
                                                                        <w:bottom w:val="none" w:sz="0" w:space="0" w:color="auto"/>
                                                                        <w:right w:val="none" w:sz="0" w:space="0" w:color="auto"/>
                                                                      </w:divBdr>
                                                                      <w:divsChild>
                                                                        <w:div w:id="1981418114">
                                                                          <w:marLeft w:val="0"/>
                                                                          <w:marRight w:val="0"/>
                                                                          <w:marTop w:val="0"/>
                                                                          <w:marBottom w:val="0"/>
                                                                          <w:divBdr>
                                                                            <w:top w:val="none" w:sz="0" w:space="0" w:color="auto"/>
                                                                            <w:left w:val="none" w:sz="0" w:space="0" w:color="auto"/>
                                                                            <w:bottom w:val="none" w:sz="0" w:space="0" w:color="auto"/>
                                                                            <w:right w:val="none" w:sz="0" w:space="0" w:color="auto"/>
                                                                          </w:divBdr>
                                                                          <w:divsChild>
                                                                            <w:div w:id="1981418161">
                                                                              <w:marLeft w:val="0"/>
                                                                              <w:marRight w:val="0"/>
                                                                              <w:marTop w:val="0"/>
                                                                              <w:marBottom w:val="0"/>
                                                                              <w:divBdr>
                                                                                <w:top w:val="none" w:sz="0" w:space="0" w:color="auto"/>
                                                                                <w:left w:val="none" w:sz="0" w:space="0" w:color="auto"/>
                                                                                <w:bottom w:val="none" w:sz="0" w:space="0" w:color="auto"/>
                                                                                <w:right w:val="none" w:sz="0" w:space="0" w:color="auto"/>
                                                                              </w:divBdr>
                                                                              <w:divsChild>
                                                                                <w:div w:id="1981418116">
                                                                                  <w:marLeft w:val="0"/>
                                                                                  <w:marRight w:val="0"/>
                                                                                  <w:marTop w:val="0"/>
                                                                                  <w:marBottom w:val="0"/>
                                                                                  <w:divBdr>
                                                                                    <w:top w:val="none" w:sz="0" w:space="0" w:color="auto"/>
                                                                                    <w:left w:val="none" w:sz="0" w:space="0" w:color="auto"/>
                                                                                    <w:bottom w:val="none" w:sz="0" w:space="0" w:color="auto"/>
                                                                                    <w:right w:val="none" w:sz="0" w:space="0" w:color="auto"/>
                                                                                  </w:divBdr>
                                                                                  <w:divsChild>
                                                                                    <w:div w:id="1981418101">
                                                                                      <w:marLeft w:val="0"/>
                                                                                      <w:marRight w:val="0"/>
                                                                                      <w:marTop w:val="0"/>
                                                                                      <w:marBottom w:val="0"/>
                                                                                      <w:divBdr>
                                                                                        <w:top w:val="none" w:sz="0" w:space="0" w:color="auto"/>
                                                                                        <w:left w:val="none" w:sz="0" w:space="0" w:color="auto"/>
                                                                                        <w:bottom w:val="none" w:sz="0" w:space="0" w:color="auto"/>
                                                                                        <w:right w:val="none" w:sz="0" w:space="0" w:color="auto"/>
                                                                                      </w:divBdr>
                                                                                      <w:divsChild>
                                                                                        <w:div w:id="1981418051">
                                                                                          <w:marLeft w:val="0"/>
                                                                                          <w:marRight w:val="0"/>
                                                                                          <w:marTop w:val="0"/>
                                                                                          <w:marBottom w:val="360"/>
                                                                                          <w:divBdr>
                                                                                            <w:top w:val="none" w:sz="0" w:space="0" w:color="auto"/>
                                                                                            <w:left w:val="none" w:sz="0" w:space="0" w:color="auto"/>
                                                                                            <w:bottom w:val="none" w:sz="0" w:space="0" w:color="auto"/>
                                                                                            <w:right w:val="none" w:sz="0" w:space="0" w:color="auto"/>
                                                                                          </w:divBdr>
                                                                                          <w:divsChild>
                                                                                            <w:div w:id="1981418057">
                                                                                              <w:marLeft w:val="0"/>
                                                                                              <w:marRight w:val="0"/>
                                                                                              <w:marTop w:val="0"/>
                                                                                              <w:marBottom w:val="0"/>
                                                                                              <w:divBdr>
                                                                                                <w:top w:val="dotted" w:sz="6" w:space="8" w:color="666666"/>
                                                                                                <w:left w:val="dotted" w:sz="6" w:space="8" w:color="666666"/>
                                                                                                <w:bottom w:val="dotted" w:sz="6" w:space="8" w:color="666666"/>
                                                                                                <w:right w:val="dotted" w:sz="6" w:space="8" w:color="666666"/>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1418047">
      <w:marLeft w:val="0"/>
      <w:marRight w:val="0"/>
      <w:marTop w:val="0"/>
      <w:marBottom w:val="0"/>
      <w:divBdr>
        <w:top w:val="none" w:sz="0" w:space="0" w:color="auto"/>
        <w:left w:val="none" w:sz="0" w:space="0" w:color="auto"/>
        <w:bottom w:val="none" w:sz="0" w:space="0" w:color="auto"/>
        <w:right w:val="none" w:sz="0" w:space="0" w:color="auto"/>
      </w:divBdr>
    </w:div>
    <w:div w:id="1981418048">
      <w:marLeft w:val="0"/>
      <w:marRight w:val="0"/>
      <w:marTop w:val="0"/>
      <w:marBottom w:val="0"/>
      <w:divBdr>
        <w:top w:val="none" w:sz="0" w:space="0" w:color="auto"/>
        <w:left w:val="none" w:sz="0" w:space="0" w:color="auto"/>
        <w:bottom w:val="none" w:sz="0" w:space="0" w:color="auto"/>
        <w:right w:val="none" w:sz="0" w:space="0" w:color="auto"/>
      </w:divBdr>
    </w:div>
    <w:div w:id="1981418054">
      <w:marLeft w:val="0"/>
      <w:marRight w:val="0"/>
      <w:marTop w:val="0"/>
      <w:marBottom w:val="0"/>
      <w:divBdr>
        <w:top w:val="none" w:sz="0" w:space="0" w:color="auto"/>
        <w:left w:val="none" w:sz="0" w:space="0" w:color="auto"/>
        <w:bottom w:val="none" w:sz="0" w:space="0" w:color="auto"/>
        <w:right w:val="none" w:sz="0" w:space="0" w:color="auto"/>
      </w:divBdr>
    </w:div>
    <w:div w:id="1981418063">
      <w:marLeft w:val="0"/>
      <w:marRight w:val="0"/>
      <w:marTop w:val="0"/>
      <w:marBottom w:val="0"/>
      <w:divBdr>
        <w:top w:val="none" w:sz="0" w:space="0" w:color="auto"/>
        <w:left w:val="none" w:sz="0" w:space="0" w:color="auto"/>
        <w:bottom w:val="none" w:sz="0" w:space="0" w:color="auto"/>
        <w:right w:val="none" w:sz="0" w:space="0" w:color="auto"/>
      </w:divBdr>
    </w:div>
    <w:div w:id="1981418065">
      <w:marLeft w:val="0"/>
      <w:marRight w:val="0"/>
      <w:marTop w:val="0"/>
      <w:marBottom w:val="0"/>
      <w:divBdr>
        <w:top w:val="none" w:sz="0" w:space="0" w:color="auto"/>
        <w:left w:val="none" w:sz="0" w:space="0" w:color="auto"/>
        <w:bottom w:val="none" w:sz="0" w:space="0" w:color="auto"/>
        <w:right w:val="none" w:sz="0" w:space="0" w:color="auto"/>
      </w:divBdr>
      <w:divsChild>
        <w:div w:id="1981418071">
          <w:marLeft w:val="0"/>
          <w:marRight w:val="0"/>
          <w:marTop w:val="0"/>
          <w:marBottom w:val="0"/>
          <w:divBdr>
            <w:top w:val="none" w:sz="0" w:space="0" w:color="auto"/>
            <w:left w:val="none" w:sz="0" w:space="0" w:color="auto"/>
            <w:bottom w:val="none" w:sz="0" w:space="0" w:color="auto"/>
            <w:right w:val="none" w:sz="0" w:space="0" w:color="auto"/>
          </w:divBdr>
          <w:divsChild>
            <w:div w:id="1981418022">
              <w:marLeft w:val="0"/>
              <w:marRight w:val="0"/>
              <w:marTop w:val="0"/>
              <w:marBottom w:val="0"/>
              <w:divBdr>
                <w:top w:val="none" w:sz="0" w:space="0" w:color="auto"/>
                <w:left w:val="none" w:sz="0" w:space="0" w:color="auto"/>
                <w:bottom w:val="none" w:sz="0" w:space="0" w:color="auto"/>
                <w:right w:val="none" w:sz="0" w:space="0" w:color="auto"/>
              </w:divBdr>
              <w:divsChild>
                <w:div w:id="1981418106">
                  <w:marLeft w:val="0"/>
                  <w:marRight w:val="0"/>
                  <w:marTop w:val="0"/>
                  <w:marBottom w:val="0"/>
                  <w:divBdr>
                    <w:top w:val="single" w:sz="12" w:space="30" w:color="FFFFFF"/>
                    <w:left w:val="none" w:sz="0" w:space="0" w:color="auto"/>
                    <w:bottom w:val="none" w:sz="0" w:space="0" w:color="auto"/>
                    <w:right w:val="none" w:sz="0" w:space="0" w:color="auto"/>
                  </w:divBdr>
                  <w:divsChild>
                    <w:div w:id="1981418072">
                      <w:marLeft w:val="0"/>
                      <w:marRight w:val="0"/>
                      <w:marTop w:val="0"/>
                      <w:marBottom w:val="0"/>
                      <w:divBdr>
                        <w:top w:val="none" w:sz="0" w:space="0" w:color="auto"/>
                        <w:left w:val="none" w:sz="0" w:space="0" w:color="auto"/>
                        <w:bottom w:val="none" w:sz="0" w:space="0" w:color="auto"/>
                        <w:right w:val="none" w:sz="0" w:space="0" w:color="auto"/>
                      </w:divBdr>
                      <w:divsChild>
                        <w:div w:id="1981418155">
                          <w:marLeft w:val="0"/>
                          <w:marRight w:val="0"/>
                          <w:marTop w:val="0"/>
                          <w:marBottom w:val="0"/>
                          <w:divBdr>
                            <w:top w:val="none" w:sz="0" w:space="0" w:color="auto"/>
                            <w:left w:val="none" w:sz="0" w:space="0" w:color="auto"/>
                            <w:bottom w:val="none" w:sz="0" w:space="0" w:color="auto"/>
                            <w:right w:val="none" w:sz="0" w:space="0" w:color="auto"/>
                          </w:divBdr>
                          <w:divsChild>
                            <w:div w:id="1981418158">
                              <w:marLeft w:val="0"/>
                              <w:marRight w:val="0"/>
                              <w:marTop w:val="0"/>
                              <w:marBottom w:val="0"/>
                              <w:divBdr>
                                <w:top w:val="none" w:sz="0" w:space="0" w:color="auto"/>
                                <w:left w:val="none" w:sz="0" w:space="0" w:color="auto"/>
                                <w:bottom w:val="none" w:sz="0" w:space="0" w:color="auto"/>
                                <w:right w:val="none" w:sz="0" w:space="0" w:color="auto"/>
                              </w:divBdr>
                              <w:divsChild>
                                <w:div w:id="1981418147">
                                  <w:marLeft w:val="0"/>
                                  <w:marRight w:val="0"/>
                                  <w:marTop w:val="0"/>
                                  <w:marBottom w:val="0"/>
                                  <w:divBdr>
                                    <w:top w:val="none" w:sz="0" w:space="0" w:color="auto"/>
                                    <w:left w:val="none" w:sz="0" w:space="0" w:color="auto"/>
                                    <w:bottom w:val="none" w:sz="0" w:space="0" w:color="auto"/>
                                    <w:right w:val="none" w:sz="0" w:space="0" w:color="auto"/>
                                  </w:divBdr>
                                  <w:divsChild>
                                    <w:div w:id="1981418080">
                                      <w:marLeft w:val="0"/>
                                      <w:marRight w:val="0"/>
                                      <w:marTop w:val="0"/>
                                      <w:marBottom w:val="0"/>
                                      <w:divBdr>
                                        <w:top w:val="none" w:sz="0" w:space="0" w:color="auto"/>
                                        <w:left w:val="none" w:sz="0" w:space="0" w:color="auto"/>
                                        <w:bottom w:val="none" w:sz="0" w:space="0" w:color="auto"/>
                                        <w:right w:val="none" w:sz="0" w:space="0" w:color="auto"/>
                                      </w:divBdr>
                                      <w:divsChild>
                                        <w:div w:id="1981418100">
                                          <w:marLeft w:val="0"/>
                                          <w:marRight w:val="0"/>
                                          <w:marTop w:val="0"/>
                                          <w:marBottom w:val="0"/>
                                          <w:divBdr>
                                            <w:top w:val="none" w:sz="0" w:space="0" w:color="auto"/>
                                            <w:left w:val="none" w:sz="0" w:space="0" w:color="auto"/>
                                            <w:bottom w:val="none" w:sz="0" w:space="0" w:color="auto"/>
                                            <w:right w:val="none" w:sz="0" w:space="0" w:color="auto"/>
                                          </w:divBdr>
                                          <w:divsChild>
                                            <w:div w:id="1981418156">
                                              <w:marLeft w:val="0"/>
                                              <w:marRight w:val="0"/>
                                              <w:marTop w:val="0"/>
                                              <w:marBottom w:val="0"/>
                                              <w:divBdr>
                                                <w:top w:val="none" w:sz="0" w:space="0" w:color="auto"/>
                                                <w:left w:val="none" w:sz="0" w:space="0" w:color="auto"/>
                                                <w:bottom w:val="none" w:sz="0" w:space="0" w:color="auto"/>
                                                <w:right w:val="none" w:sz="0" w:space="0" w:color="auto"/>
                                              </w:divBdr>
                                              <w:divsChild>
                                                <w:div w:id="1981418148">
                                                  <w:marLeft w:val="0"/>
                                                  <w:marRight w:val="0"/>
                                                  <w:marTop w:val="0"/>
                                                  <w:marBottom w:val="0"/>
                                                  <w:divBdr>
                                                    <w:top w:val="none" w:sz="0" w:space="0" w:color="auto"/>
                                                    <w:left w:val="none" w:sz="0" w:space="0" w:color="auto"/>
                                                    <w:bottom w:val="none" w:sz="0" w:space="0" w:color="auto"/>
                                                    <w:right w:val="none" w:sz="0" w:space="0" w:color="auto"/>
                                                  </w:divBdr>
                                                  <w:divsChild>
                                                    <w:div w:id="1981418049">
                                                      <w:marLeft w:val="0"/>
                                                      <w:marRight w:val="0"/>
                                                      <w:marTop w:val="0"/>
                                                      <w:marBottom w:val="0"/>
                                                      <w:divBdr>
                                                        <w:top w:val="none" w:sz="0" w:space="0" w:color="auto"/>
                                                        <w:left w:val="none" w:sz="0" w:space="0" w:color="auto"/>
                                                        <w:bottom w:val="none" w:sz="0" w:space="0" w:color="auto"/>
                                                        <w:right w:val="none" w:sz="0" w:space="0" w:color="auto"/>
                                                      </w:divBdr>
                                                      <w:divsChild>
                                                        <w:div w:id="1981418104">
                                                          <w:marLeft w:val="150"/>
                                                          <w:marRight w:val="150"/>
                                                          <w:marTop w:val="0"/>
                                                          <w:marBottom w:val="0"/>
                                                          <w:divBdr>
                                                            <w:top w:val="none" w:sz="0" w:space="0" w:color="auto"/>
                                                            <w:left w:val="none" w:sz="0" w:space="0" w:color="auto"/>
                                                            <w:bottom w:val="none" w:sz="0" w:space="0" w:color="auto"/>
                                                            <w:right w:val="none" w:sz="0" w:space="0" w:color="auto"/>
                                                          </w:divBdr>
                                                          <w:divsChild>
                                                            <w:div w:id="1981418120">
                                                              <w:marLeft w:val="0"/>
                                                              <w:marRight w:val="0"/>
                                                              <w:marTop w:val="0"/>
                                                              <w:marBottom w:val="0"/>
                                                              <w:divBdr>
                                                                <w:top w:val="none" w:sz="0" w:space="0" w:color="auto"/>
                                                                <w:left w:val="none" w:sz="0" w:space="0" w:color="auto"/>
                                                                <w:bottom w:val="none" w:sz="0" w:space="0" w:color="auto"/>
                                                                <w:right w:val="none" w:sz="0" w:space="0" w:color="auto"/>
                                                              </w:divBdr>
                                                              <w:divsChild>
                                                                <w:div w:id="1981418056">
                                                                  <w:marLeft w:val="0"/>
                                                                  <w:marRight w:val="0"/>
                                                                  <w:marTop w:val="0"/>
                                                                  <w:marBottom w:val="0"/>
                                                                  <w:divBdr>
                                                                    <w:top w:val="none" w:sz="0" w:space="0" w:color="auto"/>
                                                                    <w:left w:val="none" w:sz="0" w:space="0" w:color="auto"/>
                                                                    <w:bottom w:val="none" w:sz="0" w:space="0" w:color="auto"/>
                                                                    <w:right w:val="none" w:sz="0" w:space="0" w:color="auto"/>
                                                                  </w:divBdr>
                                                                  <w:divsChild>
                                                                    <w:div w:id="1981418127">
                                                                      <w:marLeft w:val="0"/>
                                                                      <w:marRight w:val="0"/>
                                                                      <w:marTop w:val="0"/>
                                                                      <w:marBottom w:val="360"/>
                                                                      <w:divBdr>
                                                                        <w:top w:val="none" w:sz="0" w:space="0" w:color="auto"/>
                                                                        <w:left w:val="none" w:sz="0" w:space="0" w:color="auto"/>
                                                                        <w:bottom w:val="none" w:sz="0" w:space="0" w:color="auto"/>
                                                                        <w:right w:val="none" w:sz="0" w:space="0" w:color="auto"/>
                                                                      </w:divBdr>
                                                                      <w:divsChild>
                                                                        <w:div w:id="1981418165">
                                                                          <w:marLeft w:val="0"/>
                                                                          <w:marRight w:val="0"/>
                                                                          <w:marTop w:val="0"/>
                                                                          <w:marBottom w:val="0"/>
                                                                          <w:divBdr>
                                                                            <w:top w:val="none" w:sz="0" w:space="0" w:color="auto"/>
                                                                            <w:left w:val="none" w:sz="0" w:space="0" w:color="auto"/>
                                                                            <w:bottom w:val="none" w:sz="0" w:space="0" w:color="auto"/>
                                                                            <w:right w:val="none" w:sz="0" w:space="0" w:color="auto"/>
                                                                          </w:divBdr>
                                                                          <w:divsChild>
                                                                            <w:div w:id="1981418075">
                                                                              <w:marLeft w:val="0"/>
                                                                              <w:marRight w:val="0"/>
                                                                              <w:marTop w:val="0"/>
                                                                              <w:marBottom w:val="0"/>
                                                                              <w:divBdr>
                                                                                <w:top w:val="none" w:sz="0" w:space="0" w:color="auto"/>
                                                                                <w:left w:val="none" w:sz="0" w:space="0" w:color="auto"/>
                                                                                <w:bottom w:val="none" w:sz="0" w:space="0" w:color="auto"/>
                                                                                <w:right w:val="none" w:sz="0" w:space="0" w:color="auto"/>
                                                                              </w:divBdr>
                                                                              <w:divsChild>
                                                                                <w:div w:id="1981418145">
                                                                                  <w:marLeft w:val="0"/>
                                                                                  <w:marRight w:val="0"/>
                                                                                  <w:marTop w:val="0"/>
                                                                                  <w:marBottom w:val="0"/>
                                                                                  <w:divBdr>
                                                                                    <w:top w:val="none" w:sz="0" w:space="0" w:color="auto"/>
                                                                                    <w:left w:val="none" w:sz="0" w:space="0" w:color="auto"/>
                                                                                    <w:bottom w:val="none" w:sz="0" w:space="0" w:color="auto"/>
                                                                                    <w:right w:val="none" w:sz="0" w:space="0" w:color="auto"/>
                                                                                  </w:divBdr>
                                                                                  <w:divsChild>
                                                                                    <w:div w:id="1981418150">
                                                                                      <w:marLeft w:val="0"/>
                                                                                      <w:marRight w:val="0"/>
                                                                                      <w:marTop w:val="0"/>
                                                                                      <w:marBottom w:val="0"/>
                                                                                      <w:divBdr>
                                                                                        <w:top w:val="none" w:sz="0" w:space="0" w:color="auto"/>
                                                                                        <w:left w:val="none" w:sz="0" w:space="0" w:color="auto"/>
                                                                                        <w:bottom w:val="none" w:sz="0" w:space="0" w:color="auto"/>
                                                                                        <w:right w:val="none" w:sz="0" w:space="0" w:color="auto"/>
                                                                                      </w:divBdr>
                                                                                      <w:divsChild>
                                                                                        <w:div w:id="1981418060">
                                                                                          <w:marLeft w:val="0"/>
                                                                                          <w:marRight w:val="0"/>
                                                                                          <w:marTop w:val="0"/>
                                                                                          <w:marBottom w:val="360"/>
                                                                                          <w:divBdr>
                                                                                            <w:top w:val="none" w:sz="0" w:space="0" w:color="auto"/>
                                                                                            <w:left w:val="none" w:sz="0" w:space="0" w:color="auto"/>
                                                                                            <w:bottom w:val="none" w:sz="0" w:space="0" w:color="auto"/>
                                                                                            <w:right w:val="none" w:sz="0" w:space="0" w:color="auto"/>
                                                                                          </w:divBdr>
                                                                                          <w:divsChild>
                                                                                            <w:div w:id="1981418025">
                                                                                              <w:marLeft w:val="0"/>
                                                                                              <w:marRight w:val="0"/>
                                                                                              <w:marTop w:val="0"/>
                                                                                              <w:marBottom w:val="0"/>
                                                                                              <w:divBdr>
                                                                                                <w:top w:val="dotted" w:sz="6" w:space="8" w:color="666666"/>
                                                                                                <w:left w:val="dotted" w:sz="6" w:space="8" w:color="666666"/>
                                                                                                <w:bottom w:val="dotted" w:sz="6" w:space="8" w:color="666666"/>
                                                                                                <w:right w:val="dotted" w:sz="6" w:space="8" w:color="666666"/>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1418068">
      <w:marLeft w:val="0"/>
      <w:marRight w:val="0"/>
      <w:marTop w:val="0"/>
      <w:marBottom w:val="0"/>
      <w:divBdr>
        <w:top w:val="none" w:sz="0" w:space="0" w:color="auto"/>
        <w:left w:val="none" w:sz="0" w:space="0" w:color="auto"/>
        <w:bottom w:val="none" w:sz="0" w:space="0" w:color="auto"/>
        <w:right w:val="none" w:sz="0" w:space="0" w:color="auto"/>
      </w:divBdr>
    </w:div>
    <w:div w:id="1981418074">
      <w:marLeft w:val="0"/>
      <w:marRight w:val="0"/>
      <w:marTop w:val="0"/>
      <w:marBottom w:val="0"/>
      <w:divBdr>
        <w:top w:val="none" w:sz="0" w:space="0" w:color="auto"/>
        <w:left w:val="none" w:sz="0" w:space="0" w:color="auto"/>
        <w:bottom w:val="none" w:sz="0" w:space="0" w:color="auto"/>
        <w:right w:val="none" w:sz="0" w:space="0" w:color="auto"/>
      </w:divBdr>
    </w:div>
    <w:div w:id="1981418077">
      <w:marLeft w:val="0"/>
      <w:marRight w:val="0"/>
      <w:marTop w:val="0"/>
      <w:marBottom w:val="0"/>
      <w:divBdr>
        <w:top w:val="none" w:sz="0" w:space="0" w:color="auto"/>
        <w:left w:val="none" w:sz="0" w:space="0" w:color="auto"/>
        <w:bottom w:val="none" w:sz="0" w:space="0" w:color="auto"/>
        <w:right w:val="none" w:sz="0" w:space="0" w:color="auto"/>
      </w:divBdr>
    </w:div>
    <w:div w:id="1981418083">
      <w:marLeft w:val="0"/>
      <w:marRight w:val="0"/>
      <w:marTop w:val="0"/>
      <w:marBottom w:val="0"/>
      <w:divBdr>
        <w:top w:val="none" w:sz="0" w:space="0" w:color="auto"/>
        <w:left w:val="none" w:sz="0" w:space="0" w:color="auto"/>
        <w:bottom w:val="none" w:sz="0" w:space="0" w:color="auto"/>
        <w:right w:val="none" w:sz="0" w:space="0" w:color="auto"/>
      </w:divBdr>
    </w:div>
    <w:div w:id="1981418091">
      <w:marLeft w:val="0"/>
      <w:marRight w:val="0"/>
      <w:marTop w:val="0"/>
      <w:marBottom w:val="0"/>
      <w:divBdr>
        <w:top w:val="none" w:sz="0" w:space="0" w:color="auto"/>
        <w:left w:val="none" w:sz="0" w:space="0" w:color="auto"/>
        <w:bottom w:val="none" w:sz="0" w:space="0" w:color="auto"/>
        <w:right w:val="none" w:sz="0" w:space="0" w:color="auto"/>
      </w:divBdr>
    </w:div>
    <w:div w:id="1981418095">
      <w:marLeft w:val="0"/>
      <w:marRight w:val="0"/>
      <w:marTop w:val="0"/>
      <w:marBottom w:val="0"/>
      <w:divBdr>
        <w:top w:val="none" w:sz="0" w:space="0" w:color="auto"/>
        <w:left w:val="none" w:sz="0" w:space="0" w:color="auto"/>
        <w:bottom w:val="none" w:sz="0" w:space="0" w:color="auto"/>
        <w:right w:val="none" w:sz="0" w:space="0" w:color="auto"/>
      </w:divBdr>
    </w:div>
    <w:div w:id="1981418098">
      <w:marLeft w:val="0"/>
      <w:marRight w:val="0"/>
      <w:marTop w:val="0"/>
      <w:marBottom w:val="0"/>
      <w:divBdr>
        <w:top w:val="none" w:sz="0" w:space="0" w:color="auto"/>
        <w:left w:val="none" w:sz="0" w:space="0" w:color="auto"/>
        <w:bottom w:val="none" w:sz="0" w:space="0" w:color="auto"/>
        <w:right w:val="none" w:sz="0" w:space="0" w:color="auto"/>
      </w:divBdr>
      <w:divsChild>
        <w:div w:id="1981418162">
          <w:marLeft w:val="0"/>
          <w:marRight w:val="0"/>
          <w:marTop w:val="0"/>
          <w:marBottom w:val="0"/>
          <w:divBdr>
            <w:top w:val="none" w:sz="0" w:space="0" w:color="auto"/>
            <w:left w:val="none" w:sz="0" w:space="0" w:color="auto"/>
            <w:bottom w:val="none" w:sz="0" w:space="0" w:color="auto"/>
            <w:right w:val="none" w:sz="0" w:space="0" w:color="auto"/>
          </w:divBdr>
          <w:divsChild>
            <w:div w:id="1981418130">
              <w:marLeft w:val="0"/>
              <w:marRight w:val="0"/>
              <w:marTop w:val="0"/>
              <w:marBottom w:val="0"/>
              <w:divBdr>
                <w:top w:val="none" w:sz="0" w:space="0" w:color="auto"/>
                <w:left w:val="none" w:sz="0" w:space="0" w:color="auto"/>
                <w:bottom w:val="none" w:sz="0" w:space="0" w:color="auto"/>
                <w:right w:val="none" w:sz="0" w:space="0" w:color="auto"/>
              </w:divBdr>
              <w:divsChild>
                <w:div w:id="1981418070">
                  <w:marLeft w:val="0"/>
                  <w:marRight w:val="0"/>
                  <w:marTop w:val="0"/>
                  <w:marBottom w:val="0"/>
                  <w:divBdr>
                    <w:top w:val="single" w:sz="12" w:space="30" w:color="FFFFFF"/>
                    <w:left w:val="none" w:sz="0" w:space="0" w:color="auto"/>
                    <w:bottom w:val="none" w:sz="0" w:space="0" w:color="auto"/>
                    <w:right w:val="none" w:sz="0" w:space="0" w:color="auto"/>
                  </w:divBdr>
                  <w:divsChild>
                    <w:div w:id="1981418081">
                      <w:marLeft w:val="0"/>
                      <w:marRight w:val="0"/>
                      <w:marTop w:val="0"/>
                      <w:marBottom w:val="0"/>
                      <w:divBdr>
                        <w:top w:val="none" w:sz="0" w:space="0" w:color="auto"/>
                        <w:left w:val="none" w:sz="0" w:space="0" w:color="auto"/>
                        <w:bottom w:val="none" w:sz="0" w:space="0" w:color="auto"/>
                        <w:right w:val="none" w:sz="0" w:space="0" w:color="auto"/>
                      </w:divBdr>
                      <w:divsChild>
                        <w:div w:id="1981418102">
                          <w:marLeft w:val="0"/>
                          <w:marRight w:val="0"/>
                          <w:marTop w:val="0"/>
                          <w:marBottom w:val="0"/>
                          <w:divBdr>
                            <w:top w:val="none" w:sz="0" w:space="0" w:color="auto"/>
                            <w:left w:val="none" w:sz="0" w:space="0" w:color="auto"/>
                            <w:bottom w:val="none" w:sz="0" w:space="0" w:color="auto"/>
                            <w:right w:val="none" w:sz="0" w:space="0" w:color="auto"/>
                          </w:divBdr>
                          <w:divsChild>
                            <w:div w:id="1981418135">
                              <w:marLeft w:val="0"/>
                              <w:marRight w:val="0"/>
                              <w:marTop w:val="0"/>
                              <w:marBottom w:val="0"/>
                              <w:divBdr>
                                <w:top w:val="none" w:sz="0" w:space="0" w:color="auto"/>
                                <w:left w:val="none" w:sz="0" w:space="0" w:color="auto"/>
                                <w:bottom w:val="none" w:sz="0" w:space="0" w:color="auto"/>
                                <w:right w:val="none" w:sz="0" w:space="0" w:color="auto"/>
                              </w:divBdr>
                              <w:divsChild>
                                <w:div w:id="1981418133">
                                  <w:marLeft w:val="0"/>
                                  <w:marRight w:val="0"/>
                                  <w:marTop w:val="0"/>
                                  <w:marBottom w:val="0"/>
                                  <w:divBdr>
                                    <w:top w:val="none" w:sz="0" w:space="0" w:color="auto"/>
                                    <w:left w:val="none" w:sz="0" w:space="0" w:color="auto"/>
                                    <w:bottom w:val="none" w:sz="0" w:space="0" w:color="auto"/>
                                    <w:right w:val="none" w:sz="0" w:space="0" w:color="auto"/>
                                  </w:divBdr>
                                  <w:divsChild>
                                    <w:div w:id="1981418066">
                                      <w:marLeft w:val="0"/>
                                      <w:marRight w:val="0"/>
                                      <w:marTop w:val="0"/>
                                      <w:marBottom w:val="0"/>
                                      <w:divBdr>
                                        <w:top w:val="none" w:sz="0" w:space="0" w:color="auto"/>
                                        <w:left w:val="none" w:sz="0" w:space="0" w:color="auto"/>
                                        <w:bottom w:val="none" w:sz="0" w:space="0" w:color="auto"/>
                                        <w:right w:val="none" w:sz="0" w:space="0" w:color="auto"/>
                                      </w:divBdr>
                                      <w:divsChild>
                                        <w:div w:id="1981418030">
                                          <w:marLeft w:val="0"/>
                                          <w:marRight w:val="0"/>
                                          <w:marTop w:val="0"/>
                                          <w:marBottom w:val="0"/>
                                          <w:divBdr>
                                            <w:top w:val="none" w:sz="0" w:space="0" w:color="auto"/>
                                            <w:left w:val="none" w:sz="0" w:space="0" w:color="auto"/>
                                            <w:bottom w:val="none" w:sz="0" w:space="0" w:color="auto"/>
                                            <w:right w:val="none" w:sz="0" w:space="0" w:color="auto"/>
                                          </w:divBdr>
                                          <w:divsChild>
                                            <w:div w:id="1981418073">
                                              <w:marLeft w:val="0"/>
                                              <w:marRight w:val="0"/>
                                              <w:marTop w:val="0"/>
                                              <w:marBottom w:val="0"/>
                                              <w:divBdr>
                                                <w:top w:val="none" w:sz="0" w:space="0" w:color="auto"/>
                                                <w:left w:val="none" w:sz="0" w:space="0" w:color="auto"/>
                                                <w:bottom w:val="none" w:sz="0" w:space="0" w:color="auto"/>
                                                <w:right w:val="none" w:sz="0" w:space="0" w:color="auto"/>
                                              </w:divBdr>
                                              <w:divsChild>
                                                <w:div w:id="1981418069">
                                                  <w:marLeft w:val="0"/>
                                                  <w:marRight w:val="0"/>
                                                  <w:marTop w:val="0"/>
                                                  <w:marBottom w:val="0"/>
                                                  <w:divBdr>
                                                    <w:top w:val="none" w:sz="0" w:space="0" w:color="auto"/>
                                                    <w:left w:val="none" w:sz="0" w:space="0" w:color="auto"/>
                                                    <w:bottom w:val="none" w:sz="0" w:space="0" w:color="auto"/>
                                                    <w:right w:val="none" w:sz="0" w:space="0" w:color="auto"/>
                                                  </w:divBdr>
                                                  <w:divsChild>
                                                    <w:div w:id="1981418058">
                                                      <w:marLeft w:val="0"/>
                                                      <w:marRight w:val="0"/>
                                                      <w:marTop w:val="0"/>
                                                      <w:marBottom w:val="0"/>
                                                      <w:divBdr>
                                                        <w:top w:val="none" w:sz="0" w:space="0" w:color="auto"/>
                                                        <w:left w:val="none" w:sz="0" w:space="0" w:color="auto"/>
                                                        <w:bottom w:val="none" w:sz="0" w:space="0" w:color="auto"/>
                                                        <w:right w:val="none" w:sz="0" w:space="0" w:color="auto"/>
                                                      </w:divBdr>
                                                      <w:divsChild>
                                                        <w:div w:id="1981418149">
                                                          <w:marLeft w:val="150"/>
                                                          <w:marRight w:val="150"/>
                                                          <w:marTop w:val="0"/>
                                                          <w:marBottom w:val="0"/>
                                                          <w:divBdr>
                                                            <w:top w:val="none" w:sz="0" w:space="0" w:color="auto"/>
                                                            <w:left w:val="none" w:sz="0" w:space="0" w:color="auto"/>
                                                            <w:bottom w:val="none" w:sz="0" w:space="0" w:color="auto"/>
                                                            <w:right w:val="none" w:sz="0" w:space="0" w:color="auto"/>
                                                          </w:divBdr>
                                                          <w:divsChild>
                                                            <w:div w:id="1981418087">
                                                              <w:marLeft w:val="0"/>
                                                              <w:marRight w:val="0"/>
                                                              <w:marTop w:val="0"/>
                                                              <w:marBottom w:val="0"/>
                                                              <w:divBdr>
                                                                <w:top w:val="none" w:sz="0" w:space="0" w:color="auto"/>
                                                                <w:left w:val="none" w:sz="0" w:space="0" w:color="auto"/>
                                                                <w:bottom w:val="none" w:sz="0" w:space="0" w:color="auto"/>
                                                                <w:right w:val="none" w:sz="0" w:space="0" w:color="auto"/>
                                                              </w:divBdr>
                                                              <w:divsChild>
                                                                <w:div w:id="1981418053">
                                                                  <w:marLeft w:val="0"/>
                                                                  <w:marRight w:val="0"/>
                                                                  <w:marTop w:val="0"/>
                                                                  <w:marBottom w:val="0"/>
                                                                  <w:divBdr>
                                                                    <w:top w:val="none" w:sz="0" w:space="0" w:color="auto"/>
                                                                    <w:left w:val="none" w:sz="0" w:space="0" w:color="auto"/>
                                                                    <w:bottom w:val="none" w:sz="0" w:space="0" w:color="auto"/>
                                                                    <w:right w:val="none" w:sz="0" w:space="0" w:color="auto"/>
                                                                  </w:divBdr>
                                                                  <w:divsChild>
                                                                    <w:div w:id="1981418139">
                                                                      <w:marLeft w:val="0"/>
                                                                      <w:marRight w:val="0"/>
                                                                      <w:marTop w:val="0"/>
                                                                      <w:marBottom w:val="360"/>
                                                                      <w:divBdr>
                                                                        <w:top w:val="none" w:sz="0" w:space="0" w:color="auto"/>
                                                                        <w:left w:val="none" w:sz="0" w:space="0" w:color="auto"/>
                                                                        <w:bottom w:val="none" w:sz="0" w:space="0" w:color="auto"/>
                                                                        <w:right w:val="none" w:sz="0" w:space="0" w:color="auto"/>
                                                                      </w:divBdr>
                                                                      <w:divsChild>
                                                                        <w:div w:id="1981418094">
                                                                          <w:marLeft w:val="0"/>
                                                                          <w:marRight w:val="0"/>
                                                                          <w:marTop w:val="0"/>
                                                                          <w:marBottom w:val="0"/>
                                                                          <w:divBdr>
                                                                            <w:top w:val="none" w:sz="0" w:space="0" w:color="auto"/>
                                                                            <w:left w:val="none" w:sz="0" w:space="0" w:color="auto"/>
                                                                            <w:bottom w:val="none" w:sz="0" w:space="0" w:color="auto"/>
                                                                            <w:right w:val="none" w:sz="0" w:space="0" w:color="auto"/>
                                                                          </w:divBdr>
                                                                          <w:divsChild>
                                                                            <w:div w:id="1981418160">
                                                                              <w:marLeft w:val="0"/>
                                                                              <w:marRight w:val="0"/>
                                                                              <w:marTop w:val="0"/>
                                                                              <w:marBottom w:val="0"/>
                                                                              <w:divBdr>
                                                                                <w:top w:val="none" w:sz="0" w:space="0" w:color="auto"/>
                                                                                <w:left w:val="none" w:sz="0" w:space="0" w:color="auto"/>
                                                                                <w:bottom w:val="none" w:sz="0" w:space="0" w:color="auto"/>
                                                                                <w:right w:val="none" w:sz="0" w:space="0" w:color="auto"/>
                                                                              </w:divBdr>
                                                                              <w:divsChild>
                                                                                <w:div w:id="1981418153">
                                                                                  <w:marLeft w:val="0"/>
                                                                                  <w:marRight w:val="0"/>
                                                                                  <w:marTop w:val="0"/>
                                                                                  <w:marBottom w:val="0"/>
                                                                                  <w:divBdr>
                                                                                    <w:top w:val="none" w:sz="0" w:space="0" w:color="auto"/>
                                                                                    <w:left w:val="none" w:sz="0" w:space="0" w:color="auto"/>
                                                                                    <w:bottom w:val="none" w:sz="0" w:space="0" w:color="auto"/>
                                                                                    <w:right w:val="none" w:sz="0" w:space="0" w:color="auto"/>
                                                                                  </w:divBdr>
                                                                                  <w:divsChild>
                                                                                    <w:div w:id="1981418043">
                                                                                      <w:marLeft w:val="0"/>
                                                                                      <w:marRight w:val="0"/>
                                                                                      <w:marTop w:val="0"/>
                                                                                      <w:marBottom w:val="0"/>
                                                                                      <w:divBdr>
                                                                                        <w:top w:val="none" w:sz="0" w:space="0" w:color="auto"/>
                                                                                        <w:left w:val="none" w:sz="0" w:space="0" w:color="auto"/>
                                                                                        <w:bottom w:val="none" w:sz="0" w:space="0" w:color="auto"/>
                                                                                        <w:right w:val="none" w:sz="0" w:space="0" w:color="auto"/>
                                                                                      </w:divBdr>
                                                                                      <w:divsChild>
                                                                                        <w:div w:id="1981418034">
                                                                                          <w:marLeft w:val="0"/>
                                                                                          <w:marRight w:val="0"/>
                                                                                          <w:marTop w:val="0"/>
                                                                                          <w:marBottom w:val="360"/>
                                                                                          <w:divBdr>
                                                                                            <w:top w:val="none" w:sz="0" w:space="0" w:color="auto"/>
                                                                                            <w:left w:val="none" w:sz="0" w:space="0" w:color="auto"/>
                                                                                            <w:bottom w:val="none" w:sz="0" w:space="0" w:color="auto"/>
                                                                                            <w:right w:val="none" w:sz="0" w:space="0" w:color="auto"/>
                                                                                          </w:divBdr>
                                                                                          <w:divsChild>
                                                                                            <w:div w:id="1981418123">
                                                                                              <w:marLeft w:val="0"/>
                                                                                              <w:marRight w:val="0"/>
                                                                                              <w:marTop w:val="0"/>
                                                                                              <w:marBottom w:val="0"/>
                                                                                              <w:divBdr>
                                                                                                <w:top w:val="dotted" w:sz="6" w:space="8" w:color="666666"/>
                                                                                                <w:left w:val="dotted" w:sz="6" w:space="8" w:color="666666"/>
                                                                                                <w:bottom w:val="dotted" w:sz="6" w:space="8" w:color="666666"/>
                                                                                                <w:right w:val="dotted" w:sz="6" w:space="8" w:color="666666"/>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81418107">
      <w:marLeft w:val="0"/>
      <w:marRight w:val="0"/>
      <w:marTop w:val="0"/>
      <w:marBottom w:val="0"/>
      <w:divBdr>
        <w:top w:val="none" w:sz="0" w:space="0" w:color="auto"/>
        <w:left w:val="none" w:sz="0" w:space="0" w:color="auto"/>
        <w:bottom w:val="none" w:sz="0" w:space="0" w:color="auto"/>
        <w:right w:val="none" w:sz="0" w:space="0" w:color="auto"/>
      </w:divBdr>
    </w:div>
    <w:div w:id="1981418125">
      <w:marLeft w:val="0"/>
      <w:marRight w:val="0"/>
      <w:marTop w:val="0"/>
      <w:marBottom w:val="0"/>
      <w:divBdr>
        <w:top w:val="none" w:sz="0" w:space="0" w:color="auto"/>
        <w:left w:val="none" w:sz="0" w:space="0" w:color="auto"/>
        <w:bottom w:val="none" w:sz="0" w:space="0" w:color="auto"/>
        <w:right w:val="none" w:sz="0" w:space="0" w:color="auto"/>
      </w:divBdr>
    </w:div>
    <w:div w:id="1981418131">
      <w:marLeft w:val="0"/>
      <w:marRight w:val="0"/>
      <w:marTop w:val="0"/>
      <w:marBottom w:val="0"/>
      <w:divBdr>
        <w:top w:val="none" w:sz="0" w:space="0" w:color="auto"/>
        <w:left w:val="none" w:sz="0" w:space="0" w:color="auto"/>
        <w:bottom w:val="none" w:sz="0" w:space="0" w:color="auto"/>
        <w:right w:val="none" w:sz="0" w:space="0" w:color="auto"/>
      </w:divBdr>
    </w:div>
    <w:div w:id="1981418132">
      <w:marLeft w:val="0"/>
      <w:marRight w:val="0"/>
      <w:marTop w:val="0"/>
      <w:marBottom w:val="0"/>
      <w:divBdr>
        <w:top w:val="none" w:sz="0" w:space="0" w:color="auto"/>
        <w:left w:val="none" w:sz="0" w:space="0" w:color="auto"/>
        <w:bottom w:val="none" w:sz="0" w:space="0" w:color="auto"/>
        <w:right w:val="none" w:sz="0" w:space="0" w:color="auto"/>
      </w:divBdr>
      <w:divsChild>
        <w:div w:id="1981418138">
          <w:marLeft w:val="0"/>
          <w:marRight w:val="0"/>
          <w:marTop w:val="0"/>
          <w:marBottom w:val="0"/>
          <w:divBdr>
            <w:top w:val="none" w:sz="0" w:space="0" w:color="auto"/>
            <w:left w:val="none" w:sz="0" w:space="0" w:color="auto"/>
            <w:bottom w:val="none" w:sz="0" w:space="0" w:color="auto"/>
            <w:right w:val="none" w:sz="0" w:space="0" w:color="auto"/>
          </w:divBdr>
          <w:divsChild>
            <w:div w:id="1981418059">
              <w:marLeft w:val="0"/>
              <w:marRight w:val="0"/>
              <w:marTop w:val="0"/>
              <w:marBottom w:val="0"/>
              <w:divBdr>
                <w:top w:val="none" w:sz="0" w:space="0" w:color="auto"/>
                <w:left w:val="none" w:sz="0" w:space="0" w:color="auto"/>
                <w:bottom w:val="none" w:sz="0" w:space="0" w:color="auto"/>
                <w:right w:val="none" w:sz="0" w:space="0" w:color="auto"/>
              </w:divBdr>
              <w:divsChild>
                <w:div w:id="1981418062">
                  <w:marLeft w:val="0"/>
                  <w:marRight w:val="0"/>
                  <w:marTop w:val="0"/>
                  <w:marBottom w:val="0"/>
                  <w:divBdr>
                    <w:top w:val="none" w:sz="0" w:space="0" w:color="auto"/>
                    <w:left w:val="none" w:sz="0" w:space="0" w:color="auto"/>
                    <w:bottom w:val="none" w:sz="0" w:space="0" w:color="auto"/>
                    <w:right w:val="none" w:sz="0" w:space="0" w:color="auto"/>
                  </w:divBdr>
                </w:div>
                <w:div w:id="1981418086">
                  <w:marLeft w:val="0"/>
                  <w:marRight w:val="0"/>
                  <w:marTop w:val="0"/>
                  <w:marBottom w:val="0"/>
                  <w:divBdr>
                    <w:top w:val="none" w:sz="0" w:space="0" w:color="auto"/>
                    <w:left w:val="none" w:sz="0" w:space="0" w:color="auto"/>
                    <w:bottom w:val="none" w:sz="0" w:space="0" w:color="auto"/>
                    <w:right w:val="none" w:sz="0" w:space="0" w:color="auto"/>
                  </w:divBdr>
                </w:div>
                <w:div w:id="1981418124">
                  <w:marLeft w:val="0"/>
                  <w:marRight w:val="0"/>
                  <w:marTop w:val="0"/>
                  <w:marBottom w:val="0"/>
                  <w:divBdr>
                    <w:top w:val="none" w:sz="0" w:space="0" w:color="auto"/>
                    <w:left w:val="none" w:sz="0" w:space="0" w:color="auto"/>
                    <w:bottom w:val="none" w:sz="0" w:space="0" w:color="auto"/>
                    <w:right w:val="none" w:sz="0" w:space="0" w:color="auto"/>
                  </w:divBdr>
                </w:div>
                <w:div w:id="198141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1418141">
      <w:marLeft w:val="0"/>
      <w:marRight w:val="0"/>
      <w:marTop w:val="0"/>
      <w:marBottom w:val="0"/>
      <w:divBdr>
        <w:top w:val="none" w:sz="0" w:space="0" w:color="auto"/>
        <w:left w:val="none" w:sz="0" w:space="0" w:color="auto"/>
        <w:bottom w:val="none" w:sz="0" w:space="0" w:color="auto"/>
        <w:right w:val="none" w:sz="0" w:space="0" w:color="auto"/>
      </w:divBdr>
    </w:div>
    <w:div w:id="1981418169">
      <w:marLeft w:val="0"/>
      <w:marRight w:val="0"/>
      <w:marTop w:val="0"/>
      <w:marBottom w:val="0"/>
      <w:divBdr>
        <w:top w:val="none" w:sz="0" w:space="0" w:color="auto"/>
        <w:left w:val="none" w:sz="0" w:space="0" w:color="auto"/>
        <w:bottom w:val="none" w:sz="0" w:space="0" w:color="auto"/>
        <w:right w:val="none" w:sz="0" w:space="0" w:color="auto"/>
      </w:divBdr>
      <w:divsChild>
        <w:div w:id="1981418140">
          <w:marLeft w:val="0"/>
          <w:marRight w:val="0"/>
          <w:marTop w:val="0"/>
          <w:marBottom w:val="0"/>
          <w:divBdr>
            <w:top w:val="none" w:sz="0" w:space="0" w:color="auto"/>
            <w:left w:val="none" w:sz="0" w:space="0" w:color="auto"/>
            <w:bottom w:val="none" w:sz="0" w:space="0" w:color="auto"/>
            <w:right w:val="none" w:sz="0" w:space="0" w:color="auto"/>
          </w:divBdr>
          <w:divsChild>
            <w:div w:id="1981418151">
              <w:marLeft w:val="0"/>
              <w:marRight w:val="0"/>
              <w:marTop w:val="0"/>
              <w:marBottom w:val="0"/>
              <w:divBdr>
                <w:top w:val="none" w:sz="0" w:space="0" w:color="auto"/>
                <w:left w:val="none" w:sz="0" w:space="0" w:color="auto"/>
                <w:bottom w:val="none" w:sz="0" w:space="0" w:color="auto"/>
                <w:right w:val="none" w:sz="0" w:space="0" w:color="auto"/>
              </w:divBdr>
              <w:divsChild>
                <w:div w:id="1981418055">
                  <w:marLeft w:val="0"/>
                  <w:marRight w:val="0"/>
                  <w:marTop w:val="0"/>
                  <w:marBottom w:val="0"/>
                  <w:divBdr>
                    <w:top w:val="single" w:sz="12" w:space="30" w:color="FFFFFF"/>
                    <w:left w:val="none" w:sz="0" w:space="0" w:color="auto"/>
                    <w:bottom w:val="none" w:sz="0" w:space="0" w:color="auto"/>
                    <w:right w:val="none" w:sz="0" w:space="0" w:color="auto"/>
                  </w:divBdr>
                  <w:divsChild>
                    <w:div w:id="1981418152">
                      <w:marLeft w:val="0"/>
                      <w:marRight w:val="0"/>
                      <w:marTop w:val="0"/>
                      <w:marBottom w:val="0"/>
                      <w:divBdr>
                        <w:top w:val="none" w:sz="0" w:space="0" w:color="auto"/>
                        <w:left w:val="none" w:sz="0" w:space="0" w:color="auto"/>
                        <w:bottom w:val="none" w:sz="0" w:space="0" w:color="auto"/>
                        <w:right w:val="none" w:sz="0" w:space="0" w:color="auto"/>
                      </w:divBdr>
                      <w:divsChild>
                        <w:div w:id="1981418085">
                          <w:marLeft w:val="0"/>
                          <w:marRight w:val="0"/>
                          <w:marTop w:val="0"/>
                          <w:marBottom w:val="0"/>
                          <w:divBdr>
                            <w:top w:val="none" w:sz="0" w:space="0" w:color="auto"/>
                            <w:left w:val="none" w:sz="0" w:space="0" w:color="auto"/>
                            <w:bottom w:val="none" w:sz="0" w:space="0" w:color="auto"/>
                            <w:right w:val="none" w:sz="0" w:space="0" w:color="auto"/>
                          </w:divBdr>
                          <w:divsChild>
                            <w:div w:id="1981418157">
                              <w:marLeft w:val="0"/>
                              <w:marRight w:val="0"/>
                              <w:marTop w:val="0"/>
                              <w:marBottom w:val="0"/>
                              <w:divBdr>
                                <w:top w:val="none" w:sz="0" w:space="0" w:color="auto"/>
                                <w:left w:val="none" w:sz="0" w:space="0" w:color="auto"/>
                                <w:bottom w:val="none" w:sz="0" w:space="0" w:color="auto"/>
                                <w:right w:val="none" w:sz="0" w:space="0" w:color="auto"/>
                              </w:divBdr>
                              <w:divsChild>
                                <w:div w:id="1981418168">
                                  <w:marLeft w:val="0"/>
                                  <w:marRight w:val="0"/>
                                  <w:marTop w:val="0"/>
                                  <w:marBottom w:val="0"/>
                                  <w:divBdr>
                                    <w:top w:val="none" w:sz="0" w:space="0" w:color="auto"/>
                                    <w:left w:val="none" w:sz="0" w:space="0" w:color="auto"/>
                                    <w:bottom w:val="none" w:sz="0" w:space="0" w:color="auto"/>
                                    <w:right w:val="none" w:sz="0" w:space="0" w:color="auto"/>
                                  </w:divBdr>
                                  <w:divsChild>
                                    <w:div w:id="1981418042">
                                      <w:marLeft w:val="0"/>
                                      <w:marRight w:val="0"/>
                                      <w:marTop w:val="0"/>
                                      <w:marBottom w:val="0"/>
                                      <w:divBdr>
                                        <w:top w:val="none" w:sz="0" w:space="0" w:color="auto"/>
                                        <w:left w:val="none" w:sz="0" w:space="0" w:color="auto"/>
                                        <w:bottom w:val="none" w:sz="0" w:space="0" w:color="auto"/>
                                        <w:right w:val="none" w:sz="0" w:space="0" w:color="auto"/>
                                      </w:divBdr>
                                      <w:divsChild>
                                        <w:div w:id="1981418096">
                                          <w:marLeft w:val="0"/>
                                          <w:marRight w:val="0"/>
                                          <w:marTop w:val="0"/>
                                          <w:marBottom w:val="0"/>
                                          <w:divBdr>
                                            <w:top w:val="none" w:sz="0" w:space="0" w:color="auto"/>
                                            <w:left w:val="none" w:sz="0" w:space="0" w:color="auto"/>
                                            <w:bottom w:val="none" w:sz="0" w:space="0" w:color="auto"/>
                                            <w:right w:val="none" w:sz="0" w:space="0" w:color="auto"/>
                                          </w:divBdr>
                                          <w:divsChild>
                                            <w:div w:id="1981418154">
                                              <w:marLeft w:val="0"/>
                                              <w:marRight w:val="0"/>
                                              <w:marTop w:val="0"/>
                                              <w:marBottom w:val="0"/>
                                              <w:divBdr>
                                                <w:top w:val="none" w:sz="0" w:space="0" w:color="auto"/>
                                                <w:left w:val="none" w:sz="0" w:space="0" w:color="auto"/>
                                                <w:bottom w:val="none" w:sz="0" w:space="0" w:color="auto"/>
                                                <w:right w:val="none" w:sz="0" w:space="0" w:color="auto"/>
                                              </w:divBdr>
                                              <w:divsChild>
                                                <w:div w:id="1981418064">
                                                  <w:marLeft w:val="0"/>
                                                  <w:marRight w:val="0"/>
                                                  <w:marTop w:val="0"/>
                                                  <w:marBottom w:val="0"/>
                                                  <w:divBdr>
                                                    <w:top w:val="none" w:sz="0" w:space="0" w:color="auto"/>
                                                    <w:left w:val="none" w:sz="0" w:space="0" w:color="auto"/>
                                                    <w:bottom w:val="none" w:sz="0" w:space="0" w:color="auto"/>
                                                    <w:right w:val="none" w:sz="0" w:space="0" w:color="auto"/>
                                                  </w:divBdr>
                                                  <w:divsChild>
                                                    <w:div w:id="1981418031">
                                                      <w:marLeft w:val="0"/>
                                                      <w:marRight w:val="0"/>
                                                      <w:marTop w:val="0"/>
                                                      <w:marBottom w:val="0"/>
                                                      <w:divBdr>
                                                        <w:top w:val="none" w:sz="0" w:space="0" w:color="auto"/>
                                                        <w:left w:val="none" w:sz="0" w:space="0" w:color="auto"/>
                                                        <w:bottom w:val="none" w:sz="0" w:space="0" w:color="auto"/>
                                                        <w:right w:val="none" w:sz="0" w:space="0" w:color="auto"/>
                                                      </w:divBdr>
                                                      <w:divsChild>
                                                        <w:div w:id="1981418084">
                                                          <w:marLeft w:val="150"/>
                                                          <w:marRight w:val="150"/>
                                                          <w:marTop w:val="0"/>
                                                          <w:marBottom w:val="0"/>
                                                          <w:divBdr>
                                                            <w:top w:val="none" w:sz="0" w:space="0" w:color="auto"/>
                                                            <w:left w:val="none" w:sz="0" w:space="0" w:color="auto"/>
                                                            <w:bottom w:val="none" w:sz="0" w:space="0" w:color="auto"/>
                                                            <w:right w:val="none" w:sz="0" w:space="0" w:color="auto"/>
                                                          </w:divBdr>
                                                          <w:divsChild>
                                                            <w:div w:id="1981418143">
                                                              <w:marLeft w:val="0"/>
                                                              <w:marRight w:val="0"/>
                                                              <w:marTop w:val="0"/>
                                                              <w:marBottom w:val="0"/>
                                                              <w:divBdr>
                                                                <w:top w:val="none" w:sz="0" w:space="0" w:color="auto"/>
                                                                <w:left w:val="none" w:sz="0" w:space="0" w:color="auto"/>
                                                                <w:bottom w:val="none" w:sz="0" w:space="0" w:color="auto"/>
                                                                <w:right w:val="none" w:sz="0" w:space="0" w:color="auto"/>
                                                              </w:divBdr>
                                                              <w:divsChild>
                                                                <w:div w:id="1981418119">
                                                                  <w:marLeft w:val="0"/>
                                                                  <w:marRight w:val="0"/>
                                                                  <w:marTop w:val="0"/>
                                                                  <w:marBottom w:val="0"/>
                                                                  <w:divBdr>
                                                                    <w:top w:val="none" w:sz="0" w:space="0" w:color="auto"/>
                                                                    <w:left w:val="none" w:sz="0" w:space="0" w:color="auto"/>
                                                                    <w:bottom w:val="none" w:sz="0" w:space="0" w:color="auto"/>
                                                                    <w:right w:val="none" w:sz="0" w:space="0" w:color="auto"/>
                                                                  </w:divBdr>
                                                                  <w:divsChild>
                                                                    <w:div w:id="1981418045">
                                                                      <w:marLeft w:val="0"/>
                                                                      <w:marRight w:val="0"/>
                                                                      <w:marTop w:val="0"/>
                                                                      <w:marBottom w:val="360"/>
                                                                      <w:divBdr>
                                                                        <w:top w:val="none" w:sz="0" w:space="0" w:color="auto"/>
                                                                        <w:left w:val="none" w:sz="0" w:space="0" w:color="auto"/>
                                                                        <w:bottom w:val="none" w:sz="0" w:space="0" w:color="auto"/>
                                                                        <w:right w:val="none" w:sz="0" w:space="0" w:color="auto"/>
                                                                      </w:divBdr>
                                                                      <w:divsChild>
                                                                        <w:div w:id="1981418040">
                                                                          <w:marLeft w:val="0"/>
                                                                          <w:marRight w:val="0"/>
                                                                          <w:marTop w:val="0"/>
                                                                          <w:marBottom w:val="0"/>
                                                                          <w:divBdr>
                                                                            <w:top w:val="none" w:sz="0" w:space="0" w:color="auto"/>
                                                                            <w:left w:val="none" w:sz="0" w:space="0" w:color="auto"/>
                                                                            <w:bottom w:val="none" w:sz="0" w:space="0" w:color="auto"/>
                                                                            <w:right w:val="none" w:sz="0" w:space="0" w:color="auto"/>
                                                                          </w:divBdr>
                                                                          <w:divsChild>
                                                                            <w:div w:id="1981418111">
                                                                              <w:marLeft w:val="0"/>
                                                                              <w:marRight w:val="0"/>
                                                                              <w:marTop w:val="0"/>
                                                                              <w:marBottom w:val="0"/>
                                                                              <w:divBdr>
                                                                                <w:top w:val="none" w:sz="0" w:space="0" w:color="auto"/>
                                                                                <w:left w:val="none" w:sz="0" w:space="0" w:color="auto"/>
                                                                                <w:bottom w:val="none" w:sz="0" w:space="0" w:color="auto"/>
                                                                                <w:right w:val="none" w:sz="0" w:space="0" w:color="auto"/>
                                                                              </w:divBdr>
                                                                              <w:divsChild>
                                                                                <w:div w:id="1981418036">
                                                                                  <w:marLeft w:val="0"/>
                                                                                  <w:marRight w:val="0"/>
                                                                                  <w:marTop w:val="0"/>
                                                                                  <w:marBottom w:val="0"/>
                                                                                  <w:divBdr>
                                                                                    <w:top w:val="none" w:sz="0" w:space="0" w:color="auto"/>
                                                                                    <w:left w:val="none" w:sz="0" w:space="0" w:color="auto"/>
                                                                                    <w:bottom w:val="none" w:sz="0" w:space="0" w:color="auto"/>
                                                                                    <w:right w:val="none" w:sz="0" w:space="0" w:color="auto"/>
                                                                                  </w:divBdr>
                                                                                  <w:divsChild>
                                                                                    <w:div w:id="1981418105">
                                                                                      <w:marLeft w:val="0"/>
                                                                                      <w:marRight w:val="0"/>
                                                                                      <w:marTop w:val="0"/>
                                                                                      <w:marBottom w:val="0"/>
                                                                                      <w:divBdr>
                                                                                        <w:top w:val="none" w:sz="0" w:space="0" w:color="auto"/>
                                                                                        <w:left w:val="none" w:sz="0" w:space="0" w:color="auto"/>
                                                                                        <w:bottom w:val="none" w:sz="0" w:space="0" w:color="auto"/>
                                                                                        <w:right w:val="none" w:sz="0" w:space="0" w:color="auto"/>
                                                                                      </w:divBdr>
                                                                                      <w:divsChild>
                                                                                        <w:div w:id="1981418097">
                                                                                          <w:marLeft w:val="0"/>
                                                                                          <w:marRight w:val="0"/>
                                                                                          <w:marTop w:val="0"/>
                                                                                          <w:marBottom w:val="360"/>
                                                                                          <w:divBdr>
                                                                                            <w:top w:val="none" w:sz="0" w:space="0" w:color="auto"/>
                                                                                            <w:left w:val="none" w:sz="0" w:space="0" w:color="auto"/>
                                                                                            <w:bottom w:val="none" w:sz="0" w:space="0" w:color="auto"/>
                                                                                            <w:right w:val="none" w:sz="0" w:space="0" w:color="auto"/>
                                                                                          </w:divBdr>
                                                                                          <w:divsChild>
                                                                                            <w:div w:id="1981418099">
                                                                                              <w:marLeft w:val="0"/>
                                                                                              <w:marRight w:val="0"/>
                                                                                              <w:marTop w:val="0"/>
                                                                                              <w:marBottom w:val="0"/>
                                                                                              <w:divBdr>
                                                                                                <w:top w:val="dotted" w:sz="6" w:space="8" w:color="666666"/>
                                                                                                <w:left w:val="dotted" w:sz="6" w:space="8" w:color="666666"/>
                                                                                                <w:bottom w:val="dotted" w:sz="6" w:space="8" w:color="666666"/>
                                                                                                <w:right w:val="dotted" w:sz="6" w:space="8" w:color="666666"/>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enc.mail.ru/" TargetMode="Externa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image" Target="media/image29.jpeg"/><Relationship Id="rId3" Type="http://schemas.openxmlformats.org/officeDocument/2006/relationships/settings" Target="settings.xml"/><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jpeg"/><Relationship Id="rId7" Type="http://schemas.openxmlformats.org/officeDocument/2006/relationships/hyperlink" Target="http://psyera.ru/ponyatie-refleksii-i-ee-sushchnost-750.htm" TargetMode="Externa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emf"/><Relationship Id="rId41" Type="http://schemas.openxmlformats.org/officeDocument/2006/relationships/image" Target="media/image31.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6.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1.emf"/><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mushroom.pp.ru"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oleObject" Target="embeddings/oleObject1.bin"/><Relationship Id="rId35" Type="http://schemas.openxmlformats.org/officeDocument/2006/relationships/image" Target="media/image25.jpeg"/><Relationship Id="rId43" Type="http://schemas.openxmlformats.org/officeDocument/2006/relationships/image" Target="media/image3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5135</TotalTime>
  <Pages>85</Pages>
  <Words>24760</Words>
  <Characters>-32766</Characters>
  <Application>Microsoft Office Outlook</Application>
  <DocSecurity>0</DocSecurity>
  <Lines>0</Lines>
  <Paragraphs>0</Paragraphs>
  <ScaleCrop>false</ScaleCrop>
  <Company>Home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Computer_Image</dc:creator>
  <cp:keywords/>
  <dc:description/>
  <cp:lastModifiedBy>Школа</cp:lastModifiedBy>
  <cp:revision>56</cp:revision>
  <cp:lastPrinted>2013-12-10T10:47:00Z</cp:lastPrinted>
  <dcterms:created xsi:type="dcterms:W3CDTF">2013-03-09T08:36:00Z</dcterms:created>
  <dcterms:modified xsi:type="dcterms:W3CDTF">2013-12-10T10:48:00Z</dcterms:modified>
</cp:coreProperties>
</file>